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8D5E3E6" w14:textId="77777777" w:rsidTr="004F2927">
        <w:trPr>
          <w:trHeight w:val="1268"/>
        </w:trPr>
        <w:tc>
          <w:tcPr>
            <w:tcW w:w="1668" w:type="dxa"/>
          </w:tcPr>
          <w:p w14:paraId="5E28E21F" w14:textId="77777777" w:rsidR="004702FB" w:rsidRPr="006F1DA5" w:rsidRDefault="004702FB" w:rsidP="004702FB">
            <w:pPr>
              <w:pStyle w:val="Glava"/>
              <w:rPr>
                <w:rFonts w:ascii="Arial" w:hAnsi="Arial" w:cs="Arial"/>
                <w:b/>
                <w:color w:val="000000" w:themeColor="text1"/>
              </w:rPr>
            </w:pPr>
          </w:p>
        </w:tc>
        <w:tc>
          <w:tcPr>
            <w:tcW w:w="3361" w:type="dxa"/>
          </w:tcPr>
          <w:p w14:paraId="6177B785" w14:textId="77777777" w:rsidR="004702FB" w:rsidRPr="006F1DA5" w:rsidRDefault="004702FB" w:rsidP="004702FB">
            <w:pPr>
              <w:pStyle w:val="Glava"/>
              <w:rPr>
                <w:rFonts w:ascii="Arial" w:hAnsi="Arial" w:cs="Arial"/>
                <w:b/>
                <w:color w:val="000000" w:themeColor="text1"/>
              </w:rPr>
            </w:pPr>
          </w:p>
        </w:tc>
        <w:tc>
          <w:tcPr>
            <w:tcW w:w="4209" w:type="dxa"/>
          </w:tcPr>
          <w:p w14:paraId="48C8579C" w14:textId="77777777" w:rsidR="004702FB" w:rsidRPr="006F1DA5" w:rsidRDefault="004702FB" w:rsidP="004702FB">
            <w:pPr>
              <w:pStyle w:val="Glava"/>
              <w:rPr>
                <w:rFonts w:ascii="Arial" w:hAnsi="Arial" w:cs="Arial"/>
                <w:b/>
                <w:color w:val="000000" w:themeColor="text1"/>
              </w:rPr>
            </w:pPr>
          </w:p>
        </w:tc>
      </w:tr>
    </w:tbl>
    <w:p w14:paraId="5094BB6E" w14:textId="77777777" w:rsidR="004702FB" w:rsidRDefault="004702FB" w:rsidP="006975C6">
      <w:pPr>
        <w:pStyle w:val="Paragraf"/>
        <w:rPr>
          <w:rFonts w:ascii="Arial" w:hAnsi="Arial" w:cs="Arial"/>
        </w:rPr>
      </w:pPr>
    </w:p>
    <w:p w14:paraId="74E752BC" w14:textId="1A33A3F1"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B76898">
        <w:rPr>
          <w:rFonts w:ascii="Arial" w:hAnsi="Arial" w:cs="Arial"/>
        </w:rPr>
        <w:t>16-07/26</w:t>
      </w:r>
    </w:p>
    <w:p w14:paraId="695DE616" w14:textId="3028E7FB"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115FCA">
        <w:rPr>
          <w:rFonts w:ascii="Arial" w:hAnsi="Arial" w:cs="Arial"/>
        </w:rPr>
        <w:t>2</w:t>
      </w:r>
      <w:r w:rsidR="001D520B">
        <w:rPr>
          <w:rFonts w:ascii="Arial" w:hAnsi="Arial" w:cs="Arial"/>
        </w:rPr>
        <w:t>1</w:t>
      </w:r>
      <w:r w:rsidR="00115FCA">
        <w:rPr>
          <w:rFonts w:ascii="Arial" w:hAnsi="Arial" w:cs="Arial"/>
        </w:rPr>
        <w:t>.1.2026</w:t>
      </w:r>
      <w:r w:rsidR="00FC2646" w:rsidRPr="006F1DA5">
        <w:rPr>
          <w:rFonts w:ascii="Arial" w:hAnsi="Arial" w:cs="Arial"/>
        </w:rPr>
        <w:tab/>
      </w:r>
    </w:p>
    <w:p w14:paraId="5250DA7E"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89FCF64"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2DB0153" w14:textId="77777777" w:rsidR="00FB3258" w:rsidRPr="006F1DA5" w:rsidRDefault="00FB3258" w:rsidP="00CB6DA0">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6CE6FB2" w14:textId="07BBFA03" w:rsidR="00FB3258" w:rsidRPr="006F1DA5" w:rsidRDefault="00B76898" w:rsidP="00CB6DA0">
            <w:pPr>
              <w:pStyle w:val="Paragraf"/>
              <w:spacing w:before="0"/>
              <w:rPr>
                <w:rFonts w:ascii="Arial" w:hAnsi="Arial" w:cs="Arial"/>
                <w:sz w:val="44"/>
                <w:szCs w:val="44"/>
              </w:rPr>
            </w:pPr>
            <w:r>
              <w:rPr>
                <w:rFonts w:ascii="Arial" w:hAnsi="Arial" w:cs="Arial"/>
                <w:sz w:val="40"/>
                <w:szCs w:val="40"/>
              </w:rPr>
              <w:t xml:space="preserve">GOI dela pri katerih se upoštevajo </w:t>
            </w:r>
            <w:proofErr w:type="spellStart"/>
            <w:r>
              <w:rPr>
                <w:rFonts w:ascii="Arial" w:hAnsi="Arial" w:cs="Arial"/>
                <w:sz w:val="40"/>
                <w:szCs w:val="40"/>
              </w:rPr>
              <w:t>okoljski</w:t>
            </w:r>
            <w:proofErr w:type="spellEnd"/>
            <w:r>
              <w:rPr>
                <w:rFonts w:ascii="Arial" w:hAnsi="Arial" w:cs="Arial"/>
                <w:sz w:val="40"/>
                <w:szCs w:val="40"/>
              </w:rPr>
              <w:t xml:space="preserve"> vidiki in pohištvena oprema za prenovo oddelka za pediatrijo v SBNM</w:t>
            </w:r>
          </w:p>
        </w:tc>
      </w:tr>
    </w:tbl>
    <w:p w14:paraId="05E40400" w14:textId="77777777" w:rsidR="00FB3258" w:rsidRPr="006F1DA5" w:rsidRDefault="00FB3258" w:rsidP="006975C6">
      <w:pPr>
        <w:pStyle w:val="Paragraf"/>
        <w:rPr>
          <w:rFonts w:ascii="Arial" w:hAnsi="Arial" w:cs="Arial"/>
        </w:rPr>
      </w:pPr>
    </w:p>
    <w:p w14:paraId="177A3138" w14:textId="0BBA0ECF" w:rsidR="00FB3258" w:rsidRPr="006F1DA5" w:rsidRDefault="00FB3258" w:rsidP="006975C6">
      <w:pPr>
        <w:pStyle w:val="Paragraf"/>
        <w:rPr>
          <w:rFonts w:ascii="Arial" w:hAnsi="Arial" w:cs="Arial"/>
        </w:rPr>
      </w:pPr>
      <w:r w:rsidRPr="006F1DA5">
        <w:rPr>
          <w:rFonts w:ascii="Arial" w:hAnsi="Arial" w:cs="Arial"/>
        </w:rPr>
        <w:t xml:space="preserve">Zaporedna številka: </w:t>
      </w:r>
      <w:r w:rsidR="00B76898">
        <w:rPr>
          <w:rFonts w:ascii="Arial" w:hAnsi="Arial" w:cs="Arial"/>
        </w:rPr>
        <w:t>16-07/26</w:t>
      </w:r>
    </w:p>
    <w:p w14:paraId="45BEF42E"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9AA6373" w14:textId="77777777" w:rsidR="00337E4D" w:rsidRDefault="00337E4D">
      <w:pPr>
        <w:rPr>
          <w:rFonts w:ascii="Arial" w:hAnsi="Arial" w:cs="Arial"/>
          <w:sz w:val="18"/>
          <w:szCs w:val="18"/>
        </w:rPr>
      </w:pPr>
    </w:p>
    <w:p w14:paraId="28B60B58" w14:textId="77777777" w:rsidR="00960022" w:rsidRDefault="00E55B9D">
      <w:pPr>
        <w:rPr>
          <w:rFonts w:ascii="Arial" w:hAnsi="Arial" w:cs="Arial"/>
          <w:sz w:val="18"/>
          <w:szCs w:val="18"/>
        </w:rPr>
      </w:pPr>
      <w:r>
        <w:rPr>
          <w:rFonts w:ascii="Arial" w:hAnsi="Arial" w:cs="Arial"/>
        </w:rPr>
        <w:br w:type="page"/>
      </w:r>
    </w:p>
    <w:p w14:paraId="6ADDFD44"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1C33A05" w14:textId="77777777" w:rsidTr="004F2927">
        <w:trPr>
          <w:trHeight w:val="1268"/>
        </w:trPr>
        <w:tc>
          <w:tcPr>
            <w:tcW w:w="1668" w:type="dxa"/>
          </w:tcPr>
          <w:p w14:paraId="614A12C9" w14:textId="77777777" w:rsidR="004702FB" w:rsidRPr="006F1DA5" w:rsidRDefault="004702FB" w:rsidP="004702FB">
            <w:pPr>
              <w:pStyle w:val="Glava"/>
              <w:rPr>
                <w:rFonts w:ascii="Arial" w:hAnsi="Arial" w:cs="Arial"/>
                <w:b/>
                <w:color w:val="000000" w:themeColor="text1"/>
              </w:rPr>
            </w:pPr>
          </w:p>
        </w:tc>
        <w:tc>
          <w:tcPr>
            <w:tcW w:w="3361" w:type="dxa"/>
          </w:tcPr>
          <w:p w14:paraId="71BF973D" w14:textId="77777777" w:rsidR="004702FB" w:rsidRPr="006F1DA5" w:rsidRDefault="004702FB" w:rsidP="004702FB">
            <w:pPr>
              <w:pStyle w:val="Glava"/>
              <w:rPr>
                <w:rFonts w:ascii="Arial" w:hAnsi="Arial" w:cs="Arial"/>
                <w:b/>
                <w:color w:val="000000" w:themeColor="text1"/>
              </w:rPr>
            </w:pPr>
          </w:p>
        </w:tc>
        <w:tc>
          <w:tcPr>
            <w:tcW w:w="4209" w:type="dxa"/>
          </w:tcPr>
          <w:p w14:paraId="5E19E06A" w14:textId="77777777" w:rsidR="004702FB" w:rsidRPr="006F1DA5" w:rsidRDefault="004702FB" w:rsidP="004702FB">
            <w:pPr>
              <w:pStyle w:val="Glava"/>
              <w:rPr>
                <w:rFonts w:ascii="Arial" w:hAnsi="Arial" w:cs="Arial"/>
                <w:b/>
                <w:color w:val="000000" w:themeColor="text1"/>
              </w:rPr>
            </w:pPr>
          </w:p>
        </w:tc>
      </w:tr>
    </w:tbl>
    <w:p w14:paraId="5995A0CA" w14:textId="77777777" w:rsidR="0061534A" w:rsidRPr="002B6779" w:rsidRDefault="0088764B"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C465074" w14:textId="77777777" w:rsidR="0061534A" w:rsidRPr="00D36F2E" w:rsidRDefault="0088764B"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08961A3" w14:textId="4326BF4E" w:rsidR="001C69A1" w:rsidRDefault="00B76898">
      <w:pPr>
        <w:spacing w:before="225" w:after="225" w:line="240" w:lineRule="auto"/>
        <w:jc w:val="both"/>
      </w:pPr>
      <w:r>
        <w:rPr>
          <w:rFonts w:ascii="Arial" w:hAnsi="Arial" w:cs="Arial"/>
          <w:color w:val="000000"/>
          <w:sz w:val="18"/>
          <w:szCs w:val="18"/>
        </w:rPr>
        <w:t xml:space="preserve">GOI dela pri katerih se upoštevajo </w:t>
      </w:r>
      <w:proofErr w:type="spellStart"/>
      <w:r>
        <w:rPr>
          <w:rFonts w:ascii="Arial" w:hAnsi="Arial" w:cs="Arial"/>
          <w:color w:val="000000"/>
          <w:sz w:val="18"/>
          <w:szCs w:val="18"/>
        </w:rPr>
        <w:t>okoljski</w:t>
      </w:r>
      <w:proofErr w:type="spellEnd"/>
      <w:r>
        <w:rPr>
          <w:rFonts w:ascii="Arial" w:hAnsi="Arial" w:cs="Arial"/>
          <w:color w:val="000000"/>
          <w:sz w:val="18"/>
          <w:szCs w:val="18"/>
        </w:rPr>
        <w:t xml:space="preserve"> vidiki in pohištvena oprema za prenovo oddelka za pediatrijo v SBNM</w:t>
      </w:r>
    </w:p>
    <w:p w14:paraId="0173687C" w14:textId="77777777" w:rsidR="001C69A1" w:rsidRDefault="0088764B">
      <w:pPr>
        <w:spacing w:before="225" w:after="225" w:line="240" w:lineRule="auto"/>
        <w:jc w:val="both"/>
      </w:pPr>
      <w:r>
        <w:rPr>
          <w:rFonts w:ascii="Arial" w:hAnsi="Arial" w:cs="Arial"/>
          <w:color w:val="000000"/>
          <w:sz w:val="18"/>
          <w:szCs w:val="18"/>
        </w:rPr>
        <w:t>Na podlagi Zakona o javnem naročanju (ZJN-3, Uradni list RS, št. 91/15 in 14/18), SPLOŠNA BOLNIŠNICA NOVO MESTO, Šmihelska cesta 1, 8000 Novo mesto (v nadaljevanju: naročnik), vabi zainteresirane ponudnike, da predložijo svojo pisno ponudbo v skladu s to razpisno dokumentacijo in sodelujejo v postopku oddaje javnega naročila.</w:t>
      </w:r>
    </w:p>
    <w:p w14:paraId="437C0E5A" w14:textId="6BC09656" w:rsidR="001C69A1" w:rsidRDefault="0088764B">
      <w:pPr>
        <w:spacing w:before="225" w:after="225" w:line="240" w:lineRule="auto"/>
        <w:jc w:val="both"/>
      </w:pPr>
      <w:r>
        <w:rPr>
          <w:rFonts w:ascii="Arial" w:hAnsi="Arial" w:cs="Arial"/>
          <w:color w:val="000000"/>
          <w:sz w:val="18"/>
          <w:szCs w:val="18"/>
        </w:rPr>
        <w:t xml:space="preserve">Predmet javnega naročila je: </w:t>
      </w:r>
      <w:r w:rsidR="00B76898">
        <w:rPr>
          <w:rFonts w:ascii="Arial" w:hAnsi="Arial" w:cs="Arial"/>
          <w:color w:val="000000"/>
          <w:sz w:val="18"/>
          <w:szCs w:val="18"/>
        </w:rPr>
        <w:t xml:space="preserve">GOI dela pri katerih se upoštevajo </w:t>
      </w:r>
      <w:proofErr w:type="spellStart"/>
      <w:r w:rsidR="00B76898">
        <w:rPr>
          <w:rFonts w:ascii="Arial" w:hAnsi="Arial" w:cs="Arial"/>
          <w:color w:val="000000"/>
          <w:sz w:val="18"/>
          <w:szCs w:val="18"/>
        </w:rPr>
        <w:t>okoljski</w:t>
      </w:r>
      <w:proofErr w:type="spellEnd"/>
      <w:r w:rsidR="00B76898">
        <w:rPr>
          <w:rFonts w:ascii="Arial" w:hAnsi="Arial" w:cs="Arial"/>
          <w:color w:val="000000"/>
          <w:sz w:val="18"/>
          <w:szCs w:val="18"/>
        </w:rPr>
        <w:t xml:space="preserve"> vidiki in pohištvena oprema za prenovo oddelka za pediatrijo v SBNM</w:t>
      </w:r>
      <w:r>
        <w:rPr>
          <w:rFonts w:ascii="Arial" w:hAnsi="Arial" w:cs="Arial"/>
          <w:color w:val="000000"/>
          <w:sz w:val="18"/>
          <w:szCs w:val="18"/>
        </w:rPr>
        <w:t>.</w:t>
      </w:r>
    </w:p>
    <w:p w14:paraId="093F5A1B" w14:textId="77777777" w:rsidR="001C69A1" w:rsidRDefault="0088764B">
      <w:pPr>
        <w:spacing w:before="225" w:after="225" w:line="240" w:lineRule="auto"/>
        <w:jc w:val="both"/>
      </w:pPr>
      <w:r>
        <w:rPr>
          <w:rFonts w:ascii="Arial" w:hAnsi="Arial" w:cs="Arial"/>
          <w:color w:val="000000"/>
          <w:sz w:val="18"/>
          <w:szCs w:val="18"/>
        </w:rPr>
        <w:t>Delitev naročila na sklope: Ne, naročilo se oddaja celovito.</w:t>
      </w:r>
    </w:p>
    <w:p w14:paraId="5E7080B8" w14:textId="77777777" w:rsidR="001C69A1" w:rsidRDefault="0088764B">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7BA26F6" w14:textId="77777777" w:rsidR="0061534A" w:rsidRPr="008806CE" w:rsidRDefault="008876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B7590BF" w14:textId="77777777" w:rsidR="0061534A" w:rsidRDefault="0088764B"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783EC002" w14:textId="77777777" w:rsidR="0061534A" w:rsidRDefault="0088764B"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1A58F7A7" w14:textId="77777777" w:rsidR="0061534A" w:rsidRDefault="0088764B"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62217CEF" w14:textId="77777777" w:rsidR="001C69A1" w:rsidRDefault="0088764B">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39C2D0AA" w14:textId="77777777" w:rsidR="0061534A" w:rsidRPr="008806CE" w:rsidRDefault="008876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01CBDC8F" w14:textId="77777777" w:rsidR="0061534A" w:rsidRDefault="0088764B"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C69A1" w14:paraId="143E5349" w14:textId="77777777">
        <w:tc>
          <w:tcPr>
            <w:tcW w:w="0" w:type="auto"/>
            <w:tcMar>
              <w:top w:w="0" w:type="auto"/>
              <w:bottom w:w="0" w:type="auto"/>
            </w:tcMar>
          </w:tcPr>
          <w:p w14:paraId="04D9026A" w14:textId="77777777" w:rsidR="001C69A1" w:rsidRDefault="0088764B" w:rsidP="00E80B3A">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360DD986" w14:textId="77777777" w:rsidR="001C69A1" w:rsidRDefault="0088764B">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4C5EB53F" w14:textId="77777777" w:rsidR="001C69A1" w:rsidRDefault="0088764B">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685BFFA9" w14:textId="77777777" w:rsidR="001C69A1" w:rsidRDefault="0088764B">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2C6BE511" w14:textId="77777777" w:rsidR="001C69A1" w:rsidRDefault="0088764B">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423F7B84" w14:textId="77777777" w:rsidR="001C69A1" w:rsidRDefault="0088764B">
      <w:pPr>
        <w:spacing w:before="225" w:after="225" w:line="240" w:lineRule="auto"/>
        <w:jc w:val="both"/>
      </w:pPr>
      <w:r>
        <w:rPr>
          <w:rFonts w:ascii="Arial" w:hAnsi="Arial" w:cs="Arial"/>
          <w:color w:val="000000"/>
          <w:sz w:val="18"/>
          <w:szCs w:val="18"/>
        </w:rPr>
        <w:t xml:space="preserve">Ponudnik lahko do roka za oddajo ponudb svojo ponudbo umakne ali spremeni. Če ponudnik v informacijskem sistemu e-JN svojo ponudbo umakne, se šteje, da ponudba ni bila oddana in je naročnik v sistemu e-JN tudi ne bo </w:t>
      </w:r>
      <w:r>
        <w:rPr>
          <w:rFonts w:ascii="Arial" w:hAnsi="Arial" w:cs="Arial"/>
          <w:color w:val="000000"/>
          <w:sz w:val="18"/>
          <w:szCs w:val="18"/>
        </w:rPr>
        <w:lastRenderedPageBreak/>
        <w:t>videl. Če ponudnik svojo ponudbo v informacijskem sistemu e-JN spremeni, je naročniku v tem sistemu odprta zadnja oddana ponudba.</w:t>
      </w:r>
    </w:p>
    <w:p w14:paraId="18725597" w14:textId="77777777" w:rsidR="001C69A1" w:rsidRDefault="0088764B">
      <w:pPr>
        <w:spacing w:before="225" w:after="225" w:line="240" w:lineRule="auto"/>
        <w:jc w:val="both"/>
      </w:pPr>
      <w:r>
        <w:rPr>
          <w:rFonts w:ascii="Arial" w:hAnsi="Arial" w:cs="Arial"/>
          <w:color w:val="000000"/>
          <w:sz w:val="18"/>
          <w:szCs w:val="18"/>
        </w:rPr>
        <w:t>Po preteku roka za predložitev ponudb ponudbe ne bo več mogoče oddati.</w:t>
      </w:r>
    </w:p>
    <w:p w14:paraId="754A4523" w14:textId="77777777" w:rsidR="0061534A" w:rsidRPr="008806CE" w:rsidRDefault="008876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D4B5443" w14:textId="77777777" w:rsidR="0061534A" w:rsidRPr="00445A62" w:rsidRDefault="0088764B"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DEC749F" w14:textId="77777777" w:rsidR="0061534A" w:rsidRPr="00445A62" w:rsidRDefault="0088764B" w:rsidP="005747CB">
      <w:pPr>
        <w:spacing w:before="120" w:after="120"/>
        <w:jc w:val="both"/>
        <w:rPr>
          <w:rFonts w:ascii="Arial" w:hAnsi="Arial" w:cs="Arial"/>
          <w:b/>
          <w:sz w:val="18"/>
          <w:szCs w:val="18"/>
        </w:rPr>
      </w:pPr>
      <w:r>
        <w:rPr>
          <w:rFonts w:ascii="Arial" w:hAnsi="Arial" w:cs="Arial"/>
          <w:b/>
          <w:sz w:val="18"/>
          <w:szCs w:val="18"/>
        </w:rPr>
        <w:t>Spletna aplikacija e-Oddaja</w:t>
      </w:r>
    </w:p>
    <w:p w14:paraId="4342A8EA" w14:textId="77777777" w:rsidR="001C69A1" w:rsidRDefault="0088764B">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6F56F8D7" w14:textId="77777777" w:rsidR="0061534A" w:rsidRPr="008806CE" w:rsidRDefault="008876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6953628" w14:textId="77777777" w:rsidR="0061534A" w:rsidRPr="00445A62" w:rsidRDefault="0088764B"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54B85A8" w14:textId="77777777" w:rsidR="001C69A1" w:rsidRDefault="0088764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D5351E0" w14:textId="77777777" w:rsidR="0061534A" w:rsidRPr="008806CE" w:rsidRDefault="008876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078E208" w14:textId="77777777" w:rsidR="0061534A" w:rsidRPr="00445A62" w:rsidRDefault="0088764B"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88416B7" w14:textId="77777777" w:rsidR="001C69A1" w:rsidRDefault="0088764B">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E681ABC" w14:textId="77777777" w:rsidR="0061534A" w:rsidRPr="008806CE" w:rsidRDefault="008876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AD6773E" w14:textId="77777777" w:rsidR="001C69A1" w:rsidRDefault="0088764B">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C69A1" w14:paraId="54BAC0AA" w14:textId="77777777">
        <w:tc>
          <w:tcPr>
            <w:tcW w:w="0" w:type="auto"/>
            <w:tcMar>
              <w:top w:w="0" w:type="auto"/>
              <w:bottom w:w="0" w:type="auto"/>
            </w:tcMar>
          </w:tcPr>
          <w:p w14:paraId="60A929F0" w14:textId="77777777" w:rsidR="001C69A1" w:rsidRDefault="0088764B" w:rsidP="00E80B3A">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1B7E29DA" w14:textId="77777777" w:rsidR="001C69A1" w:rsidRDefault="0088764B">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2185FD8" w14:textId="77777777" w:rsidR="001C69A1" w:rsidRDefault="0088764B">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C21BE88" w14:textId="5351D868" w:rsidR="0061534A" w:rsidRPr="008806CE" w:rsidRDefault="00B54B5B" w:rsidP="00C1339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 xml:space="preserve">OBVEZEN </w:t>
      </w:r>
      <w:r w:rsidR="0088764B">
        <w:rPr>
          <w:rFonts w:ascii="Arial" w:hAnsi="Arial" w:cs="Arial"/>
          <w:color w:val="FFFFFF" w:themeColor="background1"/>
          <w:sz w:val="22"/>
          <w:szCs w:val="22"/>
        </w:rPr>
        <w:t>OGLED</w:t>
      </w:r>
      <w:r>
        <w:rPr>
          <w:rFonts w:ascii="Arial" w:hAnsi="Arial" w:cs="Arial"/>
          <w:color w:val="FFFFFF" w:themeColor="background1"/>
          <w:sz w:val="22"/>
          <w:szCs w:val="22"/>
        </w:rPr>
        <w:t xml:space="preserve"> LOKACIJE DEL </w:t>
      </w:r>
    </w:p>
    <w:p w14:paraId="059731D0" w14:textId="77777777" w:rsidR="001C69A1" w:rsidRDefault="0088764B">
      <w:pPr>
        <w:spacing w:after="0" w:line="240" w:lineRule="auto"/>
        <w:jc w:val="both"/>
      </w:pPr>
      <w:r>
        <w:rPr>
          <w:rFonts w:ascii="Arial" w:hAnsi="Arial" w:cs="Arial"/>
          <w:color w:val="000000"/>
          <w:sz w:val="18"/>
          <w:szCs w:val="18"/>
        </w:rPr>
        <w:t> </w:t>
      </w:r>
    </w:p>
    <w:p w14:paraId="66039E1E" w14:textId="642D3D51" w:rsidR="001C69A1" w:rsidRPr="0070168F" w:rsidRDefault="0088764B">
      <w:pPr>
        <w:spacing w:before="225" w:after="225" w:line="240" w:lineRule="auto"/>
        <w:jc w:val="both"/>
      </w:pPr>
      <w:r w:rsidRPr="0070168F">
        <w:rPr>
          <w:rFonts w:ascii="Arial" w:hAnsi="Arial" w:cs="Arial"/>
          <w:b/>
          <w:bCs/>
          <w:sz w:val="18"/>
          <w:szCs w:val="18"/>
        </w:rPr>
        <w:t xml:space="preserve">Termin ogleda je </w:t>
      </w:r>
      <w:r w:rsidR="00E205F9">
        <w:rPr>
          <w:rFonts w:ascii="Arial" w:hAnsi="Arial" w:cs="Arial"/>
          <w:b/>
          <w:bCs/>
          <w:sz w:val="18"/>
          <w:szCs w:val="18"/>
        </w:rPr>
        <w:t>09</w:t>
      </w:r>
      <w:r w:rsidR="00A519EC">
        <w:rPr>
          <w:rFonts w:ascii="Arial" w:hAnsi="Arial" w:cs="Arial"/>
          <w:b/>
          <w:bCs/>
          <w:sz w:val="18"/>
          <w:szCs w:val="18"/>
        </w:rPr>
        <w:t>.02.2026</w:t>
      </w:r>
      <w:r w:rsidRPr="0070168F">
        <w:rPr>
          <w:rFonts w:ascii="Arial" w:hAnsi="Arial" w:cs="Arial"/>
          <w:b/>
          <w:bCs/>
          <w:sz w:val="18"/>
          <w:szCs w:val="18"/>
        </w:rPr>
        <w:t xml:space="preserve"> Zbor ob 0</w:t>
      </w:r>
      <w:r w:rsidR="00B54B5B" w:rsidRPr="0070168F">
        <w:rPr>
          <w:rFonts w:ascii="Arial" w:hAnsi="Arial" w:cs="Arial"/>
          <w:b/>
          <w:bCs/>
          <w:sz w:val="18"/>
          <w:szCs w:val="18"/>
        </w:rPr>
        <w:t>9</w:t>
      </w:r>
      <w:r w:rsidRPr="0070168F">
        <w:rPr>
          <w:rFonts w:ascii="Arial" w:hAnsi="Arial" w:cs="Arial"/>
          <w:b/>
          <w:bCs/>
          <w:sz w:val="18"/>
          <w:szCs w:val="18"/>
        </w:rPr>
        <w:t>:00 uri pred vhodom v upravno stavbo SPLOŠNE BOLNIŠNICE NOVO MESTO, Šmihelska cesta 1, 8000 Novo mesto.</w:t>
      </w:r>
      <w:r w:rsidRPr="0070168F">
        <w:rPr>
          <w:rFonts w:ascii="Arial" w:hAnsi="Arial" w:cs="Arial"/>
          <w:sz w:val="18"/>
          <w:szCs w:val="18"/>
        </w:rPr>
        <w:t> </w:t>
      </w:r>
    </w:p>
    <w:p w14:paraId="3EE0C4EF" w14:textId="77777777" w:rsidR="006A128A" w:rsidRPr="0050267B" w:rsidRDefault="006A128A" w:rsidP="006A128A">
      <w:pPr>
        <w:spacing w:before="225" w:after="225" w:line="240" w:lineRule="auto"/>
        <w:jc w:val="both"/>
        <w:rPr>
          <w:rFonts w:ascii="Arial" w:hAnsi="Arial" w:cs="Arial"/>
          <w:color w:val="000000"/>
          <w:sz w:val="18"/>
          <w:szCs w:val="18"/>
        </w:rPr>
      </w:pPr>
      <w:r w:rsidRPr="0050267B">
        <w:rPr>
          <w:rFonts w:ascii="Arial" w:hAnsi="Arial" w:cs="Arial"/>
          <w:color w:val="000000"/>
          <w:sz w:val="18"/>
          <w:szCs w:val="18"/>
        </w:rPr>
        <w:lastRenderedPageBreak/>
        <w:t>Naročnik organizira ogled lokacije izvedbe predmeta javnega naročila, zato da se ponudniki seznanijo z vsemi okoliščinami in jih upoštevajo pri ustrezni pripravi ponudbe oziroma ponudbene cene z vključitvijo vseh stroškov, potrebnih za uspešno izvedbo javnega naročila.</w:t>
      </w:r>
    </w:p>
    <w:p w14:paraId="4FEFE987" w14:textId="77777777" w:rsidR="006A128A" w:rsidRPr="0050267B" w:rsidRDefault="006A128A" w:rsidP="006A128A">
      <w:pPr>
        <w:spacing w:before="225" w:after="225" w:line="240" w:lineRule="auto"/>
        <w:jc w:val="both"/>
        <w:rPr>
          <w:rFonts w:ascii="Arial" w:hAnsi="Arial" w:cs="Arial"/>
          <w:color w:val="000000"/>
          <w:sz w:val="18"/>
          <w:szCs w:val="18"/>
        </w:rPr>
      </w:pPr>
      <w:r w:rsidRPr="0050267B">
        <w:rPr>
          <w:rFonts w:ascii="Arial" w:hAnsi="Arial" w:cs="Arial"/>
          <w:color w:val="000000"/>
          <w:sz w:val="18"/>
          <w:szCs w:val="18"/>
        </w:rPr>
        <w:t xml:space="preserve">Ogled lokacije s strani ponudnikov </w:t>
      </w:r>
      <w:r w:rsidRPr="0050267B">
        <w:rPr>
          <w:rFonts w:ascii="Arial" w:hAnsi="Arial" w:cs="Arial"/>
          <w:b/>
          <w:bCs/>
          <w:color w:val="000000"/>
          <w:sz w:val="18"/>
          <w:szCs w:val="18"/>
        </w:rPr>
        <w:t>je obvezen za oddajo dopustne ponudbe</w:t>
      </w:r>
      <w:r w:rsidRPr="0050267B">
        <w:rPr>
          <w:rFonts w:ascii="Arial" w:hAnsi="Arial" w:cs="Arial"/>
          <w:color w:val="000000"/>
          <w:sz w:val="18"/>
          <w:szCs w:val="18"/>
        </w:rPr>
        <w:t>. Ogled ponudnik opravi na lastno odgovornost in lastne stroške.</w:t>
      </w:r>
    </w:p>
    <w:p w14:paraId="41DEBEAD" w14:textId="77777777" w:rsidR="006A128A" w:rsidRPr="006A4BA9" w:rsidRDefault="006A128A" w:rsidP="006A128A">
      <w:pPr>
        <w:spacing w:before="225" w:after="225" w:line="240" w:lineRule="auto"/>
        <w:jc w:val="both"/>
        <w:rPr>
          <w:rFonts w:ascii="Arial" w:hAnsi="Arial" w:cs="Arial"/>
          <w:color w:val="EE0000"/>
          <w:sz w:val="18"/>
          <w:szCs w:val="18"/>
        </w:rPr>
      </w:pPr>
      <w:r w:rsidRPr="0050267B">
        <w:rPr>
          <w:rFonts w:ascii="Arial" w:hAnsi="Arial" w:cs="Arial"/>
          <w:color w:val="000000"/>
          <w:sz w:val="18"/>
          <w:szCs w:val="18"/>
        </w:rPr>
        <w:t xml:space="preserve">Na ogledu je možno fotografiranje </w:t>
      </w:r>
      <w:r>
        <w:rPr>
          <w:rFonts w:ascii="Arial" w:hAnsi="Arial" w:cs="Arial"/>
          <w:color w:val="000000"/>
          <w:sz w:val="18"/>
          <w:szCs w:val="18"/>
        </w:rPr>
        <w:t>in</w:t>
      </w:r>
      <w:r w:rsidRPr="0050267B">
        <w:rPr>
          <w:rFonts w:ascii="Arial" w:hAnsi="Arial" w:cs="Arial"/>
          <w:color w:val="000000"/>
          <w:sz w:val="18"/>
          <w:szCs w:val="18"/>
        </w:rPr>
        <w:t xml:space="preserve"> snemanje. Ogled ni namenjen pojasnjevanju odprtih vprašanj, saj komunikacija s ponudniki o vprašanjih v zvezi z vsebino naročila ali pripravo ponudbe poteka izključno preko portala javnih naročil.</w:t>
      </w:r>
    </w:p>
    <w:p w14:paraId="1945DC80" w14:textId="0B46F7AC" w:rsidR="006A128A" w:rsidRPr="0050267B" w:rsidRDefault="006A128A" w:rsidP="006A128A">
      <w:pPr>
        <w:spacing w:before="225" w:after="225" w:line="240" w:lineRule="auto"/>
        <w:jc w:val="both"/>
        <w:rPr>
          <w:rFonts w:ascii="Arial" w:hAnsi="Arial" w:cs="Arial"/>
          <w:color w:val="000000"/>
          <w:sz w:val="18"/>
          <w:szCs w:val="18"/>
        </w:rPr>
      </w:pPr>
      <w:r w:rsidRPr="00981A3E">
        <w:rPr>
          <w:rFonts w:ascii="Arial" w:hAnsi="Arial" w:cs="Arial"/>
          <w:sz w:val="18"/>
          <w:szCs w:val="18"/>
        </w:rPr>
        <w:t xml:space="preserve">Ogleda lokacije se lahko udeležijo osebe, pooblaščene s strani </w:t>
      </w:r>
      <w:r>
        <w:rPr>
          <w:rFonts w:ascii="Arial" w:hAnsi="Arial" w:cs="Arial"/>
          <w:sz w:val="18"/>
          <w:szCs w:val="18"/>
        </w:rPr>
        <w:t xml:space="preserve">potencialnega </w:t>
      </w:r>
      <w:r w:rsidRPr="00981A3E">
        <w:rPr>
          <w:rFonts w:ascii="Arial" w:hAnsi="Arial" w:cs="Arial"/>
          <w:sz w:val="18"/>
          <w:szCs w:val="18"/>
        </w:rPr>
        <w:t xml:space="preserve">ponudnika, ki na začetku ogleda predložijo naročniku veljaven osebni dokument ter izpolnjen in podpisan </w:t>
      </w:r>
      <w:r w:rsidRPr="00617530">
        <w:rPr>
          <w:rFonts w:ascii="Arial" w:hAnsi="Arial" w:cs="Arial"/>
          <w:sz w:val="18"/>
          <w:szCs w:val="18"/>
        </w:rPr>
        <w:t xml:space="preserve">obrazec </w:t>
      </w:r>
      <w:r>
        <w:rPr>
          <w:rFonts w:ascii="Arial" w:hAnsi="Arial" w:cs="Arial"/>
          <w:sz w:val="18"/>
          <w:szCs w:val="18"/>
        </w:rPr>
        <w:t>iz razpisne dokumentacije</w:t>
      </w:r>
      <w:r w:rsidRPr="00617530">
        <w:rPr>
          <w:rFonts w:ascii="Arial" w:hAnsi="Arial" w:cs="Arial"/>
          <w:sz w:val="18"/>
          <w:szCs w:val="18"/>
        </w:rPr>
        <w:t xml:space="preserve"> »Pooblastilo</w:t>
      </w:r>
      <w:r w:rsidRPr="00981A3E">
        <w:rPr>
          <w:rFonts w:ascii="Arial" w:hAnsi="Arial" w:cs="Arial"/>
          <w:sz w:val="18"/>
          <w:szCs w:val="18"/>
        </w:rPr>
        <w:t xml:space="preserve"> in potrdilo za ogled lokacije«. Po izvedenem ogledu s strani naročnika pooblaščena oseba potrdi udeležbo osebe na ogledu s pisno potrditvijo obrazca »Pooblastilo in potrdilo za ogled lokacije«, katerega ponudnik obvezno predloži v ponudbi, drugače naročnik ponudbo izloči kot nedopustno. S strani naročnika potrjen obrazec št. </w:t>
      </w:r>
      <w:r>
        <w:rPr>
          <w:rFonts w:ascii="Arial" w:hAnsi="Arial" w:cs="Arial"/>
          <w:sz w:val="18"/>
          <w:szCs w:val="18"/>
        </w:rPr>
        <w:t>12</w:t>
      </w:r>
      <w:r w:rsidRPr="00981A3E">
        <w:rPr>
          <w:rFonts w:ascii="Arial" w:hAnsi="Arial" w:cs="Arial"/>
          <w:sz w:val="18"/>
          <w:szCs w:val="18"/>
        </w:rPr>
        <w:t xml:space="preserve"> »Pooblastilo in potrdilo za ogled lokacije« mora v ponudbi predložiti eden izmed gospodarskih subjektov, ki sodeluje v </w:t>
      </w:r>
      <w:r w:rsidRPr="0050267B">
        <w:rPr>
          <w:rFonts w:ascii="Arial" w:hAnsi="Arial" w:cs="Arial"/>
          <w:color w:val="000000"/>
          <w:sz w:val="18"/>
          <w:szCs w:val="18"/>
        </w:rPr>
        <w:t>ponudbi.</w:t>
      </w:r>
    </w:p>
    <w:p w14:paraId="2828D253" w14:textId="77777777" w:rsidR="006A128A" w:rsidRDefault="006A128A" w:rsidP="006A128A">
      <w:pPr>
        <w:spacing w:before="225" w:after="225" w:line="240" w:lineRule="auto"/>
        <w:jc w:val="both"/>
        <w:rPr>
          <w:rFonts w:ascii="Arial" w:hAnsi="Arial" w:cs="Arial"/>
          <w:color w:val="000000"/>
          <w:sz w:val="18"/>
          <w:szCs w:val="18"/>
        </w:rPr>
      </w:pPr>
      <w:r w:rsidRPr="0050267B">
        <w:rPr>
          <w:rFonts w:ascii="Arial" w:hAnsi="Arial" w:cs="Arial"/>
          <w:color w:val="000000"/>
          <w:sz w:val="18"/>
          <w:szCs w:val="18"/>
        </w:rPr>
        <w:t xml:space="preserve">Naročnik med izvajanjem </w:t>
      </w:r>
      <w:r>
        <w:rPr>
          <w:rFonts w:ascii="Arial" w:hAnsi="Arial" w:cs="Arial"/>
          <w:color w:val="000000"/>
          <w:sz w:val="18"/>
          <w:szCs w:val="18"/>
        </w:rPr>
        <w:t xml:space="preserve">pogodbenih obveznosti </w:t>
      </w:r>
      <w:r w:rsidRPr="0050267B">
        <w:rPr>
          <w:rFonts w:ascii="Arial" w:hAnsi="Arial" w:cs="Arial"/>
          <w:color w:val="000000"/>
          <w:sz w:val="18"/>
          <w:szCs w:val="18"/>
        </w:rPr>
        <w:t>ne bo priznal dodatnih, nepredvidenih oziroma več del</w:t>
      </w:r>
      <w:r>
        <w:rPr>
          <w:rFonts w:ascii="Arial" w:hAnsi="Arial" w:cs="Arial"/>
          <w:color w:val="000000"/>
          <w:sz w:val="18"/>
          <w:szCs w:val="18"/>
        </w:rPr>
        <w:t xml:space="preserve"> (oz. stroškov iz tega naslova)</w:t>
      </w:r>
      <w:r w:rsidRPr="0050267B">
        <w:rPr>
          <w:rFonts w:ascii="Arial" w:hAnsi="Arial" w:cs="Arial"/>
          <w:color w:val="000000"/>
          <w:sz w:val="18"/>
          <w:szCs w:val="18"/>
        </w:rPr>
        <w:t>, ki bi izvirala iz nepoznavanja stanja objektov, lokacije ter stanja na terenu.</w:t>
      </w:r>
    </w:p>
    <w:p w14:paraId="2BA3F795" w14:textId="77777777" w:rsidR="0061534A" w:rsidRDefault="0061534A" w:rsidP="001761E6">
      <w:pPr>
        <w:pStyle w:val="Paragraf"/>
        <w:spacing w:before="0" w:after="0"/>
        <w:jc w:val="both"/>
        <w:rPr>
          <w:rFonts w:ascii="Arial" w:hAnsi="Arial" w:cs="Arial"/>
        </w:rPr>
      </w:pPr>
    </w:p>
    <w:p w14:paraId="3FAA1581" w14:textId="77777777" w:rsidR="00CB6DA0" w:rsidRDefault="00CB6DA0">
      <w:pPr>
        <w:spacing w:after="0" w:line="240" w:lineRule="auto"/>
      </w:pPr>
    </w:p>
    <w:p w14:paraId="797F9431" w14:textId="77777777" w:rsidR="00B76898" w:rsidRDefault="00B76898">
      <w:pPr>
        <w:spacing w:after="0" w:line="240" w:lineRule="auto"/>
      </w:pPr>
    </w:p>
    <w:p w14:paraId="78CD7A13" w14:textId="77777777" w:rsidR="00B76898" w:rsidRDefault="00B76898">
      <w:pPr>
        <w:spacing w:after="0" w:line="240" w:lineRule="auto"/>
      </w:pPr>
    </w:p>
    <w:p w14:paraId="72625B79" w14:textId="77777777" w:rsidR="00CB6DA0" w:rsidRDefault="00CB6DA0">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1C69A1" w14:paraId="75B23B69" w14:textId="77777777">
        <w:trPr>
          <w:cantSplit/>
        </w:trPr>
        <w:tc>
          <w:tcPr>
            <w:tcW w:w="0" w:type="auto"/>
            <w:tcMar>
              <w:top w:w="135" w:type="dxa"/>
              <w:bottom w:w="135" w:type="dxa"/>
            </w:tcMar>
            <w:vAlign w:val="center"/>
          </w:tcPr>
          <w:p w14:paraId="465E0AB1" w14:textId="77777777" w:rsidR="001C69A1" w:rsidRDefault="0088764B">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0CD0E81" w14:textId="77777777" w:rsidR="001C69A1" w:rsidRDefault="0088764B">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19E0F19" w14:textId="77777777" w:rsidR="001C69A1" w:rsidRDefault="001C69A1">
      <w:pPr>
        <w:sectPr w:rsidR="001C69A1" w:rsidSect="006E7A2B">
          <w:headerReference w:type="default" r:id="rId10"/>
          <w:footerReference w:type="default" r:id="rId11"/>
          <w:pgSz w:w="11906" w:h="16838"/>
          <w:pgMar w:top="1418" w:right="1418" w:bottom="1418" w:left="1418" w:header="567" w:footer="596" w:gutter="0"/>
          <w:cols w:space="708"/>
          <w:docGrid w:linePitch="360"/>
        </w:sectPr>
      </w:pPr>
    </w:p>
    <w:p w14:paraId="37B617E9" w14:textId="77777777" w:rsidR="0061534A" w:rsidRPr="00EF740C" w:rsidRDefault="0088764B"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5FC019B6" w14:textId="77777777" w:rsidR="0061534A" w:rsidRDefault="0061534A"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C69A1" w14:paraId="1941F7A8" w14:textId="77777777">
        <w:tc>
          <w:tcPr>
            <w:tcW w:w="0" w:type="auto"/>
            <w:shd w:val="clear" w:color="auto" w:fill="000000"/>
            <w:tcMar>
              <w:top w:w="150" w:type="dxa"/>
              <w:bottom w:w="150" w:type="dxa"/>
            </w:tcMar>
            <w:vAlign w:val="center"/>
          </w:tcPr>
          <w:p w14:paraId="67A753AD" w14:textId="77777777" w:rsidR="001C69A1" w:rsidRDefault="0088764B">
            <w:r>
              <w:rPr>
                <w:rFonts w:ascii="Arial" w:hAnsi="Arial" w:cs="Arial"/>
                <w:b/>
                <w:bCs/>
                <w:color w:val="FFFFFF"/>
                <w:position w:val="-2"/>
                <w:sz w:val="18"/>
                <w:szCs w:val="18"/>
                <w:shd w:val="clear" w:color="auto" w:fill="000000"/>
              </w:rPr>
              <w:t>1. Splošna navodila</w:t>
            </w:r>
          </w:p>
        </w:tc>
      </w:tr>
    </w:tbl>
    <w:p w14:paraId="12C69969" w14:textId="77777777" w:rsidR="001C69A1" w:rsidRDefault="0088764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67F81F84" w14:textId="77777777" w:rsidR="001C69A1" w:rsidRDefault="0088764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4DE0B02" w14:textId="77777777" w:rsidR="001C69A1" w:rsidRDefault="0088764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5590F76" w14:textId="77777777" w:rsidR="001C69A1" w:rsidRDefault="0088764B">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04B30381" w14:textId="77777777" w:rsidR="001C69A1" w:rsidRDefault="0088764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1C69A1" w14:paraId="4BD6D39E" w14:textId="77777777">
        <w:tc>
          <w:tcPr>
            <w:tcW w:w="0" w:type="auto"/>
            <w:shd w:val="clear" w:color="auto" w:fill="000000"/>
            <w:tcMar>
              <w:top w:w="150" w:type="dxa"/>
              <w:bottom w:w="150" w:type="dxa"/>
            </w:tcMar>
            <w:vAlign w:val="center"/>
          </w:tcPr>
          <w:p w14:paraId="629A12F9" w14:textId="77777777" w:rsidR="001C69A1" w:rsidRDefault="0088764B">
            <w:r>
              <w:rPr>
                <w:rFonts w:ascii="Arial" w:hAnsi="Arial" w:cs="Arial"/>
                <w:b/>
                <w:bCs/>
                <w:color w:val="FFFFFF"/>
                <w:position w:val="-2"/>
                <w:sz w:val="18"/>
                <w:szCs w:val="18"/>
                <w:shd w:val="clear" w:color="auto" w:fill="000000"/>
              </w:rPr>
              <w:t>2. Navodilo za oddajo elektronske ponudbe</w:t>
            </w:r>
          </w:p>
        </w:tc>
      </w:tr>
    </w:tbl>
    <w:p w14:paraId="0B81233A" w14:textId="77777777" w:rsidR="001C69A1" w:rsidRDefault="0088764B">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1C69A1" w14:paraId="3C6165E7" w14:textId="77777777">
        <w:tc>
          <w:tcPr>
            <w:tcW w:w="0" w:type="auto"/>
            <w:tcMar>
              <w:top w:w="0" w:type="auto"/>
              <w:bottom w:w="0" w:type="auto"/>
            </w:tcMar>
          </w:tcPr>
          <w:p w14:paraId="74311ED7" w14:textId="77777777" w:rsidR="001C69A1" w:rsidRDefault="0088764B" w:rsidP="00E80B3A">
            <w:pPr>
              <w:numPr>
                <w:ilvl w:val="0"/>
                <w:numId w:val="3"/>
              </w:numPr>
              <w:rPr>
                <w:rFonts w:ascii="Arial" w:hAnsi="Arial" w:cs="Arial"/>
                <w:color w:val="000000"/>
                <w:sz w:val="18"/>
                <w:szCs w:val="18"/>
              </w:rPr>
            </w:pPr>
            <w:r>
              <w:rPr>
                <w:rFonts w:ascii="Arial" w:hAnsi="Arial" w:cs="Arial"/>
                <w:color w:val="000000"/>
                <w:sz w:val="18"/>
                <w:szCs w:val="18"/>
              </w:rPr>
              <w:t>Ponudnik vnese osnovne podatke o ponudbi;</w:t>
            </w:r>
          </w:p>
          <w:p w14:paraId="1B7915D8" w14:textId="77777777" w:rsidR="001C69A1" w:rsidRDefault="0088764B" w:rsidP="00E80B3A">
            <w:pPr>
              <w:numPr>
                <w:ilvl w:val="0"/>
                <w:numId w:val="3"/>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0F47BD23" w14:textId="77777777" w:rsidR="001C69A1" w:rsidRDefault="0088764B" w:rsidP="00E80B3A">
            <w:pPr>
              <w:numPr>
                <w:ilvl w:val="0"/>
                <w:numId w:val="3"/>
              </w:numPr>
              <w:rPr>
                <w:rFonts w:ascii="Arial" w:hAnsi="Arial" w:cs="Arial"/>
                <w:color w:val="000000"/>
                <w:sz w:val="18"/>
                <w:szCs w:val="18"/>
              </w:rPr>
            </w:pPr>
            <w:r>
              <w:rPr>
                <w:rFonts w:ascii="Arial" w:hAnsi="Arial" w:cs="Arial"/>
                <w:color w:val="000000"/>
                <w:sz w:val="18"/>
                <w:szCs w:val="18"/>
              </w:rPr>
              <w:t xml:space="preserve">Ponudnik v razdelek ESPD naloži ESPD obrazec ponudnika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dat.).</w:t>
            </w:r>
          </w:p>
          <w:p w14:paraId="4E2FADFF" w14:textId="77777777" w:rsidR="001C69A1" w:rsidRDefault="0088764B" w:rsidP="00E80B3A">
            <w:pPr>
              <w:numPr>
                <w:ilvl w:val="0"/>
                <w:numId w:val="3"/>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pogodbe, izjave,…</w:t>
            </w:r>
          </w:p>
          <w:p w14:paraId="1632F804" w14:textId="77777777" w:rsidR="001C69A1" w:rsidRDefault="0088764B" w:rsidP="00E80B3A">
            <w:pPr>
              <w:numPr>
                <w:ilvl w:val="0"/>
                <w:numId w:val="3"/>
              </w:numPr>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 Enako velja za vse zahtevane obrazce za podizvajalce.</w:t>
            </w:r>
          </w:p>
        </w:tc>
      </w:tr>
    </w:tbl>
    <w:p w14:paraId="7F8F2E73" w14:textId="77777777" w:rsidR="001C69A1" w:rsidRDefault="001C69A1"/>
    <w:tbl>
      <w:tblPr>
        <w:tblStyle w:val="NormalTablePHPDOCX"/>
        <w:tblW w:w="2500" w:type="pct"/>
        <w:tblInd w:w="108" w:type="dxa"/>
        <w:tblLook w:val="04A0" w:firstRow="1" w:lastRow="0" w:firstColumn="1" w:lastColumn="0" w:noHBand="0" w:noVBand="1"/>
      </w:tblPr>
      <w:tblGrid>
        <w:gridCol w:w="4535"/>
      </w:tblGrid>
      <w:tr w:rsidR="001C69A1" w14:paraId="1DF83709" w14:textId="77777777">
        <w:tc>
          <w:tcPr>
            <w:tcW w:w="0" w:type="auto"/>
            <w:shd w:val="clear" w:color="auto" w:fill="000000"/>
            <w:tcMar>
              <w:top w:w="150" w:type="dxa"/>
              <w:bottom w:w="150" w:type="dxa"/>
            </w:tcMar>
            <w:vAlign w:val="center"/>
          </w:tcPr>
          <w:p w14:paraId="32F5E252" w14:textId="77777777" w:rsidR="001C69A1" w:rsidRDefault="0088764B">
            <w:r>
              <w:rPr>
                <w:rFonts w:ascii="Arial" w:hAnsi="Arial" w:cs="Arial"/>
                <w:b/>
                <w:bCs/>
                <w:color w:val="FFFFFF"/>
                <w:position w:val="-2"/>
                <w:sz w:val="18"/>
                <w:szCs w:val="18"/>
                <w:shd w:val="clear" w:color="auto" w:fill="000000"/>
              </w:rPr>
              <w:t>3. Zakoni in predpisi</w:t>
            </w:r>
          </w:p>
        </w:tc>
      </w:tr>
    </w:tbl>
    <w:p w14:paraId="5664268A" w14:textId="77777777" w:rsidR="001C69A1" w:rsidRDefault="0088764B">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C69A1" w14:paraId="7EE5CC54" w14:textId="77777777">
        <w:tc>
          <w:tcPr>
            <w:tcW w:w="0" w:type="auto"/>
            <w:tcMar>
              <w:top w:w="0" w:type="auto"/>
              <w:bottom w:w="0" w:type="auto"/>
            </w:tcMar>
          </w:tcPr>
          <w:p w14:paraId="5B2766E7" w14:textId="7777777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t xml:space="preserve">Zakon o javnem naročanju (ZJN-3;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141/22 - ZNUNBZ, 158/22 -– ZNPOVCE, 28/23 in 88/23-ZOPNN-F)</w:t>
            </w:r>
          </w:p>
          <w:p w14:paraId="11A3A5E8" w14:textId="7777777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4E205DAB" w14:textId="7777777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lastRenderedPageBreak/>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w:t>
            </w:r>
            <w:proofErr w:type="spellStart"/>
            <w:r>
              <w:rPr>
                <w:rFonts w:ascii="Arial" w:hAnsi="Arial" w:cs="Arial"/>
                <w:color w:val="000000"/>
                <w:sz w:val="18"/>
                <w:szCs w:val="18"/>
              </w:rPr>
              <w:t>odl</w:t>
            </w:r>
            <w:proofErr w:type="spellEnd"/>
            <w:r>
              <w:rPr>
                <w:rFonts w:ascii="Arial" w:hAnsi="Arial" w:cs="Arial"/>
                <w:color w:val="000000"/>
                <w:sz w:val="18"/>
                <w:szCs w:val="18"/>
              </w:rPr>
              <w:t>. US)</w:t>
            </w:r>
          </w:p>
          <w:p w14:paraId="4AB63F4A" w14:textId="7777777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in 158/20)</w:t>
            </w:r>
          </w:p>
          <w:p w14:paraId="4CA6CF60" w14:textId="63DCDA6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t xml:space="preserve">Gradbeni zakon (Uradni list RS, št. 61/17, 72/17 – </w:t>
            </w:r>
            <w:proofErr w:type="spellStart"/>
            <w:r>
              <w:rPr>
                <w:rFonts w:ascii="Arial" w:hAnsi="Arial" w:cs="Arial"/>
                <w:color w:val="000000"/>
                <w:sz w:val="18"/>
                <w:szCs w:val="18"/>
              </w:rPr>
              <w:t>popr</w:t>
            </w:r>
            <w:proofErr w:type="spellEnd"/>
            <w:r>
              <w:rPr>
                <w:rFonts w:ascii="Arial" w:hAnsi="Arial" w:cs="Arial"/>
                <w:color w:val="000000"/>
                <w:sz w:val="18"/>
                <w:szCs w:val="18"/>
              </w:rPr>
              <w:t>. in 65/20)</w:t>
            </w:r>
          </w:p>
          <w:p w14:paraId="366E7961" w14:textId="7777777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7336078" w14:textId="7777777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1908BA75" w14:textId="77777777" w:rsidR="001C69A1" w:rsidRDefault="0088764B" w:rsidP="00E80B3A">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0DCAAB3" w14:textId="77777777" w:rsidR="001C69A1" w:rsidRDefault="0088764B">
      <w:pPr>
        <w:spacing w:before="225" w:after="225" w:line="240" w:lineRule="auto"/>
        <w:jc w:val="both"/>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3C8D7C5B" w14:textId="77777777" w:rsidR="001C69A1" w:rsidRDefault="0088764B">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1C69A1" w14:paraId="1E303A70" w14:textId="77777777">
        <w:tc>
          <w:tcPr>
            <w:tcW w:w="0" w:type="auto"/>
            <w:tcMar>
              <w:top w:w="0" w:type="auto"/>
              <w:bottom w:w="0" w:type="auto"/>
            </w:tcMar>
          </w:tcPr>
          <w:p w14:paraId="1AE8750B" w14:textId="77777777" w:rsidR="001C69A1" w:rsidRDefault="0088764B" w:rsidP="00E80B3A">
            <w:pPr>
              <w:numPr>
                <w:ilvl w:val="0"/>
                <w:numId w:val="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62DEF37F" w14:textId="77777777" w:rsidR="001C69A1" w:rsidRDefault="0088764B" w:rsidP="00E80B3A">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B3E925C" w14:textId="77777777" w:rsidR="001C69A1" w:rsidRDefault="0088764B">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A81ABAF" w14:textId="77777777" w:rsidR="001C69A1" w:rsidRDefault="0088764B">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BA457BB" w14:textId="77777777" w:rsidR="001C69A1" w:rsidRDefault="0088764B">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C69A1" w14:paraId="670861A6" w14:textId="77777777">
        <w:tc>
          <w:tcPr>
            <w:tcW w:w="0" w:type="auto"/>
            <w:shd w:val="clear" w:color="auto" w:fill="000000"/>
            <w:tcMar>
              <w:top w:w="150" w:type="dxa"/>
              <w:bottom w:w="150" w:type="dxa"/>
            </w:tcMar>
            <w:vAlign w:val="center"/>
          </w:tcPr>
          <w:p w14:paraId="3AC65DC7" w14:textId="77777777" w:rsidR="001C69A1" w:rsidRDefault="0088764B">
            <w:r>
              <w:rPr>
                <w:rFonts w:ascii="Arial" w:hAnsi="Arial" w:cs="Arial"/>
                <w:b/>
                <w:bCs/>
                <w:color w:val="FFFFFF"/>
                <w:position w:val="-2"/>
                <w:sz w:val="18"/>
                <w:szCs w:val="18"/>
                <w:shd w:val="clear" w:color="auto" w:fill="000000"/>
              </w:rPr>
              <w:t>4. Jezik razpisne dokumentacije in ponudbe ter oblika</w:t>
            </w:r>
          </w:p>
        </w:tc>
      </w:tr>
    </w:tbl>
    <w:p w14:paraId="47970CA6" w14:textId="77777777" w:rsidR="001C69A1" w:rsidRDefault="0088764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8CD1300" w14:textId="77777777" w:rsidR="001C69A1" w:rsidRDefault="0088764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E5EA08C" w14:textId="77777777" w:rsidR="001C69A1" w:rsidRDefault="0088764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4F41E184" w14:textId="77777777" w:rsidR="001C69A1" w:rsidRDefault="0088764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D7569CF" w14:textId="77777777" w:rsidR="001C69A1" w:rsidRDefault="0088764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C69A1" w14:paraId="30DBA730" w14:textId="77777777">
        <w:tc>
          <w:tcPr>
            <w:tcW w:w="0" w:type="auto"/>
            <w:shd w:val="clear" w:color="auto" w:fill="000000"/>
            <w:tcMar>
              <w:top w:w="150" w:type="dxa"/>
              <w:bottom w:w="150" w:type="dxa"/>
            </w:tcMar>
            <w:vAlign w:val="center"/>
          </w:tcPr>
          <w:p w14:paraId="0C68F069" w14:textId="77777777" w:rsidR="001C69A1" w:rsidRDefault="0088764B">
            <w:r>
              <w:rPr>
                <w:rFonts w:ascii="Arial" w:hAnsi="Arial" w:cs="Arial"/>
                <w:b/>
                <w:bCs/>
                <w:color w:val="FFFFFF"/>
                <w:position w:val="-2"/>
                <w:sz w:val="18"/>
                <w:szCs w:val="18"/>
                <w:shd w:val="clear" w:color="auto" w:fill="000000"/>
              </w:rPr>
              <w:lastRenderedPageBreak/>
              <w:t>5. Skupna ponudba</w:t>
            </w:r>
          </w:p>
        </w:tc>
      </w:tr>
    </w:tbl>
    <w:p w14:paraId="75A9BB5E" w14:textId="77777777" w:rsidR="001C69A1" w:rsidRDefault="0088764B">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C69A1" w14:paraId="63927ED0" w14:textId="77777777">
        <w:tc>
          <w:tcPr>
            <w:tcW w:w="0" w:type="auto"/>
            <w:tcMar>
              <w:top w:w="0" w:type="auto"/>
              <w:bottom w:w="0" w:type="auto"/>
            </w:tcMar>
          </w:tcPr>
          <w:p w14:paraId="0B860AAD" w14:textId="77777777" w:rsidR="001C69A1" w:rsidRDefault="0088764B" w:rsidP="00E80B3A">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30543656" w14:textId="77777777" w:rsidR="001C69A1" w:rsidRDefault="0088764B" w:rsidP="00E80B3A">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9B55085" w14:textId="77777777" w:rsidR="001C69A1" w:rsidRDefault="0088764B" w:rsidP="00E80B3A">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BDEB88A" w14:textId="77777777" w:rsidR="001C69A1" w:rsidRDefault="0088764B" w:rsidP="00E80B3A">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A5A3EC8" w14:textId="77777777" w:rsidR="001C69A1" w:rsidRDefault="0088764B" w:rsidP="00E80B3A">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3273E6C" w14:textId="77777777" w:rsidR="001C69A1" w:rsidRDefault="0088764B" w:rsidP="00E80B3A">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617D9A4" w14:textId="77777777" w:rsidR="001C69A1" w:rsidRDefault="0088764B">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C052784" w14:textId="77777777" w:rsidR="001C69A1" w:rsidRDefault="0088764B">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1C69A1" w14:paraId="78153322" w14:textId="77777777">
        <w:tc>
          <w:tcPr>
            <w:tcW w:w="0" w:type="auto"/>
            <w:shd w:val="clear" w:color="auto" w:fill="000000"/>
            <w:tcMar>
              <w:top w:w="150" w:type="dxa"/>
              <w:bottom w:w="150" w:type="dxa"/>
            </w:tcMar>
            <w:vAlign w:val="center"/>
          </w:tcPr>
          <w:p w14:paraId="4CC9E2F8" w14:textId="77777777" w:rsidR="001C69A1" w:rsidRDefault="0088764B">
            <w:r>
              <w:rPr>
                <w:rFonts w:ascii="Arial" w:hAnsi="Arial" w:cs="Arial"/>
                <w:b/>
                <w:bCs/>
                <w:color w:val="FFFFFF"/>
                <w:position w:val="-2"/>
                <w:sz w:val="18"/>
                <w:szCs w:val="18"/>
                <w:shd w:val="clear" w:color="auto" w:fill="000000"/>
              </w:rPr>
              <w:t>6. Ponudba s podizvajalci</w:t>
            </w:r>
          </w:p>
        </w:tc>
      </w:tr>
    </w:tbl>
    <w:p w14:paraId="6057A6E5" w14:textId="77777777" w:rsidR="001C69A1" w:rsidRDefault="0088764B">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DAA8FA9" w14:textId="77777777" w:rsidR="001C69A1" w:rsidRDefault="0088764B">
      <w:pPr>
        <w:spacing w:before="225" w:after="225" w:line="240" w:lineRule="auto"/>
        <w:jc w:val="both"/>
      </w:pPr>
      <w:r>
        <w:rPr>
          <w:rFonts w:ascii="Arial" w:hAnsi="Arial" w:cs="Arial"/>
          <w:color w:val="000000"/>
          <w:sz w:val="18"/>
          <w:szCs w:val="18"/>
        </w:rPr>
        <w:t>Če bo ponudnik izvajal javno naročilo s podizvajalci, mora v ponudbi:</w:t>
      </w:r>
    </w:p>
    <w:p w14:paraId="33561286" w14:textId="125A3D19" w:rsidR="001C69A1" w:rsidRDefault="0088764B" w:rsidP="00314AD4">
      <w:pPr>
        <w:spacing w:before="225" w:after="225" w:line="240" w:lineRule="auto"/>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podizvajanje,kontaktne</w:t>
      </w:r>
      <w:proofErr w:type="spellEnd"/>
      <w:r>
        <w:rPr>
          <w:rFonts w:ascii="Arial" w:hAnsi="Arial" w:cs="Arial"/>
          <w:color w:val="000000"/>
          <w:sz w:val="18"/>
          <w:szCs w:val="18"/>
        </w:rPr>
        <w:t xml:space="preserve"> podatke in zakonite zastopnike predlaganih podizvajalcev,</w:t>
      </w:r>
      <w:r w:rsidR="00314AD4">
        <w:rPr>
          <w:rFonts w:ascii="Arial" w:hAnsi="Arial" w:cs="Arial"/>
          <w:color w:val="000000"/>
          <w:sz w:val="18"/>
          <w:szCs w:val="18"/>
        </w:rPr>
        <w:t xml:space="preserve"> </w:t>
      </w:r>
      <w:r>
        <w:rPr>
          <w:rFonts w:ascii="Arial" w:hAnsi="Arial" w:cs="Arial"/>
          <w:color w:val="000000"/>
          <w:sz w:val="18"/>
          <w:szCs w:val="18"/>
        </w:rPr>
        <w:t>izpolnjene izjave o izpolnjevanju pogojev teh podizvajalcev v skladu z 79. členom ZJN-3 ter</w:t>
      </w:r>
      <w:r w:rsidR="00314AD4">
        <w:rPr>
          <w:rFonts w:ascii="Arial" w:hAnsi="Arial" w:cs="Arial"/>
          <w:color w:val="000000"/>
          <w:sz w:val="18"/>
          <w:szCs w:val="18"/>
        </w:rPr>
        <w:t xml:space="preserve"> </w:t>
      </w:r>
      <w:r>
        <w:rPr>
          <w:rFonts w:ascii="Arial" w:hAnsi="Arial" w:cs="Arial"/>
          <w:color w:val="000000"/>
          <w:sz w:val="18"/>
          <w:szCs w:val="18"/>
        </w:rPr>
        <w:t>priložiti zahtevo podizvajalca za neposredno plačilo, če podizvajalec to zahteva.</w:t>
      </w:r>
    </w:p>
    <w:p w14:paraId="08116724" w14:textId="77777777" w:rsidR="001C69A1" w:rsidRDefault="0088764B">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EAE75FF" w14:textId="77777777" w:rsidR="001C69A1" w:rsidRDefault="0088764B">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izpolnjeni obrazec Izjava zastopnika podizvajalca o izpolnjevanju pogojev teh podizvajalcev v skladu z 79. členom ZJN-3 ter priložiti zahtevo podizvajalca za neposredno plačilo, če podizvajalec to zahteva.</w:t>
      </w:r>
    </w:p>
    <w:p w14:paraId="25F167AB" w14:textId="77777777" w:rsidR="001C69A1" w:rsidRDefault="0088764B">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3922CF28" w14:textId="77777777" w:rsidR="001C69A1" w:rsidRDefault="0088764B">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77208AD" w14:textId="77777777" w:rsidR="001C69A1" w:rsidRDefault="0088764B">
      <w:pPr>
        <w:spacing w:before="225" w:after="225" w:line="240" w:lineRule="auto"/>
        <w:jc w:val="both"/>
      </w:pPr>
      <w:r>
        <w:rPr>
          <w:rFonts w:ascii="Arial" w:hAnsi="Arial" w:cs="Arial"/>
          <w:color w:val="000000"/>
          <w:sz w:val="18"/>
          <w:szCs w:val="18"/>
        </w:rPr>
        <w:t xml:space="preserve">Naročnik lahko zavrne predlog za zamenjavo podizvajalca oziroma vključitev novega podizvajalca, če bi to lahko vplivalo na nemoteno izvajanje ali dokončanje del in če novi podizvajalec ne izpolnjuje pogojev, ki jih je postavil </w:t>
      </w:r>
      <w:r>
        <w:rPr>
          <w:rFonts w:ascii="Arial" w:hAnsi="Arial" w:cs="Arial"/>
          <w:color w:val="000000"/>
          <w:sz w:val="18"/>
          <w:szCs w:val="18"/>
        </w:rPr>
        <w:lastRenderedPageBreak/>
        <w:t>naročnik v dokumentaciji v zvezi z oddajo javnega naročila. Naročnik bo o morebitni zavrnitvi novega podizvajalca obvestiti glavnega izvajalca najpozneje v desetih dneh od prejema predloga.</w:t>
      </w:r>
    </w:p>
    <w:p w14:paraId="3CC391D7" w14:textId="77777777" w:rsidR="001C69A1" w:rsidRDefault="0088764B">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35BEB967" w14:textId="77777777" w:rsidR="001C69A1" w:rsidRDefault="0088764B">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p w14:paraId="6324252A" w14:textId="77777777" w:rsidR="00D62046" w:rsidRPr="00D62046" w:rsidRDefault="0088764B" w:rsidP="00FF3ADA">
      <w:pPr>
        <w:pStyle w:val="Odstavekseznama"/>
        <w:numPr>
          <w:ilvl w:val="0"/>
          <w:numId w:val="40"/>
        </w:numPr>
        <w:spacing w:after="0" w:line="240" w:lineRule="auto"/>
        <w:ind w:left="714" w:hanging="357"/>
      </w:pPr>
      <w:r w:rsidRPr="00D62046">
        <w:rPr>
          <w:rFonts w:ascii="Arial" w:hAnsi="Arial" w:cs="Arial"/>
          <w:color w:val="000000"/>
          <w:sz w:val="18"/>
          <w:szCs w:val="18"/>
        </w:rPr>
        <w:t>glavni izvajalec v pogodbi pooblastiti naročnika, da na podlagi potrjenega računa oziroma situacije s strani glavnega izvajalca neposredno plačuje podizvajalcu,</w:t>
      </w:r>
      <w:r w:rsidRPr="00D62046">
        <w:rPr>
          <w:rFonts w:ascii="Arial" w:hAnsi="Arial" w:cs="Arial"/>
          <w:color w:val="000000"/>
          <w:sz w:val="18"/>
          <w:szCs w:val="18"/>
        </w:rPr>
        <w:br/>
      </w:r>
    </w:p>
    <w:p w14:paraId="780EA49B" w14:textId="77777777" w:rsidR="00D62046" w:rsidRPr="00D62046" w:rsidRDefault="0088764B" w:rsidP="00FF3ADA">
      <w:pPr>
        <w:pStyle w:val="Odstavekseznama"/>
        <w:numPr>
          <w:ilvl w:val="0"/>
          <w:numId w:val="40"/>
        </w:numPr>
        <w:spacing w:after="0" w:line="240" w:lineRule="auto"/>
        <w:ind w:left="714" w:hanging="357"/>
      </w:pPr>
      <w:r w:rsidRPr="00D62046">
        <w:rPr>
          <w:rFonts w:ascii="Arial" w:hAnsi="Arial" w:cs="Arial"/>
          <w:color w:val="000000"/>
          <w:sz w:val="18"/>
          <w:szCs w:val="18"/>
        </w:rPr>
        <w:t>podizvajalec predložiti soglasje, na podlagi katerega naročnik namesto ponudnika poravna podizvajalčevo terjatev do ponudnika,</w:t>
      </w:r>
      <w:r w:rsidRPr="00D62046">
        <w:rPr>
          <w:rFonts w:ascii="Arial" w:hAnsi="Arial" w:cs="Arial"/>
          <w:color w:val="000000"/>
          <w:sz w:val="18"/>
          <w:szCs w:val="18"/>
        </w:rPr>
        <w:br/>
      </w:r>
    </w:p>
    <w:p w14:paraId="70DB6527" w14:textId="576FD36B" w:rsidR="001C69A1" w:rsidRDefault="0088764B" w:rsidP="00FF3ADA">
      <w:pPr>
        <w:pStyle w:val="Odstavekseznama"/>
        <w:numPr>
          <w:ilvl w:val="0"/>
          <w:numId w:val="40"/>
        </w:numPr>
        <w:spacing w:after="0" w:line="240" w:lineRule="auto"/>
        <w:ind w:left="714" w:hanging="357"/>
      </w:pPr>
      <w:r w:rsidRPr="00D62046">
        <w:rPr>
          <w:rFonts w:ascii="Arial" w:hAnsi="Arial" w:cs="Arial"/>
          <w:color w:val="000000"/>
          <w:sz w:val="18"/>
          <w:szCs w:val="18"/>
        </w:rPr>
        <w:t>glavni izvajalec svojemu računu ali situaciji priložiti račun ali situacijo podizvajalca, ki ga je predhodno potrdil.</w:t>
      </w:r>
    </w:p>
    <w:p w14:paraId="2BC486F9" w14:textId="77777777" w:rsidR="001C69A1" w:rsidRDefault="0088764B">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 predložitev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w:t>
      </w:r>
    </w:p>
    <w:tbl>
      <w:tblPr>
        <w:tblStyle w:val="NormalTablePHPDOCX"/>
        <w:tblW w:w="2500" w:type="pct"/>
        <w:tblInd w:w="108" w:type="dxa"/>
        <w:tblLook w:val="04A0" w:firstRow="1" w:lastRow="0" w:firstColumn="1" w:lastColumn="0" w:noHBand="0" w:noVBand="1"/>
      </w:tblPr>
      <w:tblGrid>
        <w:gridCol w:w="4535"/>
      </w:tblGrid>
      <w:tr w:rsidR="001C69A1" w14:paraId="5CA62ED5" w14:textId="77777777">
        <w:tc>
          <w:tcPr>
            <w:tcW w:w="0" w:type="auto"/>
            <w:shd w:val="clear" w:color="auto" w:fill="000000"/>
            <w:tcMar>
              <w:top w:w="150" w:type="dxa"/>
              <w:bottom w:w="150" w:type="dxa"/>
            </w:tcMar>
            <w:vAlign w:val="center"/>
          </w:tcPr>
          <w:p w14:paraId="2D7AD766" w14:textId="77777777" w:rsidR="001C69A1" w:rsidRDefault="0088764B">
            <w:r>
              <w:rPr>
                <w:rFonts w:ascii="Arial" w:hAnsi="Arial" w:cs="Arial"/>
                <w:b/>
                <w:bCs/>
                <w:color w:val="FFFFFF"/>
                <w:position w:val="-2"/>
                <w:sz w:val="18"/>
                <w:szCs w:val="18"/>
                <w:shd w:val="clear" w:color="auto" w:fill="000000"/>
              </w:rPr>
              <w:t>7. ESPD</w:t>
            </w:r>
          </w:p>
        </w:tc>
      </w:tr>
    </w:tbl>
    <w:p w14:paraId="6E5F85DB" w14:textId="77777777" w:rsidR="001C69A1" w:rsidRDefault="0088764B">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19F12A6" w14:textId="77777777" w:rsidR="001C69A1" w:rsidRDefault="001C69A1">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1C69A1" w14:paraId="19CAE07D" w14:textId="77777777">
        <w:tc>
          <w:tcPr>
            <w:tcW w:w="0" w:type="auto"/>
            <w:shd w:val="clear" w:color="auto" w:fill="000000"/>
            <w:tcMar>
              <w:top w:w="150" w:type="dxa"/>
              <w:bottom w:w="150" w:type="dxa"/>
            </w:tcMar>
            <w:vAlign w:val="center"/>
          </w:tcPr>
          <w:p w14:paraId="2E9B6051" w14:textId="77777777" w:rsidR="001C69A1" w:rsidRDefault="0088764B">
            <w:r>
              <w:rPr>
                <w:rFonts w:ascii="Arial" w:hAnsi="Arial" w:cs="Arial"/>
                <w:b/>
                <w:bCs/>
                <w:color w:val="FFFFFF"/>
                <w:position w:val="-2"/>
                <w:sz w:val="18"/>
                <w:szCs w:val="18"/>
                <w:shd w:val="clear" w:color="auto" w:fill="000000"/>
              </w:rPr>
              <w:t>8. Način predložitve dokumentov v ponudbi</w:t>
            </w:r>
          </w:p>
        </w:tc>
      </w:tr>
    </w:tbl>
    <w:p w14:paraId="1712E5D1" w14:textId="77777777" w:rsidR="001C69A1" w:rsidRDefault="0088764B">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1C69A1" w14:paraId="0A0DFA17" w14:textId="77777777">
        <w:tc>
          <w:tcPr>
            <w:tcW w:w="0" w:type="auto"/>
            <w:tcMar>
              <w:top w:w="0" w:type="auto"/>
              <w:bottom w:w="0" w:type="auto"/>
            </w:tcMar>
          </w:tcPr>
          <w:p w14:paraId="4B074490" w14:textId="77777777" w:rsidR="001C69A1" w:rsidRDefault="0088764B" w:rsidP="00E80B3A">
            <w:pPr>
              <w:numPr>
                <w:ilvl w:val="0"/>
                <w:numId w:val="7"/>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70DE26A5" w14:textId="77777777" w:rsidR="001C69A1" w:rsidRDefault="0088764B" w:rsidP="00E80B3A">
            <w:pPr>
              <w:numPr>
                <w:ilvl w:val="0"/>
                <w:numId w:val="7"/>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157D7C15" w14:textId="77777777" w:rsidR="001C69A1" w:rsidRDefault="0088764B" w:rsidP="00E80B3A">
            <w:pPr>
              <w:numPr>
                <w:ilvl w:val="0"/>
                <w:numId w:val="7"/>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53FEA45" w14:textId="77777777" w:rsidR="001C69A1" w:rsidRDefault="0088764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00B2F76" w14:textId="77777777" w:rsidR="001C69A1" w:rsidRDefault="0088764B">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82885E8" w14:textId="77777777" w:rsidR="001C69A1" w:rsidRDefault="0088764B">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14:paraId="65A5C60F" w14:textId="77777777" w:rsidR="001C69A1" w:rsidRDefault="0088764B">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C69A1" w14:paraId="1B0D8322" w14:textId="77777777">
        <w:tc>
          <w:tcPr>
            <w:tcW w:w="0" w:type="auto"/>
            <w:shd w:val="clear" w:color="auto" w:fill="000000"/>
            <w:tcMar>
              <w:top w:w="150" w:type="dxa"/>
              <w:bottom w:w="150" w:type="dxa"/>
            </w:tcMar>
            <w:vAlign w:val="center"/>
          </w:tcPr>
          <w:p w14:paraId="23AC10CE" w14:textId="77777777" w:rsidR="001C69A1" w:rsidRDefault="0088764B">
            <w:r>
              <w:rPr>
                <w:rFonts w:ascii="Arial" w:hAnsi="Arial" w:cs="Arial"/>
                <w:b/>
                <w:bCs/>
                <w:color w:val="FFFFFF"/>
                <w:position w:val="-2"/>
                <w:sz w:val="18"/>
                <w:szCs w:val="18"/>
                <w:shd w:val="clear" w:color="auto" w:fill="000000"/>
              </w:rPr>
              <w:t>9. Ponudbena cena in plačilni pogoji</w:t>
            </w:r>
          </w:p>
        </w:tc>
      </w:tr>
    </w:tbl>
    <w:p w14:paraId="706C7016" w14:textId="77777777" w:rsidR="001C69A1" w:rsidRDefault="0088764B">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14:paraId="0B14F9CD" w14:textId="77777777" w:rsidR="001C69A1" w:rsidRDefault="0088764B">
      <w:pPr>
        <w:spacing w:before="225" w:after="225" w:line="240" w:lineRule="auto"/>
        <w:jc w:val="both"/>
      </w:pPr>
      <w:r>
        <w:rPr>
          <w:rFonts w:ascii="Arial" w:hAnsi="Arial" w:cs="Arial"/>
          <w:color w:val="000000"/>
          <w:sz w:val="18"/>
          <w:szCs w:val="18"/>
        </w:rPr>
        <w:t>POPUSTI NA PONUDBENE CENE - </w:t>
      </w:r>
      <w:r>
        <w:rPr>
          <w:rFonts w:ascii="Arial" w:hAnsi="Arial" w:cs="Arial"/>
          <w:b/>
          <w:bCs/>
          <w:color w:val="000000"/>
          <w:sz w:val="18"/>
          <w:szCs w:val="18"/>
        </w:rPr>
        <w:t>V kolikor ponudnik ponuja popust, ga mora vključiti v končno ponudbeno vrednost posameznih postavk popisa del (cena na enoto in skupna vrednost postavke). </w:t>
      </w:r>
      <w:r>
        <w:rPr>
          <w:rFonts w:ascii="Arial" w:hAnsi="Arial" w:cs="Arial"/>
          <w:color w:val="000000"/>
          <w:sz w:val="18"/>
          <w:szCs w:val="18"/>
        </w:rPr>
        <w:t>V primeru, da ponudnik pred rokom za predložitev ponudb spreminja že oddano ponudbo v delu, ki se nanaša na ponudbene cene, morajo predložiti tudi nove popise del z vključenimi morebitnimi popusti na posamezne postavke (cena na enoto in skupna vrednost postavke). 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14:paraId="3EBFE00D" w14:textId="77777777" w:rsidR="001C69A1" w:rsidRDefault="0088764B">
      <w:pPr>
        <w:spacing w:before="225" w:after="225" w:line="240" w:lineRule="auto"/>
        <w:jc w:val="both"/>
      </w:pPr>
      <w:r>
        <w:rPr>
          <w:rFonts w:ascii="Arial" w:hAnsi="Arial" w:cs="Arial"/>
          <w:b/>
          <w:bCs/>
          <w:color w:val="000000"/>
          <w:sz w:val="18"/>
          <w:szCs w:val="18"/>
        </w:rPr>
        <w:t>Ponujene cene so fiksne in nespremenljive najmanj za ves čas trajanja pogodbe. Pogodbeni stranki se lahko dogovorita zgolj za znižanje ponudbenih cen.</w:t>
      </w:r>
    </w:p>
    <w:p w14:paraId="62031D80" w14:textId="77777777" w:rsidR="001C69A1" w:rsidRDefault="0088764B">
      <w:pPr>
        <w:spacing w:before="225" w:after="225" w:line="240" w:lineRule="auto"/>
        <w:jc w:val="both"/>
      </w:pPr>
      <w:r>
        <w:rPr>
          <w:rFonts w:ascii="Arial" w:hAnsi="Arial" w:cs="Arial"/>
          <w:color w:val="000000"/>
          <w:sz w:val="18"/>
          <w:szCs w:val="18"/>
        </w:rPr>
        <w:t xml:space="preserve">Ponudnik mora ponuditi cene za vse postavke (cena na enoto in skupna vrednost postavke) v popisih del. </w:t>
      </w:r>
      <w:r>
        <w:rPr>
          <w:rFonts w:ascii="Arial" w:hAnsi="Arial" w:cs="Arial"/>
          <w:b/>
          <w:bCs/>
          <w:color w:val="000000"/>
          <w:sz w:val="18"/>
          <w:szCs w:val="18"/>
        </w:rPr>
        <w:t>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w:t>
      </w:r>
      <w:r>
        <w:rPr>
          <w:rFonts w:ascii="Arial" w:hAnsi="Arial" w:cs="Arial"/>
          <w:color w:val="000000"/>
          <w:sz w:val="18"/>
          <w:szCs w:val="18"/>
        </w:rPr>
        <w:t xml:space="preserve"> Ponudnike posebej opozarjamo, da navedejo tudi vrednosti za postavke nepredvidenih del na mestih, kjer so zahtevane.</w:t>
      </w:r>
    </w:p>
    <w:p w14:paraId="2C8F9BFB" w14:textId="77777777" w:rsidR="001C69A1" w:rsidRDefault="0088764B">
      <w:pPr>
        <w:spacing w:before="225" w:after="225" w:line="240" w:lineRule="auto"/>
        <w:jc w:val="both"/>
      </w:pPr>
      <w:r>
        <w:rPr>
          <w:rFonts w:ascii="Arial" w:hAnsi="Arial" w:cs="Arial"/>
          <w:color w:val="000000"/>
          <w:sz w:val="18"/>
          <w:szCs w:val="18"/>
        </w:rPr>
        <w:t>V obrazec ponudbe se vpiše končno ponudbeno vrednost.</w:t>
      </w:r>
    </w:p>
    <w:p w14:paraId="1C5FB5EA" w14:textId="77777777" w:rsidR="001C69A1" w:rsidRDefault="0088764B">
      <w:pPr>
        <w:spacing w:before="225" w:after="225" w:line="240" w:lineRule="auto"/>
        <w:jc w:val="both"/>
      </w:pPr>
      <w:r>
        <w:rPr>
          <w:rFonts w:ascii="Arial" w:hAnsi="Arial" w:cs="Arial"/>
          <w:color w:val="000000"/>
          <w:sz w:val="18"/>
          <w:szCs w:val="18"/>
        </w:rPr>
        <w:t>Izvedena dela se bodo obračunala skladno z določili vzorca pogodbe.</w:t>
      </w:r>
    </w:p>
    <w:p w14:paraId="1ED2A1A9" w14:textId="77777777" w:rsidR="001C69A1" w:rsidRDefault="0088764B">
      <w:pPr>
        <w:spacing w:before="225" w:after="225" w:line="240" w:lineRule="auto"/>
        <w:jc w:val="both"/>
      </w:pPr>
      <w:r>
        <w:rPr>
          <w:rFonts w:ascii="Arial" w:hAnsi="Arial" w:cs="Arial"/>
          <w:color w:val="000000"/>
          <w:sz w:val="18"/>
          <w:szCs w:val="18"/>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11908718" w14:textId="77777777" w:rsidR="001C69A1" w:rsidRDefault="0088764B">
      <w:pPr>
        <w:spacing w:before="225" w:after="225" w:line="240" w:lineRule="auto"/>
        <w:jc w:val="both"/>
      </w:pPr>
      <w:r>
        <w:rPr>
          <w:rFonts w:ascii="Arial" w:hAnsi="Arial" w:cs="Arial"/>
          <w:b/>
          <w:bCs/>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1C69A1" w14:paraId="556B45B5" w14:textId="77777777">
        <w:tc>
          <w:tcPr>
            <w:tcW w:w="0" w:type="auto"/>
            <w:tcMar>
              <w:top w:w="0" w:type="auto"/>
              <w:bottom w:w="0" w:type="auto"/>
            </w:tcMar>
          </w:tcPr>
          <w:p w14:paraId="709B6E1F"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pripravljalnih del, organizacije, vodenja, ureditve in varovanja gradbišča, vključno s postavitvami vseh potrebnih začasnih objektov (sanitarije, pisarna na gradbišču, ipd.);</w:t>
            </w:r>
          </w:p>
          <w:p w14:paraId="15DC8344"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vsakodnevnega sprotnega čiščenja gradbišča, sortiranje odpadkov v zato namenjene zabojnike in sprotni odvoz in zamenjavo polnih zabojev;</w:t>
            </w:r>
          </w:p>
          <w:p w14:paraId="47A47FAD"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odvoza odpadnega material (izkopov in gradbenih odpadkov) na ustrezno deponijo;</w:t>
            </w:r>
          </w:p>
          <w:p w14:paraId="0CC2DDA0"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nabave in vgradnje vsega materiala, predvidenega za vgradnjo;</w:t>
            </w:r>
          </w:p>
          <w:p w14:paraId="2ABD0B6F"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izdelavo ali najem in koriščenje, montažo in demontažo vseh delovnih ter zaščitnih ograj, ipd.;</w:t>
            </w:r>
          </w:p>
          <w:p w14:paraId="316C5FAA"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lastRenderedPageBreak/>
              <w:t>stroški organiziranja in označevanja prometne ureditve v času izvajanja del (zapore cest, obvozi, table, prometni znaki in signalizacija, ipd.);</w:t>
            </w:r>
          </w:p>
          <w:p w14:paraId="259EDB65"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prevozov, raztovarjanja in skladiščenja na gradbišču ter notranjega transporta na gradbišču;</w:t>
            </w:r>
          </w:p>
          <w:p w14:paraId="5A5374FA"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zaključnih del na gradbišču z odvozom odvečnega materiala in stroške vzpostavitve prvotnega stanja, kjer bo to potrebno;</w:t>
            </w:r>
          </w:p>
          <w:p w14:paraId="4EBB7901"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091E0192"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predpisanih ukrepov varstva pri delu in varstva pred požarom, ki jih mora izvajalec obvezno upoštevati;</w:t>
            </w:r>
          </w:p>
          <w:p w14:paraId="5F2EE839"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za popravilo morebitnih škod, ki bi nastale na objektih, dovoznih cestah, zunanjem okolju, komunalnih vodih in priključkih po krivdi izvajalca;</w:t>
            </w:r>
          </w:p>
          <w:p w14:paraId="258FB6AA"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škode povzročene tretjim osebam ali odškodnine za poškodbe tretjih oseb;</w:t>
            </w:r>
          </w:p>
          <w:p w14:paraId="155F5713"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059C3A0A" w14:textId="77777777" w:rsidR="001C69A1" w:rsidRDefault="0088764B" w:rsidP="00E80B3A">
            <w:pPr>
              <w:numPr>
                <w:ilvl w:val="0"/>
                <w:numId w:val="8"/>
              </w:numPr>
              <w:rPr>
                <w:rFonts w:ascii="Arial" w:hAnsi="Arial" w:cs="Arial"/>
                <w:color w:val="000000"/>
                <w:sz w:val="18"/>
                <w:szCs w:val="18"/>
              </w:rPr>
            </w:pPr>
            <w:r>
              <w:rPr>
                <w:rFonts w:ascii="Arial" w:hAnsi="Arial" w:cs="Arial"/>
                <w:b/>
                <w:bCs/>
                <w:color w:val="000000"/>
                <w:sz w:val="18"/>
                <w:szCs w:val="18"/>
              </w:rPr>
              <w:t>morebitni ne-našteti, a za izvedbo neobhodno potrebni ostali stroški. </w:t>
            </w:r>
          </w:p>
        </w:tc>
      </w:tr>
    </w:tbl>
    <w:p w14:paraId="0F5E13D0" w14:textId="77777777" w:rsidR="001C69A1" w:rsidRDefault="0088764B">
      <w:pPr>
        <w:spacing w:before="225" w:after="225" w:line="240" w:lineRule="auto"/>
        <w:jc w:val="both"/>
      </w:pPr>
      <w:r>
        <w:rPr>
          <w:rFonts w:ascii="Arial" w:hAnsi="Arial" w:cs="Arial"/>
          <w:color w:val="000000"/>
          <w:sz w:val="18"/>
          <w:szCs w:val="18"/>
        </w:rPr>
        <w:lastRenderedPageBreak/>
        <w:t>Ne glede na določila splošnih in posebnih pogojev pogodbe, morajo biti vsi zgoraj navedeni stroški vključeni v ponudbeno ceno.</w:t>
      </w:r>
    </w:p>
    <w:p w14:paraId="272ACAFC" w14:textId="77777777" w:rsidR="001C69A1" w:rsidRDefault="0088764B">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FB9F6C5" w14:textId="77777777" w:rsidR="001C69A1" w:rsidRDefault="0088764B">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1C69A1" w14:paraId="10A5972E" w14:textId="77777777">
        <w:tc>
          <w:tcPr>
            <w:tcW w:w="0" w:type="auto"/>
            <w:shd w:val="clear" w:color="auto" w:fill="000000"/>
            <w:tcMar>
              <w:top w:w="150" w:type="dxa"/>
              <w:bottom w:w="150" w:type="dxa"/>
            </w:tcMar>
            <w:vAlign w:val="center"/>
          </w:tcPr>
          <w:p w14:paraId="0C3CB983" w14:textId="77777777" w:rsidR="001C69A1" w:rsidRDefault="0088764B">
            <w:r>
              <w:rPr>
                <w:rFonts w:ascii="Arial" w:hAnsi="Arial" w:cs="Arial"/>
                <w:b/>
                <w:bCs/>
                <w:color w:val="FFFFFF"/>
                <w:position w:val="-2"/>
                <w:sz w:val="18"/>
                <w:szCs w:val="18"/>
                <w:shd w:val="clear" w:color="auto" w:fill="000000"/>
              </w:rPr>
              <w:t>10. Veljavnost ponudbe</w:t>
            </w:r>
          </w:p>
        </w:tc>
      </w:tr>
    </w:tbl>
    <w:p w14:paraId="3BA58937" w14:textId="77777777" w:rsidR="001C69A1" w:rsidRDefault="0088764B">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88DE416" w14:textId="77777777" w:rsidR="001C69A1" w:rsidRDefault="0088764B">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C69A1" w14:paraId="3C9A1727" w14:textId="77777777">
        <w:tc>
          <w:tcPr>
            <w:tcW w:w="0" w:type="auto"/>
            <w:shd w:val="clear" w:color="auto" w:fill="000000"/>
            <w:tcMar>
              <w:top w:w="150" w:type="dxa"/>
              <w:bottom w:w="150" w:type="dxa"/>
            </w:tcMar>
            <w:vAlign w:val="center"/>
          </w:tcPr>
          <w:p w14:paraId="5674096A" w14:textId="77777777" w:rsidR="001C69A1" w:rsidRDefault="0088764B">
            <w:r>
              <w:rPr>
                <w:rFonts w:ascii="Arial" w:hAnsi="Arial" w:cs="Arial"/>
                <w:b/>
                <w:bCs/>
                <w:color w:val="FFFFFF"/>
                <w:position w:val="-2"/>
                <w:sz w:val="18"/>
                <w:szCs w:val="18"/>
                <w:shd w:val="clear" w:color="auto" w:fill="000000"/>
              </w:rPr>
              <w:t>11. Dopolnjevanje, spreminjanje ter pojasnjevanje ponudb</w:t>
            </w:r>
          </w:p>
        </w:tc>
      </w:tr>
    </w:tbl>
    <w:p w14:paraId="7E76FF5E" w14:textId="77777777" w:rsidR="001C69A1" w:rsidRDefault="0088764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362FAEF0" w14:textId="77777777" w:rsidR="001C69A1" w:rsidRDefault="0088764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E56F558" w14:textId="77777777" w:rsidR="001C69A1" w:rsidRDefault="0088764B">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90F07BC" w14:textId="77777777" w:rsidR="001C69A1" w:rsidRDefault="0088764B">
      <w:pPr>
        <w:spacing w:before="225" w:after="225" w:line="240" w:lineRule="auto"/>
        <w:jc w:val="both"/>
      </w:pPr>
      <w:r>
        <w:rPr>
          <w:rFonts w:ascii="Arial" w:hAnsi="Arial" w:cs="Arial"/>
          <w:color w:val="000000"/>
          <w:sz w:val="18"/>
          <w:szCs w:val="18"/>
        </w:rPr>
        <w:lastRenderedPageBreak/>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0A89E2C" w14:textId="77777777" w:rsidR="001C69A1" w:rsidRDefault="0088764B">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FC8E6E2" w14:textId="77777777" w:rsidR="001C69A1" w:rsidRDefault="0088764B">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 Ponudniki lahko ugotovljene napake tudi sami odpravijo, če gre za očitno računske napake v smislu določil 89. člena ZJN-3, pri čemer je zaželeno, da označijo, na katerih mestih in na kakšen način so odpravili napake.</w:t>
      </w:r>
      <w:r>
        <w:rPr>
          <w:rFonts w:ascii="Arial" w:hAnsi="Arial" w:cs="Arial"/>
          <w:color w:val="000000"/>
          <w:sz w:val="18"/>
          <w:szCs w:val="18"/>
        </w:rPr>
        <w:t xml:space="preserv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1C69A1" w14:paraId="6C92EC90" w14:textId="77777777">
        <w:tc>
          <w:tcPr>
            <w:tcW w:w="0" w:type="auto"/>
            <w:shd w:val="clear" w:color="auto" w:fill="000000"/>
            <w:tcMar>
              <w:top w:w="150" w:type="dxa"/>
              <w:bottom w:w="150" w:type="dxa"/>
            </w:tcMar>
            <w:vAlign w:val="center"/>
          </w:tcPr>
          <w:p w14:paraId="194E5155" w14:textId="77777777" w:rsidR="001C69A1" w:rsidRDefault="0088764B">
            <w:r>
              <w:rPr>
                <w:rFonts w:ascii="Arial" w:hAnsi="Arial" w:cs="Arial"/>
                <w:b/>
                <w:bCs/>
                <w:color w:val="FFFFFF"/>
                <w:position w:val="-2"/>
                <w:sz w:val="18"/>
                <w:szCs w:val="18"/>
                <w:shd w:val="clear" w:color="auto" w:fill="000000"/>
              </w:rPr>
              <w:t>12. Zaupnost ponudbene dokumentacije</w:t>
            </w:r>
          </w:p>
        </w:tc>
      </w:tr>
    </w:tbl>
    <w:p w14:paraId="5B8A437A" w14:textId="77777777" w:rsidR="001C69A1" w:rsidRDefault="0088764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24B8033" w14:textId="77777777" w:rsidR="001C69A1" w:rsidRDefault="0088764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05821F6A" w14:textId="77777777" w:rsidR="001C69A1" w:rsidRDefault="0088764B">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6BFBD4C9" w14:textId="77777777" w:rsidR="001C69A1" w:rsidRDefault="0088764B">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1C69A1" w14:paraId="3E60CD02" w14:textId="77777777">
        <w:tc>
          <w:tcPr>
            <w:tcW w:w="0" w:type="auto"/>
            <w:shd w:val="clear" w:color="auto" w:fill="000000"/>
            <w:tcMar>
              <w:top w:w="150" w:type="dxa"/>
              <w:bottom w:w="150" w:type="dxa"/>
            </w:tcMar>
            <w:vAlign w:val="center"/>
          </w:tcPr>
          <w:p w14:paraId="371F1476" w14:textId="77777777" w:rsidR="001C69A1" w:rsidRDefault="0088764B">
            <w:r>
              <w:rPr>
                <w:rFonts w:ascii="Arial" w:hAnsi="Arial" w:cs="Arial"/>
                <w:b/>
                <w:bCs/>
                <w:color w:val="FFFFFF"/>
                <w:position w:val="-2"/>
                <w:sz w:val="18"/>
                <w:szCs w:val="18"/>
                <w:shd w:val="clear" w:color="auto" w:fill="000000"/>
              </w:rPr>
              <w:t>13. Zmanjšanje obsega naročila</w:t>
            </w:r>
          </w:p>
        </w:tc>
      </w:tr>
    </w:tbl>
    <w:p w14:paraId="22A58CE9" w14:textId="77777777" w:rsidR="001C69A1" w:rsidRDefault="0088764B">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41B8F8D" w14:textId="77777777" w:rsidR="001C69A1" w:rsidRDefault="0088764B">
      <w:pPr>
        <w:spacing w:before="225" w:after="225" w:line="240" w:lineRule="auto"/>
        <w:jc w:val="both"/>
        <w:rPr>
          <w:rFonts w:ascii="Arial" w:hAnsi="Arial" w:cs="Arial"/>
          <w:color w:val="000000"/>
          <w:sz w:val="18"/>
          <w:szCs w:val="18"/>
        </w:rPr>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5ACEAF62" w14:textId="77777777" w:rsidR="00B76898" w:rsidRDefault="00B76898">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C69A1" w14:paraId="035B9EF3" w14:textId="77777777">
        <w:tc>
          <w:tcPr>
            <w:tcW w:w="0" w:type="auto"/>
            <w:shd w:val="clear" w:color="auto" w:fill="000000"/>
            <w:tcMar>
              <w:top w:w="150" w:type="dxa"/>
              <w:bottom w:w="150" w:type="dxa"/>
            </w:tcMar>
            <w:vAlign w:val="center"/>
          </w:tcPr>
          <w:p w14:paraId="705EE3F2" w14:textId="77777777" w:rsidR="001C69A1" w:rsidRDefault="0088764B">
            <w:r>
              <w:rPr>
                <w:rFonts w:ascii="Arial" w:hAnsi="Arial" w:cs="Arial"/>
                <w:b/>
                <w:bCs/>
                <w:color w:val="FFFFFF"/>
                <w:position w:val="-2"/>
                <w:sz w:val="18"/>
                <w:szCs w:val="18"/>
                <w:shd w:val="clear" w:color="auto" w:fill="000000"/>
              </w:rPr>
              <w:lastRenderedPageBreak/>
              <w:t>14. Ustavitev postopka, zavrnitev vseh ponudb, odstop od izvedbe javnega naročila</w:t>
            </w:r>
          </w:p>
        </w:tc>
      </w:tr>
    </w:tbl>
    <w:p w14:paraId="6CED7045" w14:textId="77777777" w:rsidR="001C69A1" w:rsidRDefault="0088764B">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C69A1" w14:paraId="4911F0FC" w14:textId="77777777">
        <w:tc>
          <w:tcPr>
            <w:tcW w:w="0" w:type="auto"/>
            <w:shd w:val="clear" w:color="auto" w:fill="000000"/>
            <w:tcMar>
              <w:top w:w="150" w:type="dxa"/>
              <w:bottom w:w="150" w:type="dxa"/>
            </w:tcMar>
            <w:vAlign w:val="center"/>
          </w:tcPr>
          <w:p w14:paraId="6BF8F668" w14:textId="77777777" w:rsidR="001C69A1" w:rsidRDefault="0088764B">
            <w:r>
              <w:rPr>
                <w:rFonts w:ascii="Arial" w:hAnsi="Arial" w:cs="Arial"/>
                <w:b/>
                <w:bCs/>
                <w:color w:val="FFFFFF"/>
                <w:position w:val="-2"/>
                <w:sz w:val="18"/>
                <w:szCs w:val="18"/>
                <w:shd w:val="clear" w:color="auto" w:fill="000000"/>
              </w:rPr>
              <w:t>15. Obvestilo o oddaji naročila</w:t>
            </w:r>
          </w:p>
        </w:tc>
      </w:tr>
    </w:tbl>
    <w:p w14:paraId="5056E177" w14:textId="77777777" w:rsidR="001C69A1" w:rsidRDefault="0088764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0147DFB" w14:textId="77777777" w:rsidR="001C69A1" w:rsidRDefault="0088764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D31C14E" w14:textId="77777777" w:rsidR="001C69A1" w:rsidRDefault="0088764B">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8D18CE1" w14:textId="77777777" w:rsidR="001C69A1" w:rsidRDefault="0088764B">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1C69A1" w14:paraId="03E4D896" w14:textId="77777777">
        <w:tc>
          <w:tcPr>
            <w:tcW w:w="0" w:type="auto"/>
            <w:shd w:val="clear" w:color="auto" w:fill="000000"/>
            <w:tcMar>
              <w:top w:w="150" w:type="dxa"/>
              <w:bottom w:w="150" w:type="dxa"/>
            </w:tcMar>
            <w:vAlign w:val="center"/>
          </w:tcPr>
          <w:p w14:paraId="3A16486A" w14:textId="77777777" w:rsidR="001C69A1" w:rsidRDefault="0088764B">
            <w:r>
              <w:rPr>
                <w:rFonts w:ascii="Arial" w:hAnsi="Arial" w:cs="Arial"/>
                <w:b/>
                <w:bCs/>
                <w:color w:val="FFFFFF"/>
                <w:position w:val="-2"/>
                <w:sz w:val="18"/>
                <w:szCs w:val="18"/>
                <w:shd w:val="clear" w:color="auto" w:fill="000000"/>
              </w:rPr>
              <w:t>16. Pravno varstvo</w:t>
            </w:r>
          </w:p>
        </w:tc>
      </w:tr>
    </w:tbl>
    <w:p w14:paraId="7D55B04E" w14:textId="77777777" w:rsidR="001C69A1" w:rsidRDefault="0088764B">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B599AEB" w14:textId="77777777" w:rsidR="001C69A1" w:rsidRDefault="0088764B">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7990982" w14:textId="77777777" w:rsidR="001C69A1" w:rsidRDefault="0088764B">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50E756C" w14:textId="77777777" w:rsidR="001C69A1" w:rsidRDefault="0088764B">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6BBAF16" w14:textId="77777777" w:rsidR="001C69A1" w:rsidRDefault="0088764B">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938CCB1" w14:textId="77777777" w:rsidR="001C69A1" w:rsidRDefault="0088764B">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331152C8" w14:textId="77777777" w:rsidR="001C69A1" w:rsidRDefault="0088764B">
      <w:pPr>
        <w:spacing w:before="225" w:after="225" w:line="240" w:lineRule="auto"/>
        <w:jc w:val="both"/>
      </w:pPr>
      <w:r>
        <w:rPr>
          <w:rFonts w:ascii="Arial" w:hAnsi="Arial" w:cs="Arial"/>
          <w:color w:val="000000"/>
          <w:sz w:val="18"/>
          <w:szCs w:val="18"/>
        </w:rPr>
        <w:t>https://ejn.gov.si/sistem/pravno-varstvo.html</w:t>
      </w:r>
    </w:p>
    <w:p w14:paraId="3AA18A23" w14:textId="77777777" w:rsidR="001C69A1" w:rsidRDefault="0088764B">
      <w:pPr>
        <w:spacing w:before="225" w:after="225" w:line="240" w:lineRule="auto"/>
        <w:jc w:val="both"/>
      </w:pPr>
      <w:r>
        <w:rPr>
          <w:rFonts w:ascii="Arial" w:hAnsi="Arial" w:cs="Arial"/>
          <w:b/>
          <w:bCs/>
          <w:color w:val="000000"/>
          <w:sz w:val="18"/>
          <w:szCs w:val="18"/>
        </w:rPr>
        <w:lastRenderedPageBreak/>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623D457E" w14:textId="77777777" w:rsidR="001C69A1" w:rsidRDefault="0088764B">
      <w:pPr>
        <w:spacing w:before="225" w:after="225" w:line="240" w:lineRule="auto"/>
        <w:jc w:val="both"/>
      </w:pPr>
      <w:r>
        <w:rPr>
          <w:rFonts w:ascii="Arial" w:hAnsi="Arial" w:cs="Arial"/>
          <w:color w:val="000000"/>
          <w:sz w:val="18"/>
          <w:szCs w:val="18"/>
        </w:rPr>
        <w:t>Zahtevek za revizijo se lahko vloži v roku iz 25. člena ZPVPJN.</w:t>
      </w:r>
    </w:p>
    <w:p w14:paraId="639FD860" w14:textId="77777777" w:rsidR="001C69A1" w:rsidRDefault="0088764B">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1C69A1" w14:paraId="63AE0DFA" w14:textId="77777777">
        <w:tc>
          <w:tcPr>
            <w:tcW w:w="0" w:type="auto"/>
            <w:shd w:val="clear" w:color="auto" w:fill="000000"/>
            <w:tcMar>
              <w:top w:w="150" w:type="dxa"/>
              <w:bottom w:w="150" w:type="dxa"/>
            </w:tcMar>
            <w:vAlign w:val="center"/>
          </w:tcPr>
          <w:p w14:paraId="063CC068" w14:textId="77777777" w:rsidR="001C69A1" w:rsidRDefault="0088764B">
            <w:r>
              <w:rPr>
                <w:rFonts w:ascii="Arial" w:hAnsi="Arial" w:cs="Arial"/>
                <w:b/>
                <w:bCs/>
                <w:color w:val="FFFFFF"/>
                <w:position w:val="-2"/>
                <w:sz w:val="18"/>
                <w:szCs w:val="18"/>
                <w:shd w:val="clear" w:color="auto" w:fill="000000"/>
              </w:rPr>
              <w:t>17. Sklenitev pogodbe</w:t>
            </w:r>
          </w:p>
        </w:tc>
      </w:tr>
    </w:tbl>
    <w:p w14:paraId="4136CC24" w14:textId="77777777" w:rsidR="00B76898" w:rsidRPr="00B76898" w:rsidRDefault="00B76898" w:rsidP="00B76898">
      <w:pPr>
        <w:spacing w:before="225" w:after="225" w:line="240" w:lineRule="auto"/>
        <w:jc w:val="both"/>
        <w:rPr>
          <w:rFonts w:eastAsia="Calibri" w:cs="Times New Roman"/>
        </w:rPr>
      </w:pPr>
      <w:r w:rsidRPr="00B76898">
        <w:rPr>
          <w:rFonts w:ascii="Arial" w:eastAsia="Calibri" w:hAnsi="Arial" w:cs="Arial"/>
          <w:color w:val="000000"/>
          <w:sz w:val="18"/>
          <w:szCs w:val="18"/>
        </w:rPr>
        <w:t xml:space="preserve">Izbrani ponudnik bo pozvan k podpisu pogodbe. Pogodba bo sklenjena pod </w:t>
      </w:r>
      <w:proofErr w:type="spellStart"/>
      <w:r w:rsidRPr="00B76898">
        <w:rPr>
          <w:rFonts w:ascii="Arial" w:eastAsia="Calibri" w:hAnsi="Arial" w:cs="Arial"/>
          <w:color w:val="000000"/>
          <w:sz w:val="18"/>
          <w:szCs w:val="18"/>
        </w:rPr>
        <w:t>odložnim</w:t>
      </w:r>
      <w:proofErr w:type="spellEnd"/>
      <w:r w:rsidRPr="00B76898">
        <w:rPr>
          <w:rFonts w:ascii="Arial" w:eastAsia="Calibri"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6E424DE1" w14:textId="77777777" w:rsidR="00B76898" w:rsidRPr="00B76898" w:rsidRDefault="00B76898" w:rsidP="00B76898">
      <w:pPr>
        <w:spacing w:before="225" w:after="225" w:line="240" w:lineRule="auto"/>
        <w:jc w:val="both"/>
        <w:rPr>
          <w:rFonts w:eastAsia="Calibri" w:cs="Times New Roman"/>
        </w:rPr>
      </w:pPr>
      <w:r w:rsidRPr="00B76898">
        <w:rPr>
          <w:rFonts w:ascii="Arial" w:eastAsia="Calibri" w:hAnsi="Arial" w:cs="Arial"/>
          <w:color w:val="000000"/>
          <w:sz w:val="18"/>
          <w:szCs w:val="18"/>
        </w:rPr>
        <w:t>Če se ponudnik v petih (5) delovnih dneh po pozivu k podpisu pogodbe ne bo odzval na poziv, lahko naročnik šteje, da je odstopil od ponudbe.</w:t>
      </w:r>
    </w:p>
    <w:p w14:paraId="00B2918D" w14:textId="77777777" w:rsidR="00B76898" w:rsidRPr="00B76898" w:rsidRDefault="00B76898" w:rsidP="00B76898">
      <w:pPr>
        <w:spacing w:before="225" w:after="225" w:line="240" w:lineRule="auto"/>
        <w:jc w:val="both"/>
        <w:rPr>
          <w:rFonts w:eastAsia="Calibri" w:cs="Times New Roman"/>
        </w:rPr>
      </w:pPr>
      <w:r w:rsidRPr="00B76898">
        <w:rPr>
          <w:rFonts w:ascii="Arial" w:eastAsia="Calibri"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A5316EA" w14:textId="77777777" w:rsidR="00B76898" w:rsidRPr="00997593" w:rsidRDefault="00B76898" w:rsidP="00B76898">
      <w:pPr>
        <w:spacing w:after="0" w:line="240" w:lineRule="auto"/>
        <w:jc w:val="both"/>
        <w:rPr>
          <w:rFonts w:ascii="Arial" w:eastAsia="Aptos" w:hAnsi="Arial" w:cs="Arial"/>
          <w:kern w:val="2"/>
          <w:sz w:val="18"/>
          <w:szCs w:val="18"/>
          <w14:ligatures w14:val="standardContextual"/>
        </w:rPr>
      </w:pPr>
      <w:r w:rsidRPr="00997593">
        <w:rPr>
          <w:rFonts w:ascii="Arial" w:eastAsia="Aptos" w:hAnsi="Arial" w:cs="Arial"/>
          <w:kern w:val="2"/>
          <w:sz w:val="18"/>
          <w:szCs w:val="18"/>
          <w14:ligatures w14:val="standardContextual"/>
        </w:rPr>
        <w:t xml:space="preserve">Splošna bolnišnica Novo mesto je s 01.01.2026 prešla na elektronsko podpisovanje pogodb. Pogodbe z izbranimi ponudniki se bodo podpisovale v okviru aplikacije </w:t>
      </w:r>
      <w:proofErr w:type="spellStart"/>
      <w:r w:rsidRPr="00997593">
        <w:rPr>
          <w:rFonts w:ascii="Arial" w:eastAsia="Aptos" w:hAnsi="Arial" w:cs="Arial"/>
          <w:kern w:val="2"/>
          <w:sz w:val="18"/>
          <w:szCs w:val="18"/>
          <w14:ligatures w14:val="standardContextual"/>
        </w:rPr>
        <w:t>InDoc</w:t>
      </w:r>
      <w:proofErr w:type="spellEnd"/>
      <w:r w:rsidRPr="00997593">
        <w:rPr>
          <w:rFonts w:ascii="Arial" w:eastAsia="Aptos" w:hAnsi="Arial" w:cs="Arial"/>
          <w:kern w:val="2"/>
          <w:sz w:val="18"/>
          <w:szCs w:val="18"/>
          <w14:ligatures w14:val="standardContextual"/>
        </w:rPr>
        <w:t xml:space="preserve"> EDGE.</w:t>
      </w:r>
    </w:p>
    <w:p w14:paraId="30A2BED0" w14:textId="77777777" w:rsidR="00B76898" w:rsidRPr="00997593" w:rsidRDefault="00B76898" w:rsidP="00B76898">
      <w:pPr>
        <w:spacing w:after="0" w:line="240" w:lineRule="auto"/>
        <w:jc w:val="both"/>
        <w:rPr>
          <w:rFonts w:ascii="Arial" w:eastAsia="Aptos" w:hAnsi="Arial" w:cs="Arial"/>
          <w:kern w:val="2"/>
          <w:sz w:val="18"/>
          <w:szCs w:val="18"/>
          <w14:ligatures w14:val="standardContextual"/>
        </w:rPr>
      </w:pPr>
    </w:p>
    <w:p w14:paraId="6E7F070E" w14:textId="77777777" w:rsidR="00B76898" w:rsidRPr="00997593" w:rsidRDefault="00B76898" w:rsidP="00B76898">
      <w:pPr>
        <w:spacing w:after="0" w:line="240" w:lineRule="auto"/>
        <w:jc w:val="both"/>
        <w:rPr>
          <w:rFonts w:ascii="Arial" w:eastAsia="Aptos" w:hAnsi="Arial" w:cs="Arial"/>
          <w:kern w:val="2"/>
          <w:sz w:val="18"/>
          <w:szCs w:val="18"/>
          <w14:ligatures w14:val="standardContextual"/>
        </w:rPr>
      </w:pPr>
      <w:r w:rsidRPr="00997593">
        <w:rPr>
          <w:rFonts w:ascii="Arial" w:eastAsia="Aptos" w:hAnsi="Arial" w:cs="Arial"/>
          <w:kern w:val="2"/>
          <w:sz w:val="18"/>
          <w:szCs w:val="18"/>
          <w14:ligatures w14:val="standardContextual"/>
        </w:rPr>
        <w:t xml:space="preserve">Podpisnik pogodbe izbranega ponudnika bo o dokumentu za podpis obveščen preko v ponudbi ponudnika navedenega elektronskega naslova. Pomembno je, da ponudniki na obrazec ponudbe v namensko polje »e-naslov podpisnika pogodbe za ponudnika« vpiše dejanski, neposredni e-naslov podpisnika pogodbe in ne nekega splošnega e-naslova podjetja (npr. info@...).  </w:t>
      </w:r>
    </w:p>
    <w:p w14:paraId="1A3E8798" w14:textId="77777777" w:rsidR="00B76898" w:rsidRPr="00997593" w:rsidRDefault="00B76898" w:rsidP="00B76898">
      <w:pPr>
        <w:spacing w:after="0" w:line="240" w:lineRule="auto"/>
        <w:jc w:val="both"/>
        <w:rPr>
          <w:rFonts w:ascii="Arial" w:eastAsia="Aptos" w:hAnsi="Arial" w:cs="Arial"/>
          <w:kern w:val="2"/>
          <w:sz w:val="18"/>
          <w:szCs w:val="18"/>
          <w14:ligatures w14:val="standardContextual"/>
        </w:rPr>
      </w:pPr>
    </w:p>
    <w:p w14:paraId="6BE48E16" w14:textId="77777777" w:rsidR="00B76898" w:rsidRPr="00997593" w:rsidRDefault="00B76898" w:rsidP="00B76898">
      <w:pPr>
        <w:spacing w:after="0" w:line="240" w:lineRule="auto"/>
        <w:jc w:val="both"/>
        <w:rPr>
          <w:rFonts w:ascii="Arial" w:eastAsia="Aptos" w:hAnsi="Arial" w:cs="Arial"/>
          <w:kern w:val="2"/>
          <w:sz w:val="18"/>
          <w:szCs w:val="18"/>
          <w14:ligatures w14:val="standardContextual"/>
        </w:rPr>
      </w:pPr>
      <w:r w:rsidRPr="00997593">
        <w:rPr>
          <w:rFonts w:ascii="Arial" w:eastAsia="Aptos" w:hAnsi="Arial" w:cs="Arial"/>
          <w:kern w:val="2"/>
          <w:sz w:val="18"/>
          <w:szCs w:val="18"/>
          <w14:ligatures w14:val="standardContextual"/>
        </w:rPr>
        <w:t xml:space="preserve">Podpisnik pogodbe izbranega ponudnika bo iz naslova </w:t>
      </w:r>
      <w:r w:rsidRPr="00997593">
        <w:rPr>
          <w:rFonts w:ascii="Arial" w:eastAsia="Aptos" w:hAnsi="Arial" w:cs="Arial"/>
          <w:b/>
          <w:bCs/>
          <w:kern w:val="2"/>
          <w:sz w:val="18"/>
          <w:szCs w:val="18"/>
          <w14:ligatures w14:val="standardContextual"/>
        </w:rPr>
        <w:t>»my@indocedge.com«</w:t>
      </w:r>
      <w:r w:rsidRPr="00997593">
        <w:rPr>
          <w:rFonts w:ascii="Arial" w:eastAsia="Aptos" w:hAnsi="Arial" w:cs="Arial"/>
          <w:kern w:val="2"/>
          <w:sz w:val="18"/>
          <w:szCs w:val="18"/>
          <w14:ligatures w14:val="standardContextual"/>
        </w:rPr>
        <w:t xml:space="preserve"> V svoj e-poštni predal prejel obvestilo o čakajočem dokumentu za podpis, kjer ob kliku na povezavo prejme geslo za prijavo v sistem po sms sporočilu (v primeru vnosa mobilne številke) ali preko elektronske pošte (v primeru da mobilna številka ni vnesena).</w:t>
      </w:r>
    </w:p>
    <w:p w14:paraId="3A2BC0DA" w14:textId="77777777" w:rsidR="00B76898" w:rsidRPr="00997593" w:rsidRDefault="00B76898" w:rsidP="00B76898">
      <w:pPr>
        <w:spacing w:after="0" w:line="240" w:lineRule="auto"/>
        <w:rPr>
          <w:rFonts w:ascii="Arial" w:eastAsia="Aptos" w:hAnsi="Arial" w:cs="Arial"/>
          <w:kern w:val="2"/>
          <w:sz w:val="18"/>
          <w:szCs w:val="18"/>
          <w14:ligatures w14:val="standardContextual"/>
        </w:rPr>
      </w:pPr>
    </w:p>
    <w:p w14:paraId="3B924389" w14:textId="77777777" w:rsidR="00B76898" w:rsidRPr="00997593" w:rsidRDefault="00B76898" w:rsidP="00B76898">
      <w:pPr>
        <w:spacing w:after="0" w:line="240" w:lineRule="auto"/>
        <w:jc w:val="both"/>
        <w:rPr>
          <w:rFonts w:ascii="Arial" w:eastAsia="Aptos" w:hAnsi="Arial" w:cs="Arial"/>
          <w:kern w:val="2"/>
          <w:sz w:val="18"/>
          <w:szCs w:val="18"/>
          <w14:ligatures w14:val="standardContextual"/>
        </w:rPr>
      </w:pPr>
      <w:r w:rsidRPr="00997593">
        <w:rPr>
          <w:rFonts w:ascii="Arial" w:eastAsia="Aptos" w:hAnsi="Arial" w:cs="Arial"/>
          <w:kern w:val="2"/>
          <w:sz w:val="18"/>
          <w:szCs w:val="18"/>
          <w14:ligatures w14:val="standardContextual"/>
        </w:rPr>
        <w:t xml:space="preserve">Po uspešni prijavi v </w:t>
      </w:r>
      <w:proofErr w:type="spellStart"/>
      <w:r w:rsidRPr="00997593">
        <w:rPr>
          <w:rFonts w:ascii="Arial" w:eastAsia="Aptos" w:hAnsi="Arial" w:cs="Arial"/>
          <w:kern w:val="2"/>
          <w:sz w:val="18"/>
          <w:szCs w:val="18"/>
          <w14:ligatures w14:val="standardContextual"/>
        </w:rPr>
        <w:t>InDoc</w:t>
      </w:r>
      <w:proofErr w:type="spellEnd"/>
      <w:r w:rsidRPr="00997593">
        <w:rPr>
          <w:rFonts w:ascii="Arial" w:eastAsia="Aptos" w:hAnsi="Arial" w:cs="Arial"/>
          <w:kern w:val="2"/>
          <w:sz w:val="18"/>
          <w:szCs w:val="18"/>
          <w14:ligatures w14:val="standardContextual"/>
        </w:rPr>
        <w:t xml:space="preserve"> EDGE ima podpisnik možnost vpogleda v dokumente, katerih pa ne more spreminjati. S potrditvijo oz. klikom na gumb »Podpiši« je preusmerjen na stran ponudnika podpisovanja, kjer najprej izvede nastavitev komponente za podpisovanje in dokument ob kliku na zeleno obarvan gumb »Podpiši« tudi podpiše. Opravilo je za podpisnika</w:t>
      </w:r>
    </w:p>
    <w:p w14:paraId="7535BE86" w14:textId="77777777" w:rsidR="00B76898" w:rsidRPr="00997593" w:rsidRDefault="00B76898" w:rsidP="00B76898">
      <w:pPr>
        <w:spacing w:after="0" w:line="240" w:lineRule="auto"/>
        <w:rPr>
          <w:rFonts w:ascii="Arial" w:eastAsia="Aptos" w:hAnsi="Arial" w:cs="Arial"/>
          <w:kern w:val="2"/>
          <w:sz w:val="18"/>
          <w:szCs w:val="18"/>
          <w14:ligatures w14:val="standardContextual"/>
        </w:rPr>
      </w:pPr>
      <w:r w:rsidRPr="00997593">
        <w:rPr>
          <w:rFonts w:ascii="Arial" w:eastAsia="Aptos" w:hAnsi="Arial" w:cs="Arial"/>
          <w:kern w:val="2"/>
          <w:sz w:val="18"/>
          <w:szCs w:val="18"/>
          <w14:ligatures w14:val="standardContextual"/>
        </w:rPr>
        <w:t>zaključeno, ko je bila pogodba podpisana ali ob kliku na gumb »Zavrni« zavrnjena.</w:t>
      </w:r>
    </w:p>
    <w:p w14:paraId="29DB2021" w14:textId="77777777" w:rsidR="00B76898" w:rsidRPr="00997593" w:rsidRDefault="00B76898" w:rsidP="00B76898">
      <w:pPr>
        <w:spacing w:after="0" w:line="240" w:lineRule="auto"/>
        <w:rPr>
          <w:rFonts w:ascii="Arial" w:eastAsia="Aptos" w:hAnsi="Arial" w:cs="Arial"/>
          <w:kern w:val="2"/>
          <w:sz w:val="18"/>
          <w:szCs w:val="18"/>
          <w14:ligatures w14:val="standardContextual"/>
        </w:rPr>
      </w:pPr>
    </w:p>
    <w:p w14:paraId="566C58CB" w14:textId="77777777" w:rsidR="00B76898" w:rsidRPr="00997593" w:rsidRDefault="00B76898" w:rsidP="00B76898">
      <w:pPr>
        <w:spacing w:after="0" w:line="240" w:lineRule="auto"/>
        <w:rPr>
          <w:rFonts w:ascii="Arial" w:eastAsia="Aptos" w:hAnsi="Arial" w:cs="Arial"/>
          <w:kern w:val="2"/>
          <w:sz w:val="18"/>
          <w:szCs w:val="18"/>
          <w14:ligatures w14:val="standardContextual"/>
        </w:rPr>
      </w:pPr>
      <w:r w:rsidRPr="00997593">
        <w:rPr>
          <w:rFonts w:ascii="Arial" w:eastAsia="Aptos" w:hAnsi="Arial" w:cs="Arial"/>
          <w:kern w:val="2"/>
          <w:sz w:val="18"/>
          <w:szCs w:val="18"/>
          <w14:ligatures w14:val="standardContextual"/>
        </w:rPr>
        <w:t xml:space="preserve">Za podpisovanje pogodbe sta dovoljeni naslednji obliki digitalnega podpisa: »napreden e-podpis« in »kvalificiran e-podpis«. </w:t>
      </w:r>
    </w:p>
    <w:p w14:paraId="1597568A" w14:textId="77777777" w:rsidR="00B76898" w:rsidRPr="00997593" w:rsidRDefault="00B76898" w:rsidP="00B76898">
      <w:pPr>
        <w:spacing w:after="0" w:line="240" w:lineRule="auto"/>
        <w:rPr>
          <w:rFonts w:ascii="Arial" w:eastAsia="Aptos" w:hAnsi="Arial" w:cs="Arial"/>
          <w:kern w:val="2"/>
          <w:sz w:val="18"/>
          <w:szCs w:val="18"/>
          <w14:ligatures w14:val="standardContextual"/>
        </w:rPr>
      </w:pPr>
    </w:p>
    <w:p w14:paraId="69DFAA19" w14:textId="77777777" w:rsidR="00B76898" w:rsidRPr="00997593" w:rsidRDefault="00B76898" w:rsidP="00B76898">
      <w:pPr>
        <w:spacing w:after="0" w:line="240" w:lineRule="auto"/>
        <w:rPr>
          <w:rFonts w:ascii="Arial" w:eastAsia="Aptos" w:hAnsi="Arial" w:cs="Arial"/>
          <w:b/>
          <w:bCs/>
          <w:kern w:val="2"/>
          <w:sz w:val="18"/>
          <w:szCs w:val="18"/>
          <w14:ligatures w14:val="standardContextual"/>
        </w:rPr>
      </w:pPr>
      <w:r w:rsidRPr="00997593">
        <w:rPr>
          <w:rFonts w:ascii="Arial" w:eastAsia="Aptos" w:hAnsi="Arial" w:cs="Arial"/>
          <w:b/>
          <w:bCs/>
          <w:kern w:val="2"/>
          <w:sz w:val="18"/>
          <w:szCs w:val="18"/>
          <w14:ligatures w14:val="standardContextual"/>
        </w:rPr>
        <w:t>Napreden e-podpis</w:t>
      </w:r>
    </w:p>
    <w:p w14:paraId="448D633D" w14:textId="77777777" w:rsidR="00B76898" w:rsidRPr="00997593" w:rsidRDefault="00B76898" w:rsidP="00B76898">
      <w:pPr>
        <w:spacing w:after="0" w:line="240" w:lineRule="auto"/>
        <w:jc w:val="both"/>
        <w:rPr>
          <w:rFonts w:ascii="Arial" w:eastAsia="Aptos" w:hAnsi="Arial" w:cs="Arial"/>
          <w:kern w:val="2"/>
          <w:sz w:val="18"/>
          <w:szCs w:val="18"/>
          <w14:ligatures w14:val="standardContextual"/>
        </w:rPr>
      </w:pPr>
      <w:r w:rsidRPr="00997593">
        <w:rPr>
          <w:rFonts w:ascii="Arial" w:eastAsia="Aptos" w:hAnsi="Arial" w:cs="Arial"/>
          <w:kern w:val="2"/>
          <w:sz w:val="18"/>
          <w:szCs w:val="18"/>
          <w14:ligatures w14:val="standardContextual"/>
        </w:rPr>
        <w:t>Napredni e-podpis je elektronski podpis, ki je enolično povezan s podpisnikom, in omogoča identifikacijo podpisnika. Ustvarjen je na osnovi podatkov za ustvarjanje elektronskega podpisa, ki jih podpisnik uporablja z visoko stopnjo zaupanja izključno pod lastnim nadzorom. Pri podatkih in dokumentih, ki so podpisani z naprednim elektronskim podpisom, je opazna vsaka morebitna naknadna sprememba podatkov oziroma vsebina dokumenta. Za napredne e-podpise se najpogosteje uporablja infrastruktura javnih ključev (PKI), ki vključuje uporabo digitalnih potrdil in kriptografskih ključev.</w:t>
      </w:r>
    </w:p>
    <w:p w14:paraId="7F24F30C" w14:textId="77777777" w:rsidR="00B76898" w:rsidRPr="00997593" w:rsidRDefault="00B76898" w:rsidP="00B76898">
      <w:pPr>
        <w:spacing w:after="0" w:line="240" w:lineRule="auto"/>
        <w:rPr>
          <w:rFonts w:ascii="Arial" w:eastAsia="Aptos" w:hAnsi="Arial" w:cs="Arial"/>
          <w:kern w:val="2"/>
          <w:sz w:val="18"/>
          <w:szCs w:val="18"/>
          <w14:ligatures w14:val="standardContextual"/>
        </w:rPr>
      </w:pPr>
    </w:p>
    <w:p w14:paraId="478D1609" w14:textId="77777777" w:rsidR="00B76898" w:rsidRPr="00997593" w:rsidRDefault="00B76898" w:rsidP="00B76898">
      <w:pPr>
        <w:spacing w:after="0" w:line="240" w:lineRule="auto"/>
        <w:rPr>
          <w:rFonts w:ascii="Arial" w:eastAsia="Aptos" w:hAnsi="Arial" w:cs="Arial"/>
          <w:b/>
          <w:bCs/>
          <w:kern w:val="2"/>
          <w:sz w:val="18"/>
          <w:szCs w:val="18"/>
          <w14:ligatures w14:val="standardContextual"/>
        </w:rPr>
      </w:pPr>
      <w:r w:rsidRPr="00997593">
        <w:rPr>
          <w:rFonts w:ascii="Arial" w:eastAsia="Aptos" w:hAnsi="Arial" w:cs="Arial"/>
          <w:b/>
          <w:bCs/>
          <w:kern w:val="2"/>
          <w:sz w:val="18"/>
          <w:szCs w:val="18"/>
          <w14:ligatures w14:val="standardContextual"/>
        </w:rPr>
        <w:t>Kvalificiran e-podpis</w:t>
      </w:r>
    </w:p>
    <w:p w14:paraId="0A9328B8" w14:textId="77777777" w:rsidR="00B76898" w:rsidRPr="00997593" w:rsidRDefault="00B76898" w:rsidP="00B76898">
      <w:pPr>
        <w:spacing w:after="0" w:line="240" w:lineRule="auto"/>
        <w:jc w:val="both"/>
        <w:rPr>
          <w:rFonts w:ascii="Arial" w:eastAsia="Aptos" w:hAnsi="Arial" w:cs="Arial"/>
          <w:kern w:val="2"/>
          <w:sz w:val="18"/>
          <w:szCs w:val="18"/>
          <w14:ligatures w14:val="standardContextual"/>
        </w:rPr>
      </w:pPr>
      <w:r w:rsidRPr="00997593">
        <w:rPr>
          <w:rFonts w:ascii="Arial" w:eastAsia="Aptos" w:hAnsi="Arial" w:cs="Arial"/>
          <w:kern w:val="2"/>
          <w:sz w:val="18"/>
          <w:szCs w:val="18"/>
          <w14:ligatures w14:val="standardContextual"/>
        </w:rPr>
        <w:t>Kvalificirani e-podpis je napredni elektronski podpis, ki je ustvarjen z napravo za ustvarjanje kvalificiranega elektronskega podpisa in temelji na kvalificiranem digitalnem potrdilu za elektronske podpise. Kvalificiran elektronski podpis, ki je ustvarjen/overjen s kvalificiranim potrdilom za elektronski podpis, tj. s sredstvom e-identifikacije visoke ravni zaupanja, skupaj z uporabo ustrezne rešitve za e-podpis posamičnega dokumenta zagotavlja visoko raven zaupanja v identiteto podpisnika in v podpisani dokument, njegovo pravno veljavnost oz. dokazno vrednost.</w:t>
      </w:r>
    </w:p>
    <w:p w14:paraId="4A8DDF54" w14:textId="77777777" w:rsidR="00B76898" w:rsidRPr="00997593" w:rsidRDefault="00B76898" w:rsidP="00B76898">
      <w:pPr>
        <w:spacing w:after="0" w:line="240" w:lineRule="auto"/>
        <w:rPr>
          <w:rFonts w:ascii="Arial" w:eastAsia="Aptos" w:hAnsi="Arial" w:cs="Arial"/>
          <w:kern w:val="2"/>
          <w:sz w:val="18"/>
          <w:szCs w:val="18"/>
          <w14:ligatures w14:val="standardContextual"/>
        </w:rPr>
      </w:pPr>
    </w:p>
    <w:p w14:paraId="3FBD741B" w14:textId="77777777" w:rsidR="00B76898" w:rsidRPr="00997593" w:rsidRDefault="00B76898" w:rsidP="00B76898">
      <w:pPr>
        <w:spacing w:after="0" w:line="240" w:lineRule="auto"/>
        <w:jc w:val="both"/>
        <w:rPr>
          <w:rFonts w:ascii="Arial" w:eastAsia="Aptos" w:hAnsi="Arial" w:cs="Arial"/>
          <w:kern w:val="2"/>
          <w:sz w:val="18"/>
          <w:szCs w:val="18"/>
          <w14:ligatures w14:val="standardContextual"/>
        </w:rPr>
      </w:pPr>
      <w:r w:rsidRPr="00997593">
        <w:rPr>
          <w:rFonts w:ascii="Arial" w:eastAsia="Aptos" w:hAnsi="Arial" w:cs="Arial"/>
          <w:kern w:val="2"/>
          <w:sz w:val="18"/>
          <w:szCs w:val="18"/>
          <w14:ligatures w14:val="standardContextual"/>
        </w:rPr>
        <w:lastRenderedPageBreak/>
        <w:t>Kvalificirano potrdilo mora biti izdano s strani kvalificiranega overitelja, ki izpolnjuje zahteve standardov EU in je pod rednim revizorskim nadzorom, uporabnikov podpisni ključ pa se mora</w:t>
      </w:r>
    </w:p>
    <w:p w14:paraId="621BFA6F" w14:textId="77777777" w:rsidR="00B76898" w:rsidRPr="00997593" w:rsidRDefault="00B76898" w:rsidP="00B76898">
      <w:pPr>
        <w:spacing w:after="0" w:line="240" w:lineRule="auto"/>
        <w:jc w:val="both"/>
        <w:rPr>
          <w:rFonts w:ascii="Arial" w:eastAsia="Aptos" w:hAnsi="Arial" w:cs="Arial"/>
          <w:kern w:val="2"/>
          <w:sz w:val="18"/>
          <w:szCs w:val="18"/>
          <w14:ligatures w14:val="standardContextual"/>
        </w:rPr>
      </w:pPr>
      <w:r w:rsidRPr="00997593">
        <w:rPr>
          <w:rFonts w:ascii="Arial" w:eastAsia="Aptos" w:hAnsi="Arial" w:cs="Arial"/>
          <w:kern w:val="2"/>
          <w:sz w:val="18"/>
          <w:szCs w:val="18"/>
          <w14:ligatures w14:val="standardContextual"/>
        </w:rPr>
        <w:t xml:space="preserve">nahajati v certificirani strojni napravi, odporni proti nedovoljenim posegom, kot so izvoz ali spreminjanje (v uredbi EU </w:t>
      </w:r>
      <w:proofErr w:type="spellStart"/>
      <w:r w:rsidRPr="00997593">
        <w:rPr>
          <w:rFonts w:ascii="Arial" w:eastAsia="Aptos" w:hAnsi="Arial" w:cs="Arial"/>
          <w:kern w:val="2"/>
          <w:sz w:val="18"/>
          <w:szCs w:val="18"/>
          <w14:ligatures w14:val="standardContextual"/>
        </w:rPr>
        <w:t>eIDAS</w:t>
      </w:r>
      <w:proofErr w:type="spellEnd"/>
      <w:r w:rsidRPr="00997593">
        <w:rPr>
          <w:rFonts w:ascii="Arial" w:eastAsia="Aptos" w:hAnsi="Arial" w:cs="Arial"/>
          <w:kern w:val="2"/>
          <w:sz w:val="18"/>
          <w:szCs w:val="18"/>
          <w14:ligatures w14:val="standardContextual"/>
        </w:rPr>
        <w:t xml:space="preserve"> omenjena kot naprava za ustvarjanje kvalificiranih podpisov</w:t>
      </w:r>
    </w:p>
    <w:p w14:paraId="6663713A" w14:textId="77777777" w:rsidR="00B76898" w:rsidRPr="00997593" w:rsidRDefault="00B76898" w:rsidP="00B76898">
      <w:pPr>
        <w:spacing w:after="0" w:line="240" w:lineRule="auto"/>
        <w:jc w:val="both"/>
        <w:rPr>
          <w:rFonts w:ascii="Arial" w:eastAsia="Aptos" w:hAnsi="Arial" w:cs="Arial"/>
          <w:kern w:val="2"/>
          <w:sz w:val="18"/>
          <w:szCs w:val="18"/>
          <w14:ligatures w14:val="standardContextual"/>
        </w:rPr>
      </w:pPr>
      <w:r w:rsidRPr="00997593">
        <w:rPr>
          <w:rFonts w:ascii="Arial" w:eastAsia="Aptos" w:hAnsi="Arial" w:cs="Arial"/>
          <w:kern w:val="2"/>
          <w:sz w:val="18"/>
          <w:szCs w:val="18"/>
          <w14:ligatures w14:val="standardContextual"/>
        </w:rPr>
        <w:t>ali QSCD). Ta naprava se lahko nahajajo tudi pri ponudnikih storitev zaupanja (kvalificirana storitev zaupanja).</w:t>
      </w:r>
    </w:p>
    <w:p w14:paraId="0FFBB669" w14:textId="77777777" w:rsidR="00B76898" w:rsidRPr="00997593" w:rsidRDefault="00B76898" w:rsidP="00B76898">
      <w:pPr>
        <w:spacing w:after="0" w:line="240" w:lineRule="auto"/>
        <w:rPr>
          <w:rFonts w:ascii="Arial" w:eastAsia="Aptos" w:hAnsi="Arial" w:cs="Arial"/>
          <w:kern w:val="2"/>
          <w:sz w:val="18"/>
          <w:szCs w:val="18"/>
          <w14:ligatures w14:val="standardContextual"/>
        </w:rPr>
      </w:pPr>
    </w:p>
    <w:p w14:paraId="469182AE" w14:textId="77777777" w:rsidR="00B76898" w:rsidRPr="00997593" w:rsidRDefault="00B76898" w:rsidP="00B76898">
      <w:pPr>
        <w:spacing w:after="0" w:line="240" w:lineRule="auto"/>
        <w:rPr>
          <w:rFonts w:ascii="Arial" w:eastAsia="Aptos" w:hAnsi="Arial" w:cs="Arial"/>
          <w:kern w:val="2"/>
          <w:sz w:val="18"/>
          <w:szCs w:val="18"/>
          <w14:ligatures w14:val="standardContextual"/>
        </w:rPr>
      </w:pPr>
      <w:r w:rsidRPr="00997593">
        <w:rPr>
          <w:rFonts w:ascii="Arial" w:eastAsia="Aptos" w:hAnsi="Arial" w:cs="Arial"/>
          <w:kern w:val="2"/>
          <w:sz w:val="18"/>
          <w:szCs w:val="18"/>
          <w14:ligatures w14:val="standardContextual"/>
        </w:rPr>
        <w:t>Kvalificirani elektronski podpis ima edini enakovreden pravni učinek kot lastnoročni podpis</w:t>
      </w:r>
    </w:p>
    <w:p w14:paraId="574F3150" w14:textId="77777777" w:rsidR="00B76898" w:rsidRPr="00997593" w:rsidRDefault="00B76898" w:rsidP="00B76898">
      <w:pPr>
        <w:spacing w:after="0" w:line="240" w:lineRule="auto"/>
        <w:rPr>
          <w:rFonts w:ascii="Arial" w:eastAsia="Aptos" w:hAnsi="Arial" w:cs="Arial"/>
          <w:kern w:val="2"/>
          <w:sz w:val="18"/>
          <w:szCs w:val="18"/>
          <w14:ligatures w14:val="standardContextual"/>
        </w:rPr>
      </w:pPr>
      <w:r w:rsidRPr="00997593">
        <w:rPr>
          <w:rFonts w:ascii="Arial" w:eastAsia="Aptos" w:hAnsi="Arial" w:cs="Arial"/>
          <w:kern w:val="2"/>
          <w:sz w:val="18"/>
          <w:szCs w:val="18"/>
          <w14:ligatures w14:val="standardContextual"/>
        </w:rPr>
        <w:t xml:space="preserve">(Uredba </w:t>
      </w:r>
      <w:proofErr w:type="spellStart"/>
      <w:r w:rsidRPr="00997593">
        <w:rPr>
          <w:rFonts w:ascii="Arial" w:eastAsia="Aptos" w:hAnsi="Arial" w:cs="Arial"/>
          <w:kern w:val="2"/>
          <w:sz w:val="18"/>
          <w:szCs w:val="18"/>
          <w14:ligatures w14:val="standardContextual"/>
        </w:rPr>
        <w:t>eIDAS</w:t>
      </w:r>
      <w:proofErr w:type="spellEnd"/>
      <w:r w:rsidRPr="00997593">
        <w:rPr>
          <w:rFonts w:ascii="Arial" w:eastAsia="Aptos" w:hAnsi="Arial" w:cs="Arial"/>
          <w:kern w:val="2"/>
          <w:sz w:val="18"/>
          <w:szCs w:val="18"/>
          <w14:ligatures w14:val="standardContextual"/>
        </w:rPr>
        <w:t>, 2. odstavek 25. člena).</w:t>
      </w:r>
    </w:p>
    <w:p w14:paraId="21F86BE8" w14:textId="77777777" w:rsidR="001C69A1" w:rsidRDefault="001C69A1">
      <w:pPr>
        <w:sectPr w:rsidR="001C69A1" w:rsidSect="00D931BF">
          <w:pgSz w:w="11906" w:h="16838"/>
          <w:pgMar w:top="1418" w:right="1418" w:bottom="1418" w:left="1418" w:header="567" w:footer="680" w:gutter="0"/>
          <w:cols w:space="708"/>
          <w:docGrid w:linePitch="360"/>
        </w:sectPr>
      </w:pPr>
    </w:p>
    <w:p w14:paraId="52505615" w14:textId="77777777" w:rsidR="0061534A" w:rsidRPr="00A820C7" w:rsidRDefault="0088764B"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F03434F" w14:textId="77777777" w:rsidR="0061534A" w:rsidRDefault="0061534A" w:rsidP="00C25086">
      <w:pPr>
        <w:rPr>
          <w:rFonts w:ascii="Arial" w:hAnsi="Arial" w:cs="Arial"/>
          <w:sz w:val="18"/>
          <w:szCs w:val="18"/>
        </w:rPr>
      </w:pPr>
    </w:p>
    <w:p w14:paraId="6B3A2C2D" w14:textId="77777777" w:rsidR="001C69A1" w:rsidRDefault="0088764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1BDAB91" w14:textId="77777777" w:rsidR="001C69A1" w:rsidRDefault="0088764B">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1C69A1" w14:paraId="380C6537"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B9ED5" w14:textId="77777777" w:rsidR="001C69A1" w:rsidRDefault="0088764B">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B94452" w14:textId="77777777" w:rsidR="001C69A1" w:rsidRDefault="0088764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EC9B1" w14:textId="77777777" w:rsidR="001C69A1" w:rsidRDefault="0088764B">
            <w:pPr>
              <w:spacing w:before="135" w:after="135"/>
              <w:jc w:val="both"/>
              <w:textAlignment w:val="center"/>
            </w:pPr>
            <w:r>
              <w:rPr>
                <w:rFonts w:ascii="Arial" w:hAnsi="Arial" w:cs="Arial"/>
                <w:color w:val="000000"/>
                <w:position w:val="-2"/>
                <w:sz w:val="18"/>
                <w:szCs w:val="18"/>
              </w:rPr>
              <w:t>Najnižja skupna ponudbena cena z DDV.</w:t>
            </w:r>
          </w:p>
        </w:tc>
      </w:tr>
    </w:tbl>
    <w:p w14:paraId="4E93C79F" w14:textId="77777777" w:rsidR="001C69A1" w:rsidRDefault="0088764B">
      <w:pPr>
        <w:spacing w:before="225" w:after="225" w:line="240" w:lineRule="auto"/>
        <w:jc w:val="both"/>
      </w:pPr>
      <w:r>
        <w:rPr>
          <w:rFonts w:ascii="Arial" w:hAnsi="Arial" w:cs="Arial"/>
          <w:color w:val="000000"/>
          <w:sz w:val="18"/>
          <w:szCs w:val="18"/>
        </w:rPr>
        <w:t>V primeru enakovrednih ponudb izvedel pogajanja med ponudniki, ki bodo predložili enako najnižjo ponudbeno ceno.</w:t>
      </w:r>
    </w:p>
    <w:p w14:paraId="165DF408" w14:textId="77777777" w:rsidR="0061534A" w:rsidRPr="00C25086" w:rsidRDefault="0061534A" w:rsidP="00C25086"/>
    <w:p w14:paraId="2D67A582" w14:textId="77777777" w:rsidR="001C69A1" w:rsidRDefault="001C69A1">
      <w:pPr>
        <w:sectPr w:rsidR="001C69A1" w:rsidSect="00D931BF">
          <w:pgSz w:w="11906" w:h="16838"/>
          <w:pgMar w:top="1418" w:right="1418" w:bottom="1418" w:left="1418" w:header="567" w:footer="680" w:gutter="0"/>
          <w:cols w:space="708"/>
          <w:docGrid w:linePitch="360"/>
        </w:sectPr>
      </w:pPr>
    </w:p>
    <w:p w14:paraId="7C453474" w14:textId="77777777" w:rsidR="006975C6" w:rsidRPr="00563971" w:rsidRDefault="0088764B"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05FA4A3E" w14:textId="77777777" w:rsidR="001C69A1" w:rsidRDefault="0088764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FEE8FD" w14:textId="77777777" w:rsidR="001C69A1" w:rsidRDefault="0088764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1C69A1" w14:paraId="2F540FE8"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73D2227" w14:textId="77777777" w:rsidR="001C69A1" w:rsidRDefault="0088764B">
            <w:r>
              <w:rPr>
                <w:rFonts w:ascii="Arial" w:hAnsi="Arial" w:cs="Arial"/>
                <w:color w:val="FFFFFF"/>
                <w:position w:val="-2"/>
                <w:sz w:val="18"/>
                <w:szCs w:val="18"/>
              </w:rPr>
              <w:t>Razlogi za izključitev</w:t>
            </w:r>
          </w:p>
        </w:tc>
      </w:tr>
    </w:tbl>
    <w:p w14:paraId="46F2F3AC"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471E21F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17AF6C2" w14:textId="77777777" w:rsidR="001C69A1" w:rsidRDefault="0088764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95230" w14:textId="77777777" w:rsidR="001C69A1" w:rsidRDefault="0088764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1EB2A985" w14:textId="77777777" w:rsidR="001C69A1" w:rsidRDefault="0088764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C69A1" w14:paraId="552FD9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ADC78"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8E792" w14:textId="77777777" w:rsidR="001C69A1" w:rsidRDefault="0088764B">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7998AF2A" w14:textId="77777777" w:rsidR="001C69A1" w:rsidRDefault="0088764B">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14:paraId="7184EA5F" w14:textId="77777777" w:rsidR="001C69A1" w:rsidRDefault="0088764B">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14:paraId="13203221" w14:textId="77777777" w:rsidR="001C69A1" w:rsidRDefault="0088764B">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1C69A1" w14:paraId="28C901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C947CC"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434FF" w14:textId="77777777" w:rsidR="001C69A1" w:rsidRDefault="0088764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B021D50" w14:textId="77777777" w:rsidR="001C69A1" w:rsidRDefault="0088764B">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B2B5782" w14:textId="77777777" w:rsidR="001C69A1" w:rsidRDefault="0088764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C69A1" w14:paraId="48361C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B107E" w14:textId="77777777" w:rsidR="001C69A1" w:rsidRDefault="0088764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47C66"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345551F6" w14:textId="77777777" w:rsidR="001C69A1" w:rsidRDefault="0088764B">
            <w:pPr>
              <w:spacing w:before="135" w:after="135"/>
              <w:jc w:val="both"/>
              <w:textAlignment w:val="center"/>
            </w:pPr>
            <w:r>
              <w:rPr>
                <w:rFonts w:ascii="Arial" w:hAnsi="Arial" w:cs="Arial"/>
                <w:color w:val="000000"/>
                <w:position w:val="-2"/>
                <w:sz w:val="18"/>
                <w:szCs w:val="18"/>
              </w:rPr>
              <w:t>Izjava zakonitega zastopnika gospodarskega subjekta (obrazec Krovna izjav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1C69A1" w14:paraId="218D37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CE460"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216DC"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0833C38D" w14:textId="77777777" w:rsidR="001C69A1" w:rsidRDefault="0088764B">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zakonitega zastopnika podizvajalca o izpolnjevanju pogojev in pooblastilo za pridobitev podatkov iz kazenske evidence in Izjava članov organov in zastopnikov gospodarskega subjekta in pooblastilo za pridobitev podatkov iz kazenske evidence ter ESPD).</w:t>
            </w:r>
          </w:p>
          <w:p w14:paraId="44E1B298" w14:textId="77777777" w:rsidR="001C69A1" w:rsidRDefault="008876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1A2915C"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54D24AE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AF40C1" w14:textId="77777777" w:rsidR="001C69A1" w:rsidRDefault="0088764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53E6C9" w14:textId="77777777" w:rsidR="001C69A1" w:rsidRDefault="0088764B">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07C9691E" w14:textId="77777777" w:rsidR="001C69A1" w:rsidRDefault="0088764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C69A1" w14:paraId="2D31F6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1A504"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45D66" w14:textId="77777777" w:rsidR="001C69A1" w:rsidRDefault="0088764B">
            <w:pPr>
              <w:spacing w:before="135" w:after="135"/>
              <w:jc w:val="both"/>
              <w:textAlignment w:val="center"/>
            </w:pPr>
            <w:r>
              <w:rPr>
                <w:rFonts w:ascii="Arial" w:hAnsi="Arial" w:cs="Arial"/>
                <w:color w:val="000000"/>
                <w:position w:val="-2"/>
                <w:sz w:val="18"/>
                <w:szCs w:val="18"/>
              </w:rPr>
              <w:t>Izpolnjen in podpisan Obrazec  KROVNA IZJAVA in ESPD.</w:t>
            </w:r>
          </w:p>
          <w:p w14:paraId="332FEED1" w14:textId="77777777" w:rsidR="001C69A1" w:rsidRDefault="0088764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0E99CD2" w14:textId="77777777" w:rsidR="001C69A1" w:rsidRDefault="0088764B">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ali ESPD, bo naročnik preveril stanje v uradnih evidencah </w:t>
            </w:r>
            <w:proofErr w:type="spellStart"/>
            <w:r>
              <w:rPr>
                <w:rFonts w:ascii="Arial" w:hAnsi="Arial" w:cs="Arial"/>
                <w:color w:val="000000"/>
                <w:position w:val="-2"/>
                <w:sz w:val="18"/>
                <w:szCs w:val="18"/>
              </w:rPr>
              <w:t>eDosje</w:t>
            </w:r>
            <w:proofErr w:type="spellEnd"/>
            <w:r>
              <w:rPr>
                <w:rFonts w:ascii="Arial" w:hAnsi="Arial" w:cs="Arial"/>
                <w:color w:val="000000"/>
                <w:position w:val="-2"/>
                <w:sz w:val="18"/>
                <w:szCs w:val="18"/>
              </w:rPr>
              <w:t xml:space="preserve"> sam.</w:t>
            </w:r>
          </w:p>
        </w:tc>
      </w:tr>
      <w:tr w:rsidR="001C69A1" w14:paraId="655327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6F6FA"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DD70C" w14:textId="77777777" w:rsidR="001C69A1" w:rsidRDefault="0088764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42FB582" w14:textId="77777777" w:rsidR="001C69A1" w:rsidRDefault="0088764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C69A1" w14:paraId="2B6520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A5E20"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9B9B6"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0C76248E" w14:textId="77777777" w:rsidR="001C69A1" w:rsidRDefault="0088764B">
            <w:pPr>
              <w:spacing w:before="135" w:after="135"/>
              <w:jc w:val="both"/>
              <w:textAlignment w:val="center"/>
            </w:pPr>
            <w:r>
              <w:rPr>
                <w:rFonts w:ascii="Arial" w:hAnsi="Arial" w:cs="Arial"/>
                <w:color w:val="000000"/>
                <w:position w:val="-2"/>
                <w:sz w:val="18"/>
                <w:szCs w:val="18"/>
              </w:rPr>
              <w:lastRenderedPageBreak/>
              <w:t>Izpolnjen in podpisan Obrazec  KROVNA IZJAVA in ESPD.</w:t>
            </w:r>
          </w:p>
        </w:tc>
      </w:tr>
      <w:tr w:rsidR="001C69A1" w14:paraId="515480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1ECDE" w14:textId="77777777" w:rsidR="001C69A1" w:rsidRDefault="0088764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8E966"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405EC559" w14:textId="77777777" w:rsidR="001C69A1" w:rsidRDefault="0088764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0EC5B243" w14:textId="77777777" w:rsidR="001C69A1" w:rsidRDefault="008876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1CE642E"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08D146E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5E6091C" w14:textId="77777777" w:rsidR="001C69A1" w:rsidRDefault="0088764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84D30" w14:textId="77777777" w:rsidR="001C69A1" w:rsidRDefault="0088764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74B6185B" w14:textId="77777777" w:rsidR="001C69A1" w:rsidRDefault="0088764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C69A1" w14:paraId="593F41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90E43"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50918" w14:textId="77777777" w:rsidR="001C69A1" w:rsidRDefault="0088764B">
            <w:pPr>
              <w:spacing w:before="135" w:after="135"/>
              <w:jc w:val="both"/>
              <w:textAlignment w:val="center"/>
            </w:pPr>
            <w:r>
              <w:rPr>
                <w:rFonts w:ascii="Arial" w:hAnsi="Arial" w:cs="Arial"/>
                <w:color w:val="000000"/>
                <w:position w:val="-2"/>
                <w:sz w:val="18"/>
                <w:szCs w:val="18"/>
              </w:rPr>
              <w:t>Izpolnjen in podpisan Obrazec  KROVNA IZJAVA in ESPD.</w:t>
            </w:r>
          </w:p>
          <w:p w14:paraId="5AFA8EA5" w14:textId="77777777" w:rsidR="001C69A1" w:rsidRDefault="0088764B">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C69A1" w14:paraId="5E5C35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666D9"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47AAE" w14:textId="77777777" w:rsidR="001C69A1" w:rsidRDefault="0088764B">
            <w:pPr>
              <w:jc w:val="both"/>
              <w:textAlignment w:val="center"/>
            </w:pPr>
            <w:r>
              <w:rPr>
                <w:rFonts w:ascii="Arial" w:hAnsi="Arial" w:cs="Arial"/>
                <w:color w:val="000000"/>
                <w:position w:val="-2"/>
                <w:sz w:val="18"/>
                <w:szCs w:val="18"/>
              </w:rPr>
              <w:t> </w:t>
            </w:r>
          </w:p>
          <w:p w14:paraId="45335BF9" w14:textId="77777777" w:rsidR="001C69A1" w:rsidRDefault="0088764B">
            <w:r>
              <w:rPr>
                <w:rFonts w:ascii="Arial" w:hAnsi="Arial" w:cs="Arial"/>
                <w:color w:val="000000"/>
                <w:position w:val="-2"/>
                <w:sz w:val="18"/>
                <w:szCs w:val="18"/>
              </w:rPr>
              <w:t xml:space="preserve"> /</w:t>
            </w:r>
          </w:p>
        </w:tc>
      </w:tr>
      <w:tr w:rsidR="001C69A1" w14:paraId="68C299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F30C0"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DF703"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5F7A0FF2" w14:textId="77777777" w:rsidR="001C69A1" w:rsidRDefault="0088764B">
            <w:pPr>
              <w:spacing w:before="135" w:after="135"/>
              <w:jc w:val="both"/>
              <w:textAlignment w:val="center"/>
            </w:pPr>
            <w:r>
              <w:rPr>
                <w:rFonts w:ascii="Arial" w:hAnsi="Arial" w:cs="Arial"/>
                <w:color w:val="000000"/>
                <w:position w:val="-2"/>
                <w:sz w:val="18"/>
                <w:szCs w:val="18"/>
              </w:rPr>
              <w:t>Izpolnjen in podpisan Obrazec  KROVNA IZJAVA in ESPD.</w:t>
            </w:r>
          </w:p>
        </w:tc>
      </w:tr>
      <w:tr w:rsidR="001C69A1" w14:paraId="5D817F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FBF0C"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0D8F2"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361F8E7C" w14:textId="77777777" w:rsidR="001C69A1" w:rsidRDefault="0088764B">
            <w:pPr>
              <w:spacing w:before="135" w:after="135"/>
              <w:jc w:val="both"/>
              <w:textAlignment w:val="center"/>
            </w:pPr>
            <w:r>
              <w:rPr>
                <w:rFonts w:ascii="Arial" w:hAnsi="Arial" w:cs="Arial"/>
                <w:color w:val="000000"/>
                <w:position w:val="-2"/>
                <w:sz w:val="18"/>
                <w:szCs w:val="18"/>
              </w:rPr>
              <w:t>Vsak izmed podizvajalcev mora predložiti podpisan in žigosan obrazec Izjava zastopnika podizvajalca s podpisom katerega izjavlja, da izpolnjuje navedeni pogoj in ESPD.</w:t>
            </w:r>
          </w:p>
          <w:p w14:paraId="73AA0B54" w14:textId="77777777" w:rsidR="001C69A1" w:rsidRDefault="008876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w:t>
            </w:r>
          </w:p>
        </w:tc>
      </w:tr>
    </w:tbl>
    <w:p w14:paraId="4BF28CB3"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624D7FB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30C9D79" w14:textId="77777777" w:rsidR="001C69A1" w:rsidRDefault="0088764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1FAC2" w14:textId="77777777" w:rsidR="001C69A1" w:rsidRDefault="0088764B">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FDA91D" w14:textId="77777777" w:rsidR="001C69A1" w:rsidRDefault="0088764B">
            <w:pPr>
              <w:spacing w:before="135" w:after="135"/>
              <w:jc w:val="both"/>
              <w:textAlignment w:val="center"/>
            </w:pPr>
            <w:r>
              <w:rPr>
                <w:rFonts w:ascii="Arial" w:hAnsi="Arial" w:cs="Arial"/>
                <w:color w:val="000000"/>
                <w:position w:val="-2"/>
                <w:sz w:val="18"/>
                <w:szCs w:val="18"/>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C69A1" w14:paraId="3F61027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28B86A" w14:textId="77777777" w:rsidR="001C69A1" w:rsidRDefault="0088764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791CC" w14:textId="77777777" w:rsidR="001C69A1" w:rsidRDefault="0088764B">
            <w:pPr>
              <w:spacing w:before="135" w:after="135"/>
              <w:jc w:val="both"/>
              <w:textAlignment w:val="center"/>
            </w:pPr>
            <w:r>
              <w:rPr>
                <w:rFonts w:ascii="Arial" w:hAnsi="Arial" w:cs="Arial"/>
                <w:color w:val="000000"/>
                <w:position w:val="-2"/>
                <w:sz w:val="18"/>
                <w:szCs w:val="18"/>
              </w:rPr>
              <w:t>Izpolnjen in podpisan Obrazec  KROVNA IZJAVA in ESPD.</w:t>
            </w:r>
          </w:p>
          <w:p w14:paraId="11E13067" w14:textId="77777777" w:rsidR="001C69A1" w:rsidRDefault="0088764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70AAB79" w14:textId="77777777" w:rsidR="001C69A1" w:rsidRDefault="0088764B">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1C69A1" w14:paraId="66444F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79FD1"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AAC495" w14:textId="77777777" w:rsidR="001C69A1" w:rsidRDefault="0088764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C69A1" w14:paraId="4B45CC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B1D852"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4A345"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7CB873F7" w14:textId="77777777" w:rsidR="001C69A1" w:rsidRDefault="0088764B">
            <w:pPr>
              <w:spacing w:before="135" w:after="135"/>
              <w:jc w:val="both"/>
              <w:textAlignment w:val="center"/>
            </w:pPr>
            <w:r>
              <w:rPr>
                <w:rFonts w:ascii="Arial" w:hAnsi="Arial" w:cs="Arial"/>
                <w:color w:val="000000"/>
                <w:position w:val="-2"/>
                <w:sz w:val="18"/>
                <w:szCs w:val="18"/>
              </w:rPr>
              <w:t>Izpolnjen in podpisan Obrazec  KROVNA IZJAVA in ESPD.</w:t>
            </w:r>
          </w:p>
        </w:tc>
      </w:tr>
      <w:tr w:rsidR="001C69A1" w14:paraId="787A3E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50280"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DD3A5"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6F1D5767" w14:textId="77777777" w:rsidR="001C69A1" w:rsidRDefault="0088764B">
            <w:pPr>
              <w:spacing w:before="135" w:after="135"/>
              <w:jc w:val="both"/>
              <w:textAlignment w:val="center"/>
            </w:pPr>
            <w:r>
              <w:rPr>
                <w:rFonts w:ascii="Arial" w:hAnsi="Arial" w:cs="Arial"/>
                <w:color w:val="000000"/>
                <w:position w:val="-2"/>
                <w:sz w:val="18"/>
                <w:szCs w:val="18"/>
              </w:rPr>
              <w:t>Vsak izmed podizvajalcev mora predložiti podpisan in žigosan obrazec Izjava zastopnika podizvajalca in ESPD s podpisom katerega izjavlja, da izpolnjuje navedeni pogoj.</w:t>
            </w:r>
          </w:p>
          <w:p w14:paraId="53AEEB00" w14:textId="77777777" w:rsidR="001C69A1" w:rsidRDefault="008876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w:t>
            </w:r>
          </w:p>
        </w:tc>
      </w:tr>
    </w:tbl>
    <w:p w14:paraId="04AC98BA" w14:textId="77777777" w:rsidR="001C69A1" w:rsidRDefault="001C69A1"/>
    <w:tbl>
      <w:tblPr>
        <w:tblStyle w:val="NormalTablePHPDOCX"/>
        <w:tblW w:w="2500" w:type="pct"/>
        <w:tblInd w:w="108" w:type="dxa"/>
        <w:tblLook w:val="04A0" w:firstRow="1" w:lastRow="0" w:firstColumn="1" w:lastColumn="0" w:noHBand="0" w:noVBand="1"/>
      </w:tblPr>
      <w:tblGrid>
        <w:gridCol w:w="4504"/>
      </w:tblGrid>
      <w:tr w:rsidR="001C69A1" w14:paraId="010B3DF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C6BDD07" w14:textId="77777777" w:rsidR="001C69A1" w:rsidRDefault="0088764B">
            <w:r>
              <w:rPr>
                <w:rFonts w:ascii="Arial" w:hAnsi="Arial" w:cs="Arial"/>
                <w:color w:val="FFFFFF"/>
                <w:position w:val="-2"/>
                <w:sz w:val="18"/>
                <w:szCs w:val="18"/>
              </w:rPr>
              <w:t>Poslovna in finančna sposobnost</w:t>
            </w:r>
          </w:p>
        </w:tc>
      </w:tr>
    </w:tbl>
    <w:p w14:paraId="27561B35"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5C9C553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D5E833E" w14:textId="77777777" w:rsidR="001C69A1" w:rsidRDefault="0088764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DAF57" w14:textId="77777777" w:rsidR="001C69A1" w:rsidRDefault="0088764B">
            <w:pPr>
              <w:spacing w:before="135" w:after="135"/>
              <w:jc w:val="both"/>
              <w:textAlignment w:val="center"/>
            </w:pPr>
            <w:r>
              <w:rPr>
                <w:rFonts w:ascii="Arial" w:hAnsi="Arial" w:cs="Arial"/>
                <w:color w:val="000000"/>
                <w:position w:val="-2"/>
                <w:sz w:val="18"/>
                <w:szCs w:val="18"/>
              </w:rPr>
              <w:t>Da rok plačila v 30ih dneh od datuma potrditve posamezne mesečne situacije.</w:t>
            </w:r>
          </w:p>
        </w:tc>
      </w:tr>
      <w:tr w:rsidR="001C69A1" w14:paraId="630719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DEE70"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143EA" w14:textId="77777777" w:rsidR="001C69A1" w:rsidRDefault="0088764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C69A1" w14:paraId="1E1FCF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CB84F"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7676C" w14:textId="77777777" w:rsidR="001C69A1" w:rsidRDefault="0088764B">
            <w:pPr>
              <w:jc w:val="both"/>
              <w:textAlignment w:val="center"/>
            </w:pPr>
            <w:r>
              <w:rPr>
                <w:rFonts w:ascii="Arial" w:hAnsi="Arial" w:cs="Arial"/>
                <w:color w:val="000000"/>
                <w:position w:val="-2"/>
                <w:sz w:val="18"/>
                <w:szCs w:val="18"/>
              </w:rPr>
              <w:t> </w:t>
            </w:r>
          </w:p>
          <w:p w14:paraId="080760F8" w14:textId="77777777" w:rsidR="001C69A1" w:rsidRDefault="0088764B">
            <w:r>
              <w:rPr>
                <w:rFonts w:ascii="Arial" w:hAnsi="Arial" w:cs="Arial"/>
                <w:color w:val="000000"/>
                <w:position w:val="-2"/>
                <w:sz w:val="18"/>
                <w:szCs w:val="18"/>
              </w:rPr>
              <w:t xml:space="preserve"> /</w:t>
            </w:r>
          </w:p>
        </w:tc>
      </w:tr>
      <w:tr w:rsidR="001C69A1" w14:paraId="5F8DB9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A3CAC"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67445"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67C7301D" w14:textId="77777777" w:rsidR="001C69A1" w:rsidRDefault="008876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14CD9C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066B7" w14:textId="77777777" w:rsidR="001C69A1" w:rsidRDefault="0088764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15093"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27BCE5EE"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F024711"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B76898" w14:paraId="31A31A1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56D1332" w14:textId="5C8A9CCA" w:rsidR="00B76898" w:rsidRDefault="00B76898" w:rsidP="00B7689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19FFA" w14:textId="43E3E9A9" w:rsidR="00B76898" w:rsidRPr="003D4BF3" w:rsidRDefault="00B76898" w:rsidP="00B76898">
            <w:pPr>
              <w:spacing w:before="135" w:after="135"/>
              <w:jc w:val="both"/>
              <w:textAlignment w:val="center"/>
            </w:pPr>
            <w:r>
              <w:rPr>
                <w:rFonts w:ascii="Arial" w:hAnsi="Arial" w:cs="Arial"/>
                <w:color w:val="000000"/>
                <w:position w:val="-2"/>
                <w:sz w:val="18"/>
                <w:szCs w:val="18"/>
              </w:rPr>
              <w:t>Gospodarski subjekt je vpisan v enega od poklicnih ali poslovnih registrov, ki se vodijo v državi članici, v kateri ima gospodarski subjekt sedež in ima vpisano dejavnost gradbeništva. Seznam poklicnih ali poslovnih registrov v državah članicah Evropske unije določa Priloga XI Direktive 2014/24/EU in izpolnjuje vse pogoje za opravljanje dejavnosti</w:t>
            </w:r>
          </w:p>
        </w:tc>
      </w:tr>
      <w:tr w:rsidR="001C69A1" w14:paraId="0DC20A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D40F1"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1C69A1" w:rsidRPr="003D4BF3" w14:paraId="1F08B468" w14:textId="77777777">
              <w:tc>
                <w:tcPr>
                  <w:tcW w:w="0" w:type="auto"/>
                  <w:tcMar>
                    <w:top w:w="0" w:type="auto"/>
                    <w:bottom w:w="0" w:type="auto"/>
                  </w:tcMar>
                </w:tcPr>
                <w:p w14:paraId="71A69756" w14:textId="0730E8A4" w:rsidR="001C69A1" w:rsidRPr="003D4BF3" w:rsidRDefault="0088764B" w:rsidP="00CB6DA0">
                  <w:pPr>
                    <w:ind w:left="360"/>
                    <w:rPr>
                      <w:rFonts w:ascii="Arial" w:hAnsi="Arial" w:cs="Arial"/>
                      <w:color w:val="000000"/>
                      <w:sz w:val="18"/>
                      <w:szCs w:val="18"/>
                    </w:rPr>
                  </w:pPr>
                  <w:r w:rsidRPr="003D4BF3">
                    <w:rPr>
                      <w:rFonts w:ascii="Arial" w:hAnsi="Arial" w:cs="Arial"/>
                      <w:color w:val="000000"/>
                      <w:position w:val="-2"/>
                      <w:sz w:val="18"/>
                      <w:szCs w:val="18"/>
                    </w:rPr>
                    <w:t>Izpolnjen in podpisan Obrazec  KROVNA IZJAVA in ESPD</w:t>
                  </w:r>
                  <w:r w:rsidR="00CB6DA0" w:rsidRPr="003D4BF3">
                    <w:rPr>
                      <w:rFonts w:ascii="Arial" w:hAnsi="Arial" w:cs="Arial"/>
                      <w:color w:val="000000"/>
                      <w:position w:val="-2"/>
                      <w:sz w:val="18"/>
                      <w:szCs w:val="18"/>
                    </w:rPr>
                    <w:t xml:space="preserve">, izpolnjen </w:t>
                  </w:r>
                  <w:r w:rsidRPr="003D4BF3">
                    <w:rPr>
                      <w:rFonts w:ascii="Arial" w:hAnsi="Arial" w:cs="Arial"/>
                      <w:color w:val="000000"/>
                      <w:position w:val="-2"/>
                      <w:sz w:val="18"/>
                      <w:szCs w:val="18"/>
                    </w:rPr>
                    <w:t>obrazec Seznam strokovnjakov, iz katerega izhaja, da ima ponudnik zaposlen ustrezen kader, skladno z določbami 14.člena ZAID in 16. člena GZ-1</w:t>
                  </w:r>
                  <w:r w:rsidR="00CB6DA0" w:rsidRPr="003D4BF3">
                    <w:rPr>
                      <w:rFonts w:ascii="Arial" w:hAnsi="Arial" w:cs="Arial"/>
                      <w:color w:val="000000"/>
                      <w:position w:val="-2"/>
                      <w:sz w:val="18"/>
                      <w:szCs w:val="18"/>
                    </w:rPr>
                    <w:t xml:space="preserve"> ter dokazila o sposobnosti izpolnjevanja poklicne dejavnosti za vsak gospodarski subjekt: </w:t>
                  </w:r>
                </w:p>
              </w:tc>
            </w:tr>
          </w:tbl>
          <w:p w14:paraId="2BFDBE7E" w14:textId="77777777" w:rsidR="001C69A1" w:rsidRPr="003D4BF3" w:rsidRDefault="001C69A1"/>
          <w:tbl>
            <w:tblPr>
              <w:tblStyle w:val="NormalTablePHPDOCX"/>
              <w:tblW w:w="0" w:type="auto"/>
              <w:tblLook w:val="04A0" w:firstRow="1" w:lastRow="0" w:firstColumn="1" w:lastColumn="0" w:noHBand="0" w:noVBand="1"/>
            </w:tblPr>
            <w:tblGrid>
              <w:gridCol w:w="7224"/>
            </w:tblGrid>
            <w:tr w:rsidR="001C69A1" w:rsidRPr="003D4BF3" w14:paraId="444D3737" w14:textId="77777777">
              <w:tc>
                <w:tcPr>
                  <w:tcW w:w="0" w:type="auto"/>
                  <w:tcMar>
                    <w:top w:w="0" w:type="auto"/>
                    <w:bottom w:w="0" w:type="auto"/>
                  </w:tcMar>
                </w:tcPr>
                <w:p w14:paraId="7A56EE76" w14:textId="1C1D7B92" w:rsidR="00B76898" w:rsidRPr="00B76898" w:rsidRDefault="00B76898" w:rsidP="00B76898">
                  <w:pPr>
                    <w:numPr>
                      <w:ilvl w:val="0"/>
                      <w:numId w:val="9"/>
                    </w:numPr>
                    <w:rPr>
                      <w:rFonts w:ascii="Arial" w:hAnsi="Arial" w:cs="Arial"/>
                      <w:color w:val="000000"/>
                      <w:position w:val="-2"/>
                      <w:sz w:val="18"/>
                      <w:szCs w:val="18"/>
                    </w:rPr>
                  </w:pPr>
                  <w:r w:rsidRPr="00B76898">
                    <w:rPr>
                      <w:rFonts w:ascii="Arial" w:hAnsi="Arial" w:cs="Arial"/>
                      <w:color w:val="000000"/>
                      <w:position w:val="-2"/>
                      <w:sz w:val="18"/>
                      <w:szCs w:val="18"/>
                    </w:rPr>
                    <w:t xml:space="preserve">dokazilo, da ima v poslovni register vpisano dejavnost gradbeništva, </w:t>
                  </w:r>
                </w:p>
                <w:p w14:paraId="740713E8" w14:textId="38F27EB5" w:rsidR="00B76898" w:rsidRPr="00B76898" w:rsidRDefault="00B76898" w:rsidP="00B76898">
                  <w:pPr>
                    <w:numPr>
                      <w:ilvl w:val="0"/>
                      <w:numId w:val="9"/>
                    </w:numPr>
                    <w:rPr>
                      <w:rFonts w:ascii="Arial" w:hAnsi="Arial" w:cs="Arial"/>
                      <w:color w:val="000000"/>
                      <w:position w:val="-2"/>
                      <w:sz w:val="18"/>
                      <w:szCs w:val="18"/>
                    </w:rPr>
                  </w:pPr>
                  <w:r w:rsidRPr="00B76898">
                    <w:rPr>
                      <w:rFonts w:ascii="Arial" w:hAnsi="Arial" w:cs="Arial"/>
                      <w:color w:val="000000"/>
                      <w:position w:val="-2"/>
                      <w:sz w:val="18"/>
                      <w:szCs w:val="18"/>
                    </w:rPr>
                    <w:t>pogodba o zaposlitvi ali obrazec M1 o zaposlitvi vodje gradnje skladno s petim odstavkom 16. člena GZ-1,</w:t>
                  </w:r>
                </w:p>
                <w:p w14:paraId="4E93B2FA" w14:textId="244C9B73" w:rsidR="00B76898" w:rsidRPr="00B76898" w:rsidRDefault="00B76898" w:rsidP="00B76898">
                  <w:pPr>
                    <w:numPr>
                      <w:ilvl w:val="0"/>
                      <w:numId w:val="9"/>
                    </w:numPr>
                    <w:rPr>
                      <w:rFonts w:ascii="Arial" w:hAnsi="Arial" w:cs="Arial"/>
                      <w:color w:val="000000"/>
                      <w:position w:val="-2"/>
                      <w:sz w:val="18"/>
                      <w:szCs w:val="18"/>
                    </w:rPr>
                  </w:pPr>
                  <w:r w:rsidRPr="00B76898">
                    <w:rPr>
                      <w:rFonts w:ascii="Arial" w:hAnsi="Arial" w:cs="Arial"/>
                      <w:color w:val="000000"/>
                      <w:position w:val="-2"/>
                      <w:sz w:val="18"/>
                      <w:szCs w:val="18"/>
                    </w:rPr>
                    <w:t>kopija ustrezne zavarovalne police (odgovornost za škodo v zvezi z opravljanjem svoje dejavnosti, vključno z odgovornostjo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732DEF96" w14:textId="1B2A4819" w:rsidR="001C69A1" w:rsidRPr="003D4BF3" w:rsidRDefault="00B76898" w:rsidP="00B76898">
                  <w:pPr>
                    <w:numPr>
                      <w:ilvl w:val="0"/>
                      <w:numId w:val="9"/>
                    </w:numPr>
                    <w:rPr>
                      <w:rFonts w:ascii="Arial" w:hAnsi="Arial" w:cs="Arial"/>
                      <w:color w:val="000000"/>
                      <w:sz w:val="18"/>
                      <w:szCs w:val="18"/>
                    </w:rPr>
                  </w:pPr>
                  <w:r w:rsidRPr="00B76898">
                    <w:rPr>
                      <w:rFonts w:ascii="Arial" w:hAnsi="Arial" w:cs="Arial"/>
                      <w:color w:val="000000"/>
                      <w:position w:val="-2"/>
                      <w:sz w:val="18"/>
                      <w:szCs w:val="18"/>
                    </w:rPr>
                    <w:t>kopija vseh morebitno potrebnih obrtnih dovoljenj.</w:t>
                  </w:r>
                </w:p>
              </w:tc>
            </w:tr>
          </w:tbl>
          <w:p w14:paraId="7BC34885" w14:textId="77777777" w:rsidR="001C69A1" w:rsidRPr="003D4BF3" w:rsidRDefault="001C69A1"/>
        </w:tc>
      </w:tr>
      <w:tr w:rsidR="001C69A1" w14:paraId="33726A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F6A33"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20E07" w14:textId="77777777" w:rsidR="00B76898" w:rsidRPr="00232D06" w:rsidRDefault="00B76898" w:rsidP="00B76898">
            <w:pPr>
              <w:spacing w:before="135" w:after="135"/>
              <w:jc w:val="both"/>
              <w:textAlignment w:val="center"/>
            </w:pPr>
            <w:r w:rsidRPr="002422F9">
              <w:rPr>
                <w:rFonts w:ascii="Arial" w:hAnsi="Arial" w:cs="Arial"/>
                <w:i/>
                <w:iCs/>
                <w:color w:val="000000"/>
                <w:position w:val="-2"/>
                <w:sz w:val="18"/>
                <w:szCs w:val="18"/>
              </w:rPr>
              <w:t>V dejavnost gradbeništva se po GZ-1 ne šteje izvajanje tistih zaključnih gradbenih del, ki nimajo pomembnega vpliva na izpolnjevanje bistvenih zahtev. V kolikor posamezni sodelujoči subjekt izvaja dela, ki sodijo v okvir zaključnih gradbenih del, ki nimajo pomembnega vpliva na izpolnjevanje bistvenih zahtev, potem predloži le dokazilo o vpisu v enega od poklicnih ali poslovnih registrov in ima ustrezna dovoljenja za opravljanje dejavnosti.</w:t>
            </w:r>
            <w:r w:rsidRPr="00232D06">
              <w:rPr>
                <w:rFonts w:ascii="Arial" w:hAnsi="Arial" w:cs="Arial"/>
                <w:i/>
                <w:iCs/>
                <w:color w:val="000000"/>
                <w:position w:val="-2"/>
                <w:sz w:val="18"/>
                <w:szCs w:val="18"/>
              </w:rPr>
              <w:t> </w:t>
            </w:r>
          </w:p>
          <w:p w14:paraId="77E101D9" w14:textId="77777777" w:rsidR="00B76898" w:rsidRDefault="00B76898" w:rsidP="00B7689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9BC2F61" w14:textId="0E10E3D6" w:rsidR="001C69A1" w:rsidRDefault="00B76898" w:rsidP="00B76898">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1C69A1" w14:paraId="2FA14E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9E3C2"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36E2E"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7326B958" w14:textId="46169A87" w:rsidR="001C69A1" w:rsidRDefault="008876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r w:rsidR="00CB6DA0">
              <w:rPr>
                <w:rFonts w:ascii="Arial" w:hAnsi="Arial" w:cs="Arial"/>
                <w:color w:val="000000"/>
                <w:position w:val="-2"/>
                <w:sz w:val="18"/>
                <w:szCs w:val="18"/>
              </w:rPr>
              <w:t>.</w:t>
            </w:r>
          </w:p>
        </w:tc>
      </w:tr>
      <w:tr w:rsidR="001C69A1" w14:paraId="09C801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1E1BB"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DB713"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4A751C35"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8FFF2A3"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75A38" w:rsidRPr="00F42419" w14:paraId="0D974A9B" w14:textId="77777777" w:rsidTr="003D4BF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50BF98D" w14:textId="7970DEB9" w:rsidR="00175A38" w:rsidRDefault="00175A38" w:rsidP="00175A38">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57B48" w14:textId="220F75E0" w:rsidR="00175A38" w:rsidRPr="00F42419" w:rsidRDefault="00175A38" w:rsidP="00175A38">
            <w:pPr>
              <w:spacing w:before="135" w:after="135"/>
              <w:jc w:val="both"/>
              <w:textAlignment w:val="center"/>
            </w:pPr>
            <w:r w:rsidRPr="00997593">
              <w:rPr>
                <w:rFonts w:ascii="Arial" w:hAnsi="Arial" w:cs="Arial"/>
                <w:position w:val="-2"/>
                <w:sz w:val="18"/>
                <w:szCs w:val="18"/>
              </w:rPr>
              <w:t>Gospodarski subjekt ima na dan izdaje bonitetne ocene, ki ne sme biti starejši od 30 dni pred rokom, določenim za oddajo ponudb, izkazano bonitetno oceno: SB1 do vključno SB</w:t>
            </w:r>
            <w:r w:rsidR="00B76898" w:rsidRPr="00997593">
              <w:rPr>
                <w:rFonts w:ascii="Arial" w:hAnsi="Arial" w:cs="Arial"/>
                <w:position w:val="-2"/>
                <w:sz w:val="18"/>
                <w:szCs w:val="18"/>
              </w:rPr>
              <w:t>7</w:t>
            </w:r>
            <w:r w:rsidRPr="00997593">
              <w:rPr>
                <w:rFonts w:ascii="Arial" w:hAnsi="Arial" w:cs="Arial"/>
                <w:position w:val="-2"/>
                <w:sz w:val="18"/>
                <w:szCs w:val="18"/>
              </w:rPr>
              <w:t xml:space="preserve">, izdano pri AJPES, ali bonitetno oceno BBB+ ali boljšo izdano pri agenciji Standard &amp; </w:t>
            </w:r>
            <w:proofErr w:type="spellStart"/>
            <w:r w:rsidRPr="00997593">
              <w:rPr>
                <w:rFonts w:ascii="Arial" w:hAnsi="Arial" w:cs="Arial"/>
                <w:position w:val="-2"/>
                <w:sz w:val="18"/>
                <w:szCs w:val="18"/>
              </w:rPr>
              <w:t>Poor's</w:t>
            </w:r>
            <w:proofErr w:type="spellEnd"/>
            <w:r w:rsidRPr="00997593">
              <w:rPr>
                <w:rFonts w:ascii="Arial" w:hAnsi="Arial" w:cs="Arial"/>
                <w:position w:val="-2"/>
                <w:sz w:val="18"/>
                <w:szCs w:val="18"/>
              </w:rPr>
              <w:t xml:space="preserve"> ali </w:t>
            </w:r>
            <w:proofErr w:type="spellStart"/>
            <w:r w:rsidRPr="00997593">
              <w:rPr>
                <w:rFonts w:ascii="Arial" w:hAnsi="Arial" w:cs="Arial"/>
                <w:position w:val="-2"/>
                <w:sz w:val="18"/>
                <w:szCs w:val="18"/>
              </w:rPr>
              <w:t>Fitch</w:t>
            </w:r>
            <w:proofErr w:type="spellEnd"/>
            <w:r w:rsidRPr="00997593">
              <w:rPr>
                <w:rFonts w:ascii="Arial" w:hAnsi="Arial" w:cs="Arial"/>
                <w:position w:val="-2"/>
                <w:sz w:val="18"/>
                <w:szCs w:val="18"/>
              </w:rPr>
              <w:t xml:space="preserve">, ali bonitetno oceno Baa1 ali boljšo izdano pri agenciji </w:t>
            </w:r>
            <w:proofErr w:type="spellStart"/>
            <w:r w:rsidRPr="00997593">
              <w:rPr>
                <w:rFonts w:ascii="Arial" w:hAnsi="Arial" w:cs="Arial"/>
                <w:position w:val="-2"/>
                <w:sz w:val="18"/>
                <w:szCs w:val="18"/>
              </w:rPr>
              <w:t>Moodyʼs</w:t>
            </w:r>
            <w:proofErr w:type="spellEnd"/>
            <w:r w:rsidRPr="00997593">
              <w:rPr>
                <w:rFonts w:ascii="Arial" w:hAnsi="Arial" w:cs="Arial"/>
                <w:position w:val="-2"/>
                <w:sz w:val="18"/>
                <w:szCs w:val="18"/>
              </w:rPr>
              <w:t>. Pogoj mora izpolnjevati ponudnik oziroma vsak ponudnik v skupni ponudbi.</w:t>
            </w:r>
          </w:p>
        </w:tc>
      </w:tr>
      <w:tr w:rsidR="00175A38" w14:paraId="5945A987" w14:textId="77777777" w:rsidTr="009C16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5E0CC" w14:textId="77777777" w:rsidR="00175A38" w:rsidRDefault="00175A38" w:rsidP="00175A3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1CDEC" w14:textId="575A3AB0" w:rsidR="00175A38" w:rsidRDefault="00175A38" w:rsidP="00175A38">
            <w:r>
              <w:rPr>
                <w:rFonts w:ascii="Arial" w:hAnsi="Arial" w:cs="Arial"/>
                <w:color w:val="000000"/>
                <w:position w:val="-2"/>
                <w:sz w:val="18"/>
                <w:szCs w:val="18"/>
              </w:rPr>
              <w:t xml:space="preserve">Izpolnjen in podpisan Obrazec  KROVNA IZJAVA in ESPD in dokazilo: Obrazec AJPES (S.BON-1 ali S.BON-1/P ali </w:t>
            </w:r>
            <w:proofErr w:type="spellStart"/>
            <w:r>
              <w:rPr>
                <w:rFonts w:ascii="Arial" w:hAnsi="Arial" w:cs="Arial"/>
                <w:color w:val="000000"/>
                <w:position w:val="-2"/>
                <w:sz w:val="18"/>
                <w:szCs w:val="18"/>
              </w:rPr>
              <w:t>eS.BON</w:t>
            </w:r>
            <w:proofErr w:type="spellEnd"/>
            <w:r>
              <w:rPr>
                <w:rFonts w:ascii="Arial" w:hAnsi="Arial" w:cs="Arial"/>
                <w:color w:val="000000"/>
                <w:position w:val="-2"/>
                <w:sz w:val="18"/>
                <w:szCs w:val="18"/>
              </w:rPr>
              <w:t xml:space="preserve">) ali obrazec agencij Standard &amp; </w:t>
            </w:r>
            <w:proofErr w:type="spellStart"/>
            <w:r>
              <w:rPr>
                <w:rFonts w:ascii="Arial" w:hAnsi="Arial" w:cs="Arial"/>
                <w:color w:val="000000"/>
                <w:position w:val="-2"/>
                <w:sz w:val="18"/>
                <w:szCs w:val="18"/>
              </w:rPr>
              <w:t>Poor's</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Fitch</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Moody's</w:t>
            </w:r>
            <w:proofErr w:type="spellEnd"/>
            <w:r>
              <w:rPr>
                <w:rFonts w:ascii="Arial" w:hAnsi="Arial" w:cs="Arial"/>
                <w:color w:val="000000"/>
                <w:position w:val="-2"/>
                <w:sz w:val="18"/>
                <w:szCs w:val="18"/>
              </w:rPr>
              <w:t xml:space="preserve"> za ponudnika oziroma vsakega ponudnika v  skupni ponudbi.</w:t>
            </w:r>
          </w:p>
        </w:tc>
      </w:tr>
      <w:tr w:rsidR="00175A38" w14:paraId="4115872D" w14:textId="77777777" w:rsidTr="009C16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5953B" w14:textId="77777777" w:rsidR="00175A38" w:rsidRDefault="00175A38" w:rsidP="00175A3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01369" w14:textId="3D2BECC1" w:rsidR="00175A38" w:rsidRDefault="00175A38" w:rsidP="00175A38">
            <w:pPr>
              <w:spacing w:before="135" w:after="135"/>
              <w:jc w:val="both"/>
              <w:textAlignment w:val="center"/>
            </w:pPr>
          </w:p>
        </w:tc>
      </w:tr>
      <w:tr w:rsidR="00175A38" w14:paraId="2B1E067D" w14:textId="77777777" w:rsidTr="009C16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F8FA1" w14:textId="27B867C6" w:rsidR="00175A38" w:rsidRDefault="00175A38" w:rsidP="00175A3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1E2C1" w14:textId="77777777" w:rsidR="00175A38" w:rsidRDefault="00175A38" w:rsidP="00175A38">
            <w:pPr>
              <w:spacing w:before="135" w:after="135"/>
              <w:jc w:val="both"/>
              <w:textAlignment w:val="center"/>
            </w:pPr>
            <w:r>
              <w:rPr>
                <w:rFonts w:ascii="Arial" w:hAnsi="Arial" w:cs="Arial"/>
                <w:color w:val="000000"/>
                <w:position w:val="-2"/>
                <w:sz w:val="18"/>
                <w:szCs w:val="18"/>
              </w:rPr>
              <w:t>MORAJO izpolnjevati pogoj</w:t>
            </w:r>
          </w:p>
          <w:p w14:paraId="797C282C" w14:textId="7414FF6B" w:rsidR="00175A38" w:rsidRDefault="00175A38" w:rsidP="00175A38">
            <w:pPr>
              <w:spacing w:before="135" w:after="135"/>
              <w:jc w:val="both"/>
              <w:textAlignment w:val="center"/>
            </w:pPr>
            <w:r>
              <w:rPr>
                <w:rFonts w:ascii="Arial" w:hAnsi="Arial" w:cs="Arial"/>
                <w:color w:val="000000"/>
                <w:position w:val="-2"/>
                <w:sz w:val="18"/>
                <w:szCs w:val="18"/>
              </w:rPr>
              <w:t xml:space="preserve">Enako kot ponudnik. Obrazec  KROVNA IZJAVA in ESPD in dokazilo: Obrazec AJPES (S.BON-1 ali S.BON-1/P ali </w:t>
            </w:r>
            <w:proofErr w:type="spellStart"/>
            <w:r>
              <w:rPr>
                <w:rFonts w:ascii="Arial" w:hAnsi="Arial" w:cs="Arial"/>
                <w:color w:val="000000"/>
                <w:position w:val="-2"/>
                <w:sz w:val="18"/>
                <w:szCs w:val="18"/>
              </w:rPr>
              <w:t>eS.BON</w:t>
            </w:r>
            <w:proofErr w:type="spellEnd"/>
            <w:r>
              <w:rPr>
                <w:rFonts w:ascii="Arial" w:hAnsi="Arial" w:cs="Arial"/>
                <w:color w:val="000000"/>
                <w:position w:val="-2"/>
                <w:sz w:val="18"/>
                <w:szCs w:val="18"/>
              </w:rPr>
              <w:t xml:space="preserve">) ali obrazec agencij Standard &amp; </w:t>
            </w:r>
            <w:proofErr w:type="spellStart"/>
            <w:r>
              <w:rPr>
                <w:rFonts w:ascii="Arial" w:hAnsi="Arial" w:cs="Arial"/>
                <w:color w:val="000000"/>
                <w:position w:val="-2"/>
                <w:sz w:val="18"/>
                <w:szCs w:val="18"/>
              </w:rPr>
              <w:t>Poor's</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Fitch</w:t>
            </w:r>
            <w:proofErr w:type="spellEnd"/>
            <w:r>
              <w:rPr>
                <w:rFonts w:ascii="Arial" w:hAnsi="Arial" w:cs="Arial"/>
                <w:color w:val="000000"/>
                <w:position w:val="-2"/>
                <w:sz w:val="18"/>
                <w:szCs w:val="18"/>
              </w:rPr>
              <w:t xml:space="preserve"> ali </w:t>
            </w:r>
            <w:proofErr w:type="spellStart"/>
            <w:r>
              <w:rPr>
                <w:rFonts w:ascii="Arial" w:hAnsi="Arial" w:cs="Arial"/>
                <w:color w:val="000000"/>
                <w:position w:val="-2"/>
                <w:sz w:val="18"/>
                <w:szCs w:val="18"/>
              </w:rPr>
              <w:t>Moody's</w:t>
            </w:r>
            <w:proofErr w:type="spellEnd"/>
          </w:p>
        </w:tc>
      </w:tr>
      <w:tr w:rsidR="00175A38" w14:paraId="01AC9EA2" w14:textId="77777777" w:rsidTr="009C16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4C2C3" w14:textId="6497AEFE" w:rsidR="00175A38" w:rsidRDefault="00175A38" w:rsidP="00175A38">
            <w:pPr>
              <w:jc w:val="center"/>
              <w:rPr>
                <w:rFonts w:ascii="Arial" w:hAnsi="Arial" w:cs="Arial"/>
                <w:color w:val="000000"/>
                <w:position w:val="-2"/>
                <w:sz w:val="18"/>
                <w:szCs w:val="18"/>
              </w:rP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141AF" w14:textId="77777777" w:rsidR="00175A38" w:rsidRDefault="00175A38" w:rsidP="00175A38">
            <w:pPr>
              <w:spacing w:before="135" w:after="135"/>
              <w:jc w:val="both"/>
              <w:textAlignment w:val="center"/>
            </w:pPr>
            <w:r>
              <w:rPr>
                <w:rFonts w:ascii="Arial" w:hAnsi="Arial" w:cs="Arial"/>
                <w:color w:val="000000"/>
                <w:position w:val="-2"/>
                <w:sz w:val="18"/>
                <w:szCs w:val="18"/>
              </w:rPr>
              <w:t>NI POTREBNO izpolnjevati pogoja</w:t>
            </w:r>
          </w:p>
          <w:p w14:paraId="22A07B73" w14:textId="58E19045" w:rsidR="00175A38" w:rsidRDefault="00175A38" w:rsidP="00175A38">
            <w:pPr>
              <w:spacing w:before="135" w:after="135"/>
              <w:jc w:val="both"/>
              <w:textAlignment w:val="center"/>
            </w:pPr>
            <w:r>
              <w:rPr>
                <w:rFonts w:ascii="Arial" w:hAnsi="Arial" w:cs="Arial"/>
                <w:color w:val="000000"/>
                <w:position w:val="-2"/>
                <w:sz w:val="18"/>
                <w:szCs w:val="18"/>
              </w:rPr>
              <w:t> </w:t>
            </w:r>
          </w:p>
        </w:tc>
      </w:tr>
    </w:tbl>
    <w:p w14:paraId="34A0736A" w14:textId="77777777" w:rsidR="00B62DC0" w:rsidRDefault="00B62DC0"/>
    <w:tbl>
      <w:tblPr>
        <w:tblStyle w:val="NormalTablePHPDOCX"/>
        <w:tblW w:w="2500" w:type="pct"/>
        <w:tblInd w:w="108" w:type="dxa"/>
        <w:tblLook w:val="04A0" w:firstRow="1" w:lastRow="0" w:firstColumn="1" w:lastColumn="0" w:noHBand="0" w:noVBand="1"/>
      </w:tblPr>
      <w:tblGrid>
        <w:gridCol w:w="4504"/>
      </w:tblGrid>
      <w:tr w:rsidR="001C69A1" w14:paraId="67213C7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E0C40DC" w14:textId="77777777" w:rsidR="001C69A1" w:rsidRDefault="0088764B">
            <w:r>
              <w:rPr>
                <w:rFonts w:ascii="Arial" w:hAnsi="Arial" w:cs="Arial"/>
                <w:color w:val="FFFFFF"/>
                <w:position w:val="-2"/>
                <w:sz w:val="18"/>
                <w:szCs w:val="18"/>
              </w:rPr>
              <w:t>Tehnična sposobnost</w:t>
            </w:r>
          </w:p>
        </w:tc>
      </w:tr>
    </w:tbl>
    <w:p w14:paraId="0119ADE0"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47C527E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1301B87" w14:textId="77777777" w:rsidR="001C69A1" w:rsidRDefault="0088764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CE9E1" w14:textId="77777777" w:rsidR="001C69A1" w:rsidRDefault="0088764B">
            <w:pPr>
              <w:spacing w:before="135" w:after="135"/>
              <w:jc w:val="both"/>
              <w:textAlignment w:val="center"/>
            </w:pPr>
            <w:r>
              <w:rPr>
                <w:rFonts w:ascii="Arial" w:hAnsi="Arial" w:cs="Arial"/>
                <w:color w:val="000000"/>
                <w:position w:val="-2"/>
                <w:sz w:val="18"/>
                <w:szCs w:val="18"/>
              </w:rPr>
              <w:t>Da bo zagotovil celovito izvedbo vseh razpisanih del naročila, pri čemer bo moral zagotavljati izpolnjevanje vseh strokovnih zahtev naročnika navedenih v tej razpisni dokumentaciji in vseh njenih prilogah ter pri izvajanju uporabljati/vgrajevati materiale, ki izpolnjujejo vse zahteve naročnika, navedene v tej razpisni dokumentaciji in njenih prilogah, pri tem pa upoštevati  vso veljavno zakonodajo, predpise in standarde iz zadevnega področja.</w:t>
            </w:r>
          </w:p>
        </w:tc>
      </w:tr>
      <w:tr w:rsidR="001C69A1" w14:paraId="28E216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836C8"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A9881" w14:textId="77777777" w:rsidR="001C69A1" w:rsidRDefault="0088764B">
            <w:pPr>
              <w:spacing w:before="135" w:after="135"/>
              <w:jc w:val="both"/>
              <w:textAlignment w:val="center"/>
            </w:pPr>
            <w:r>
              <w:rPr>
                <w:rFonts w:ascii="Arial" w:hAnsi="Arial" w:cs="Arial"/>
                <w:color w:val="000000"/>
                <w:position w:val="-2"/>
                <w:sz w:val="18"/>
                <w:szCs w:val="18"/>
              </w:rPr>
              <w:t>Izpolnjen in podpisan Obrazec  KROVNA IZJAVA in ESPD obrazec ter dokazila:</w:t>
            </w:r>
          </w:p>
          <w:tbl>
            <w:tblPr>
              <w:tblStyle w:val="NormalTablePHPDOCX"/>
              <w:tblW w:w="0" w:type="auto"/>
              <w:tblLook w:val="04A0" w:firstRow="1" w:lastRow="0" w:firstColumn="1" w:lastColumn="0" w:noHBand="0" w:noVBand="1"/>
            </w:tblPr>
            <w:tblGrid>
              <w:gridCol w:w="7224"/>
            </w:tblGrid>
            <w:tr w:rsidR="001C69A1" w14:paraId="7AA96525" w14:textId="77777777">
              <w:tc>
                <w:tcPr>
                  <w:tcW w:w="0" w:type="auto"/>
                  <w:tcMar>
                    <w:top w:w="0" w:type="auto"/>
                    <w:bottom w:w="0" w:type="auto"/>
                  </w:tcMar>
                </w:tcPr>
                <w:p w14:paraId="353984D3" w14:textId="77777777" w:rsidR="001C69A1" w:rsidRDefault="0088764B" w:rsidP="00E80B3A">
                  <w:pPr>
                    <w:numPr>
                      <w:ilvl w:val="0"/>
                      <w:numId w:val="10"/>
                    </w:numPr>
                    <w:rPr>
                      <w:rFonts w:ascii="Arial" w:hAnsi="Arial" w:cs="Arial"/>
                      <w:color w:val="000000"/>
                      <w:sz w:val="18"/>
                      <w:szCs w:val="18"/>
                    </w:rPr>
                  </w:pPr>
                  <w:r>
                    <w:rPr>
                      <w:rFonts w:ascii="Arial" w:hAnsi="Arial" w:cs="Arial"/>
                      <w:color w:val="000000"/>
                      <w:position w:val="-2"/>
                      <w:sz w:val="18"/>
                      <w:szCs w:val="18"/>
                    </w:rPr>
                    <w:t xml:space="preserve">v ponudbeni dokumentaciji ponudnik priloži priloge iz katerih je razvidno, da ponujeno blago in dela ustrezajo vsem naročnikovim strokovnim zahtevam: Izpolnjeni obrazci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Popisi skupaj z </w:t>
                  </w:r>
                  <w:proofErr w:type="spellStart"/>
                  <w:r>
                    <w:rPr>
                      <w:rFonts w:ascii="Arial" w:hAnsi="Arial" w:cs="Arial"/>
                      <w:color w:val="000000"/>
                      <w:position w:val="-2"/>
                      <w:sz w:val="18"/>
                      <w:szCs w:val="18"/>
                    </w:rPr>
                    <w:t>reklapitulacijo</w:t>
                  </w:r>
                  <w:proofErr w:type="spellEnd"/>
                  <w:r>
                    <w:rPr>
                      <w:rFonts w:ascii="Arial" w:hAnsi="Arial" w:cs="Arial"/>
                      <w:color w:val="000000"/>
                      <w:position w:val="-2"/>
                      <w:sz w:val="18"/>
                      <w:szCs w:val="18"/>
                    </w:rPr>
                    <w:t>  </w:t>
                  </w:r>
                </w:p>
              </w:tc>
            </w:tr>
          </w:tbl>
          <w:p w14:paraId="4F9A3C1E" w14:textId="77777777" w:rsidR="001C69A1" w:rsidRDefault="001C69A1"/>
          <w:p w14:paraId="6B013884" w14:textId="77777777" w:rsidR="001C69A1" w:rsidRDefault="0088764B">
            <w:pPr>
              <w:spacing w:before="135" w:after="135"/>
              <w:jc w:val="both"/>
              <w:textAlignment w:val="center"/>
            </w:pPr>
            <w:r>
              <w:rPr>
                <w:rFonts w:ascii="Arial" w:hAnsi="Arial" w:cs="Arial"/>
                <w:color w:val="000000"/>
                <w:position w:val="-2"/>
                <w:sz w:val="18"/>
                <w:szCs w:val="18"/>
              </w:rPr>
              <w:t xml:space="preserve">Iz priložene </w:t>
            </w:r>
            <w:proofErr w:type="spellStart"/>
            <w:r>
              <w:rPr>
                <w:rFonts w:ascii="Arial" w:hAnsi="Arial" w:cs="Arial"/>
                <w:color w:val="000000"/>
                <w:position w:val="-2"/>
                <w:sz w:val="18"/>
                <w:szCs w:val="18"/>
              </w:rPr>
              <w:t>prospektne</w:t>
            </w:r>
            <w:proofErr w:type="spellEnd"/>
            <w:r>
              <w:rPr>
                <w:rFonts w:ascii="Arial" w:hAnsi="Arial" w:cs="Arial"/>
                <w:color w:val="000000"/>
                <w:position w:val="-2"/>
                <w:sz w:val="18"/>
                <w:szCs w:val="18"/>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1C69A1" w14:paraId="69E963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A218F"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61090" w14:textId="77777777" w:rsidR="001C69A1" w:rsidRDefault="0088764B">
            <w:pPr>
              <w:jc w:val="both"/>
              <w:textAlignment w:val="center"/>
            </w:pPr>
            <w:r>
              <w:rPr>
                <w:rFonts w:ascii="Arial" w:hAnsi="Arial" w:cs="Arial"/>
                <w:color w:val="000000"/>
                <w:position w:val="-2"/>
                <w:sz w:val="18"/>
                <w:szCs w:val="18"/>
              </w:rPr>
              <w:t> </w:t>
            </w:r>
          </w:p>
          <w:p w14:paraId="52964532" w14:textId="77777777" w:rsidR="001C69A1" w:rsidRDefault="0088764B">
            <w:r>
              <w:rPr>
                <w:rFonts w:ascii="Arial" w:hAnsi="Arial" w:cs="Arial"/>
                <w:color w:val="000000"/>
                <w:position w:val="-2"/>
                <w:sz w:val="18"/>
                <w:szCs w:val="18"/>
              </w:rPr>
              <w:t xml:space="preserve"> /</w:t>
            </w:r>
          </w:p>
        </w:tc>
      </w:tr>
      <w:tr w:rsidR="001C69A1" w14:paraId="6326B4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20638" w14:textId="77777777" w:rsidR="001C69A1" w:rsidRDefault="0088764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55D6D" w14:textId="77777777" w:rsidR="001C69A1" w:rsidRDefault="0088764B">
            <w:pPr>
              <w:spacing w:before="135" w:after="135"/>
              <w:jc w:val="both"/>
              <w:textAlignment w:val="center"/>
            </w:pPr>
            <w:r>
              <w:rPr>
                <w:rFonts w:ascii="Arial" w:hAnsi="Arial" w:cs="Arial"/>
                <w:color w:val="000000"/>
                <w:position w:val="-2"/>
                <w:sz w:val="18"/>
                <w:szCs w:val="18"/>
              </w:rPr>
              <w:t>KUMULATIVNO izpolnjevanje pogoja</w:t>
            </w:r>
          </w:p>
          <w:p w14:paraId="6F6DD238" w14:textId="77777777" w:rsidR="001C69A1" w:rsidRDefault="008876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5903EA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05892"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2CE60" w14:textId="77777777" w:rsidR="001C69A1" w:rsidRDefault="0088764B">
            <w:pPr>
              <w:spacing w:before="135" w:after="135"/>
              <w:jc w:val="both"/>
              <w:textAlignment w:val="center"/>
            </w:pPr>
            <w:r>
              <w:rPr>
                <w:rFonts w:ascii="Arial" w:hAnsi="Arial" w:cs="Arial"/>
                <w:color w:val="000000"/>
                <w:position w:val="-2"/>
                <w:sz w:val="18"/>
                <w:szCs w:val="18"/>
              </w:rPr>
              <w:t>KUMULATIVNO izpolnjevanje pogoja</w:t>
            </w:r>
          </w:p>
          <w:p w14:paraId="69A423F2"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6447C6A"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6341C8E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C659FD0" w14:textId="77777777" w:rsidR="001C69A1" w:rsidRDefault="0088764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Rok 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0B5F8" w14:textId="6AB7CA73" w:rsidR="001C69A1" w:rsidRPr="009F1606" w:rsidRDefault="0088764B">
            <w:pPr>
              <w:spacing w:before="135" w:after="135"/>
              <w:jc w:val="both"/>
              <w:textAlignment w:val="center"/>
            </w:pPr>
            <w:r w:rsidRPr="009F1606">
              <w:rPr>
                <w:rFonts w:ascii="Arial" w:hAnsi="Arial" w:cs="Arial"/>
                <w:color w:val="000000"/>
                <w:position w:val="-2"/>
                <w:sz w:val="18"/>
                <w:szCs w:val="18"/>
              </w:rPr>
              <w:t>Da gospodarski subjekt zagotavlja rok izvedbe vseh del (GOI in dobavo opreme) v 5+1 mesecih (5 mesecev za GOI dela, 1 mesec za dokumentacijo) od uvedbe v delo.</w:t>
            </w:r>
          </w:p>
        </w:tc>
      </w:tr>
      <w:tr w:rsidR="001C69A1" w14:paraId="5C1A67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52FA4"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18BBB" w14:textId="77777777" w:rsidR="001C69A1" w:rsidRDefault="0088764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1C69A1" w14:paraId="201E71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4951D"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97816" w14:textId="77777777" w:rsidR="001C69A1" w:rsidRDefault="0088764B">
            <w:pPr>
              <w:jc w:val="both"/>
              <w:textAlignment w:val="center"/>
            </w:pPr>
            <w:r>
              <w:rPr>
                <w:rFonts w:ascii="Arial" w:hAnsi="Arial" w:cs="Arial"/>
                <w:color w:val="000000"/>
                <w:position w:val="-2"/>
                <w:sz w:val="18"/>
                <w:szCs w:val="18"/>
              </w:rPr>
              <w:t> </w:t>
            </w:r>
          </w:p>
          <w:p w14:paraId="1350DC41" w14:textId="77777777" w:rsidR="001C69A1" w:rsidRDefault="0088764B">
            <w:r>
              <w:rPr>
                <w:rFonts w:ascii="Arial" w:hAnsi="Arial" w:cs="Arial"/>
                <w:color w:val="000000"/>
                <w:position w:val="-2"/>
                <w:sz w:val="18"/>
                <w:szCs w:val="18"/>
              </w:rPr>
              <w:t xml:space="preserve"> /</w:t>
            </w:r>
          </w:p>
        </w:tc>
      </w:tr>
      <w:tr w:rsidR="001C69A1" w14:paraId="7F1912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9A997"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BF4F9"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0521DC9C" w14:textId="77777777" w:rsidR="001C69A1" w:rsidRDefault="008876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791E8C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AA3A9"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579D0"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6C6EFE4C"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3FBB536"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42A40BC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A63A1FA" w14:textId="77777777" w:rsidR="001C69A1" w:rsidRDefault="0088764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CE certifikat in izjava o skladnosti za blago,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9A0A1" w14:textId="77777777" w:rsidR="001C69A1" w:rsidRDefault="0088764B">
            <w:pPr>
              <w:spacing w:before="135" w:after="135"/>
              <w:jc w:val="both"/>
              <w:textAlignment w:val="center"/>
            </w:pPr>
            <w:r w:rsidRPr="009F1606">
              <w:rPr>
                <w:rFonts w:ascii="Arial" w:hAnsi="Arial" w:cs="Arial"/>
                <w:color w:val="000000"/>
                <w:position w:val="-2"/>
                <w:sz w:val="18"/>
                <w:szCs w:val="18"/>
              </w:rPr>
              <w:t xml:space="preserve">Da zagotavlja, da ima vse ponujeno blago CE certifikat, s katerim izkazuje varnost, kakovost in uporabnost ponujene opreme v skladu s smernicami  direktive 93/42/EEC ter za vse ponujeno blago razpolaga z izjavami o skladnosti - </w:t>
            </w:r>
            <w:proofErr w:type="spellStart"/>
            <w:r w:rsidRPr="009F1606">
              <w:rPr>
                <w:rFonts w:ascii="Arial" w:hAnsi="Arial" w:cs="Arial"/>
                <w:color w:val="000000"/>
                <w:position w:val="-2"/>
                <w:sz w:val="18"/>
                <w:szCs w:val="18"/>
              </w:rPr>
              <w:t>declaration</w:t>
            </w:r>
            <w:proofErr w:type="spellEnd"/>
            <w:r w:rsidRPr="009F1606">
              <w:rPr>
                <w:rFonts w:ascii="Arial" w:hAnsi="Arial" w:cs="Arial"/>
                <w:color w:val="000000"/>
                <w:position w:val="-2"/>
                <w:sz w:val="18"/>
                <w:szCs w:val="18"/>
              </w:rPr>
              <w:t xml:space="preserve"> </w:t>
            </w:r>
            <w:proofErr w:type="spellStart"/>
            <w:r w:rsidRPr="009F1606">
              <w:rPr>
                <w:rFonts w:ascii="Arial" w:hAnsi="Arial" w:cs="Arial"/>
                <w:color w:val="000000"/>
                <w:position w:val="-2"/>
                <w:sz w:val="18"/>
                <w:szCs w:val="18"/>
              </w:rPr>
              <w:t>of</w:t>
            </w:r>
            <w:proofErr w:type="spellEnd"/>
            <w:r w:rsidRPr="009F1606">
              <w:rPr>
                <w:rFonts w:ascii="Arial" w:hAnsi="Arial" w:cs="Arial"/>
                <w:color w:val="000000"/>
                <w:position w:val="-2"/>
                <w:sz w:val="18"/>
                <w:szCs w:val="18"/>
              </w:rPr>
              <w:t xml:space="preserve"> </w:t>
            </w:r>
            <w:proofErr w:type="spellStart"/>
            <w:r w:rsidRPr="009F1606">
              <w:rPr>
                <w:rFonts w:ascii="Arial" w:hAnsi="Arial" w:cs="Arial"/>
                <w:color w:val="000000"/>
                <w:position w:val="-2"/>
                <w:sz w:val="18"/>
                <w:szCs w:val="18"/>
              </w:rPr>
              <w:t>conformity</w:t>
            </w:r>
            <w:proofErr w:type="spellEnd"/>
            <w:r w:rsidRPr="009F1606">
              <w:rPr>
                <w:rFonts w:ascii="Arial" w:hAnsi="Arial" w:cs="Arial"/>
                <w:color w:val="000000"/>
                <w:position w:val="-2"/>
                <w:sz w:val="18"/>
                <w:szCs w:val="18"/>
              </w:rPr>
              <w:t>.</w:t>
            </w:r>
            <w:r>
              <w:rPr>
                <w:rFonts w:ascii="Arial" w:hAnsi="Arial" w:cs="Arial"/>
                <w:color w:val="000000"/>
                <w:position w:val="-2"/>
                <w:sz w:val="18"/>
                <w:szCs w:val="18"/>
              </w:rPr>
              <w:t> </w:t>
            </w:r>
          </w:p>
        </w:tc>
      </w:tr>
      <w:tr w:rsidR="001C69A1" w14:paraId="5D8263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653347"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CFE0B" w14:textId="77777777" w:rsidR="001C69A1" w:rsidRPr="00997593" w:rsidRDefault="0088764B">
            <w:pPr>
              <w:spacing w:before="135" w:after="135"/>
              <w:jc w:val="both"/>
              <w:textAlignment w:val="center"/>
            </w:pPr>
            <w:r w:rsidRPr="00997593">
              <w:rPr>
                <w:rFonts w:ascii="Arial" w:hAnsi="Arial" w:cs="Arial"/>
                <w:position w:val="-2"/>
                <w:sz w:val="18"/>
                <w:szCs w:val="18"/>
              </w:rPr>
              <w:t>Ponudnik mora predložiti ESPD obrazec in podpisan ter žigosan obrazec Krovne izjave s podpisom katerega izjavlja, da izpolnjuje navedeni pogoj.</w:t>
            </w:r>
          </w:p>
          <w:p w14:paraId="7B5A97E7" w14:textId="027A857C" w:rsidR="001C69A1" w:rsidRPr="00997593" w:rsidRDefault="0088764B">
            <w:pPr>
              <w:spacing w:before="135" w:after="135"/>
              <w:jc w:val="both"/>
              <w:textAlignment w:val="center"/>
            </w:pPr>
            <w:r w:rsidRPr="00997593">
              <w:rPr>
                <w:rFonts w:ascii="Arial" w:hAnsi="Arial" w:cs="Arial"/>
                <w:position w:val="-2"/>
                <w:sz w:val="18"/>
                <w:szCs w:val="18"/>
              </w:rPr>
              <w:t xml:space="preserve">Ponudnik bo dokazila </w:t>
            </w:r>
            <w:r w:rsidR="000366DE" w:rsidRPr="00997593">
              <w:rPr>
                <w:rFonts w:ascii="Arial" w:hAnsi="Arial" w:cs="Arial"/>
                <w:position w:val="-2"/>
                <w:sz w:val="18"/>
                <w:szCs w:val="18"/>
              </w:rPr>
              <w:t xml:space="preserve">v primeru izbora </w:t>
            </w:r>
            <w:r w:rsidRPr="00997593">
              <w:rPr>
                <w:rFonts w:ascii="Arial" w:hAnsi="Arial" w:cs="Arial"/>
                <w:position w:val="-2"/>
                <w:sz w:val="18"/>
                <w:szCs w:val="18"/>
              </w:rPr>
              <w:t xml:space="preserve">dostavil naročniku </w:t>
            </w:r>
            <w:proofErr w:type="spellStart"/>
            <w:r w:rsidRPr="00997593">
              <w:rPr>
                <w:rFonts w:ascii="Arial" w:hAnsi="Arial" w:cs="Arial"/>
                <w:position w:val="-2"/>
                <w:sz w:val="18"/>
                <w:szCs w:val="18"/>
              </w:rPr>
              <w:t>naknadno,</w:t>
            </w:r>
            <w:r w:rsidR="000366DE" w:rsidRPr="00997593">
              <w:rPr>
                <w:rFonts w:ascii="Arial" w:hAnsi="Arial" w:cs="Arial"/>
                <w:position w:val="-2"/>
                <w:sz w:val="18"/>
                <w:szCs w:val="18"/>
              </w:rPr>
              <w:t>po</w:t>
            </w:r>
            <w:proofErr w:type="spellEnd"/>
            <w:r w:rsidR="000366DE" w:rsidRPr="00997593">
              <w:rPr>
                <w:rFonts w:ascii="Arial" w:hAnsi="Arial" w:cs="Arial"/>
                <w:position w:val="-2"/>
                <w:sz w:val="18"/>
                <w:szCs w:val="18"/>
              </w:rPr>
              <w:t xml:space="preserve"> podpisu pogodbe</w:t>
            </w:r>
            <w:r w:rsidR="00115FCA" w:rsidRPr="00997593">
              <w:rPr>
                <w:rFonts w:ascii="Arial" w:hAnsi="Arial" w:cs="Arial"/>
                <w:position w:val="-2"/>
                <w:sz w:val="18"/>
                <w:szCs w:val="18"/>
              </w:rPr>
              <w:t>, vendar obvezno pred dobavo (vgradnjo) blaga na lokacijo naročnika, pri čemer morajo ustreznost potrditi projektant, nadzor in naročnik</w:t>
            </w:r>
            <w:r w:rsidRPr="00997593">
              <w:rPr>
                <w:rFonts w:ascii="Arial" w:hAnsi="Arial" w:cs="Arial"/>
                <w:position w:val="-2"/>
                <w:sz w:val="18"/>
                <w:szCs w:val="18"/>
              </w:rPr>
              <w:t>.</w:t>
            </w:r>
          </w:p>
        </w:tc>
      </w:tr>
      <w:tr w:rsidR="001C69A1" w14:paraId="2D905E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750FE"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B1C5A" w14:textId="77777777" w:rsidR="001C69A1" w:rsidRDefault="0088764B">
            <w:pPr>
              <w:jc w:val="both"/>
              <w:textAlignment w:val="center"/>
            </w:pPr>
            <w:r>
              <w:rPr>
                <w:rFonts w:ascii="Arial" w:hAnsi="Arial" w:cs="Arial"/>
                <w:color w:val="000000"/>
                <w:position w:val="-2"/>
                <w:sz w:val="18"/>
                <w:szCs w:val="18"/>
              </w:rPr>
              <w:t> </w:t>
            </w:r>
          </w:p>
          <w:p w14:paraId="1FEBA11B" w14:textId="77777777" w:rsidR="001C69A1" w:rsidRDefault="0088764B">
            <w:r>
              <w:rPr>
                <w:rFonts w:ascii="Arial" w:hAnsi="Arial" w:cs="Arial"/>
                <w:color w:val="000000"/>
                <w:position w:val="-2"/>
                <w:sz w:val="18"/>
                <w:szCs w:val="18"/>
              </w:rPr>
              <w:t xml:space="preserve"> /</w:t>
            </w:r>
          </w:p>
        </w:tc>
      </w:tr>
      <w:tr w:rsidR="001C69A1" w14:paraId="43590B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8CF2D5" w14:textId="77777777" w:rsidR="001C69A1" w:rsidRDefault="0088764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CA301"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6F163E18" w14:textId="77777777" w:rsidR="001C69A1" w:rsidRDefault="008876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4A27EC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156CB"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B8202"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608785E1"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8964924"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0366DE" w14:paraId="76BAB5E3"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880D54D" w14:textId="35C4790A" w:rsidR="000366DE" w:rsidRDefault="000366DE" w:rsidP="000366D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Kadri in prisotnost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3C21D" w14:textId="54251290" w:rsidR="000366DE" w:rsidRPr="000366DE" w:rsidRDefault="000366DE" w:rsidP="000366DE">
            <w:pPr>
              <w:spacing w:before="135" w:after="135"/>
              <w:jc w:val="both"/>
              <w:textAlignment w:val="center"/>
              <w:rPr>
                <w:color w:val="EE0000"/>
                <w:highlight w:val="yellow"/>
              </w:rPr>
            </w:pPr>
            <w:r w:rsidRPr="00997593">
              <w:rPr>
                <w:rFonts w:ascii="Arial" w:hAnsi="Arial" w:cs="Arial"/>
                <w:position w:val="-2"/>
                <w:sz w:val="18"/>
                <w:szCs w:val="18"/>
              </w:rPr>
              <w:t>Da zagotavlja zadostno število strokovno usposobljenega kadra za kakovostno in pravočasno izvedbo  GOI del ter da bo zagotovil zahtevano prisotnost vodje gradnje in posameznih vodij del na gradbišču.</w:t>
            </w:r>
          </w:p>
        </w:tc>
      </w:tr>
      <w:tr w:rsidR="000366DE" w14:paraId="347C43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0C01F" w14:textId="77777777" w:rsidR="000366DE" w:rsidRDefault="000366DE" w:rsidP="000366D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74C71" w14:textId="77777777" w:rsidR="000366DE" w:rsidRDefault="000366DE" w:rsidP="000366DE">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0366DE" w14:paraId="4E3FD4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9CAB3" w14:textId="77777777" w:rsidR="000366DE" w:rsidRDefault="000366DE" w:rsidP="000366D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1F517" w14:textId="77777777" w:rsidR="000366DE" w:rsidRDefault="000366DE" w:rsidP="000366DE">
            <w:pPr>
              <w:jc w:val="both"/>
              <w:textAlignment w:val="center"/>
            </w:pPr>
            <w:r>
              <w:rPr>
                <w:rFonts w:ascii="Arial" w:hAnsi="Arial" w:cs="Arial"/>
                <w:color w:val="000000"/>
                <w:position w:val="-2"/>
                <w:sz w:val="18"/>
                <w:szCs w:val="18"/>
              </w:rPr>
              <w:t> </w:t>
            </w:r>
          </w:p>
          <w:p w14:paraId="173458D0" w14:textId="77777777" w:rsidR="000366DE" w:rsidRDefault="000366DE" w:rsidP="000366DE">
            <w:r>
              <w:rPr>
                <w:rFonts w:ascii="Arial" w:hAnsi="Arial" w:cs="Arial"/>
                <w:color w:val="000000"/>
                <w:position w:val="-2"/>
                <w:sz w:val="18"/>
                <w:szCs w:val="18"/>
              </w:rPr>
              <w:t xml:space="preserve"> /</w:t>
            </w:r>
          </w:p>
        </w:tc>
      </w:tr>
      <w:tr w:rsidR="000366DE" w14:paraId="415EBD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33030" w14:textId="77777777" w:rsidR="000366DE" w:rsidRDefault="000366DE" w:rsidP="000366D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C5D02" w14:textId="77777777" w:rsidR="000366DE" w:rsidRDefault="000366DE" w:rsidP="000366DE">
            <w:pPr>
              <w:spacing w:before="135" w:after="135"/>
              <w:jc w:val="both"/>
              <w:textAlignment w:val="center"/>
            </w:pPr>
            <w:r>
              <w:rPr>
                <w:rFonts w:ascii="Arial" w:hAnsi="Arial" w:cs="Arial"/>
                <w:color w:val="000000"/>
                <w:position w:val="-2"/>
                <w:sz w:val="18"/>
                <w:szCs w:val="18"/>
              </w:rPr>
              <w:t>KUMULATIVNO izpolnjevanje pogoja</w:t>
            </w:r>
          </w:p>
          <w:p w14:paraId="0FB8D8B8" w14:textId="77777777" w:rsidR="000366DE" w:rsidRDefault="000366DE" w:rsidP="000366D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0366DE" w14:paraId="121ACA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4025D" w14:textId="77777777" w:rsidR="000366DE" w:rsidRDefault="000366DE" w:rsidP="000366D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BA006" w14:textId="77777777" w:rsidR="000366DE" w:rsidRDefault="000366DE" w:rsidP="000366DE">
            <w:pPr>
              <w:spacing w:before="135" w:after="135"/>
              <w:jc w:val="both"/>
              <w:textAlignment w:val="center"/>
            </w:pPr>
            <w:r>
              <w:rPr>
                <w:rFonts w:ascii="Arial" w:hAnsi="Arial" w:cs="Arial"/>
                <w:color w:val="000000"/>
                <w:position w:val="-2"/>
                <w:sz w:val="18"/>
                <w:szCs w:val="18"/>
              </w:rPr>
              <w:t>KUMULATIVNO izpolnjevanje pogoja</w:t>
            </w:r>
          </w:p>
          <w:p w14:paraId="4036D1C8" w14:textId="77777777" w:rsidR="000366DE" w:rsidRDefault="000366DE" w:rsidP="000366D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28C68A93"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411168C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3BEFD2C" w14:textId="77777777" w:rsidR="001C69A1" w:rsidRDefault="0088764B">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Strokovnjaki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35DAC" w14:textId="1F9B138F" w:rsidR="001C69A1" w:rsidRPr="00997593" w:rsidRDefault="0088764B">
            <w:pPr>
              <w:spacing w:before="135" w:after="135"/>
              <w:jc w:val="both"/>
              <w:textAlignment w:val="center"/>
            </w:pPr>
            <w:r w:rsidRPr="00997593">
              <w:rPr>
                <w:rFonts w:ascii="Arial" w:hAnsi="Arial" w:cs="Arial"/>
                <w:position w:val="-2"/>
                <w:sz w:val="18"/>
                <w:szCs w:val="18"/>
              </w:rPr>
              <w:t>Ponudnik mora razpolagati z naslednjimi strokovnjaki (gre za izvajanje gradnje na zahtevnem objektu, pogoji za strokovnjake so opredeljeni v 1</w:t>
            </w:r>
            <w:r w:rsidR="00D62046" w:rsidRPr="00997593">
              <w:rPr>
                <w:rFonts w:ascii="Arial" w:hAnsi="Arial" w:cs="Arial"/>
                <w:position w:val="-2"/>
                <w:sz w:val="18"/>
                <w:szCs w:val="18"/>
              </w:rPr>
              <w:t>6</w:t>
            </w:r>
            <w:r w:rsidRPr="00997593">
              <w:rPr>
                <w:rFonts w:ascii="Arial" w:hAnsi="Arial" w:cs="Arial"/>
                <w:position w:val="-2"/>
                <w:sz w:val="18"/>
                <w:szCs w:val="18"/>
              </w:rPr>
              <w:t>. členu GZ-1), ki bodo morali biti v primeru izbire ponudnika dnevno prisotni na gradbišču:</w:t>
            </w:r>
          </w:p>
          <w:tbl>
            <w:tblPr>
              <w:tblStyle w:val="NormalTablePHPDOCX"/>
              <w:tblW w:w="0" w:type="auto"/>
              <w:tblLook w:val="04A0" w:firstRow="1" w:lastRow="0" w:firstColumn="1" w:lastColumn="0" w:noHBand="0" w:noVBand="1"/>
            </w:tblPr>
            <w:tblGrid>
              <w:gridCol w:w="7224"/>
            </w:tblGrid>
            <w:tr w:rsidR="00997593" w:rsidRPr="00997593" w14:paraId="41C1ECCA" w14:textId="77777777">
              <w:tc>
                <w:tcPr>
                  <w:tcW w:w="0" w:type="auto"/>
                  <w:tcMar>
                    <w:top w:w="0" w:type="auto"/>
                    <w:bottom w:w="0" w:type="auto"/>
                  </w:tcMar>
                </w:tcPr>
                <w:p w14:paraId="41E66239" w14:textId="3880987C" w:rsidR="000366DE" w:rsidRPr="00997593" w:rsidRDefault="000366DE" w:rsidP="000366DE">
                  <w:pPr>
                    <w:numPr>
                      <w:ilvl w:val="0"/>
                      <w:numId w:val="11"/>
                    </w:numPr>
                    <w:rPr>
                      <w:rFonts w:ascii="Arial" w:hAnsi="Arial" w:cs="Arial"/>
                      <w:position w:val="-2"/>
                      <w:sz w:val="18"/>
                      <w:szCs w:val="18"/>
                    </w:rPr>
                  </w:pPr>
                  <w:r w:rsidRPr="00997593">
                    <w:rPr>
                      <w:rFonts w:ascii="Arial" w:hAnsi="Arial" w:cs="Arial"/>
                      <w:position w:val="-2"/>
                      <w:sz w:val="18"/>
                      <w:szCs w:val="18"/>
                    </w:rPr>
                    <w:t>vodja gradnje (za vodenje vseh GOI del) s strokovno izobrazbo s področja gradbeništva (PI ali PA)</w:t>
                  </w:r>
                </w:p>
                <w:p w14:paraId="3E5307FD" w14:textId="4ED50DEF" w:rsidR="000366DE" w:rsidRPr="00997593" w:rsidRDefault="000366DE" w:rsidP="000366DE">
                  <w:pPr>
                    <w:numPr>
                      <w:ilvl w:val="0"/>
                      <w:numId w:val="11"/>
                    </w:numPr>
                    <w:rPr>
                      <w:rFonts w:ascii="Arial" w:hAnsi="Arial" w:cs="Arial"/>
                      <w:position w:val="-2"/>
                      <w:sz w:val="18"/>
                      <w:szCs w:val="18"/>
                    </w:rPr>
                  </w:pPr>
                  <w:r w:rsidRPr="00997593">
                    <w:rPr>
                      <w:rFonts w:ascii="Arial" w:hAnsi="Arial" w:cs="Arial"/>
                      <w:position w:val="-2"/>
                      <w:sz w:val="18"/>
                      <w:szCs w:val="18"/>
                    </w:rPr>
                    <w:t>vodja del za elektro dela, z izobrazbo elektro smeri, z vpisom na IZS kot PI ali kot vodja del na zahtevnih objektih</w:t>
                  </w:r>
                </w:p>
                <w:p w14:paraId="055C51FC" w14:textId="2E06BB88" w:rsidR="001C69A1" w:rsidRPr="00997593" w:rsidRDefault="000366DE" w:rsidP="000366DE">
                  <w:pPr>
                    <w:numPr>
                      <w:ilvl w:val="0"/>
                      <w:numId w:val="11"/>
                    </w:numPr>
                    <w:rPr>
                      <w:rFonts w:ascii="Arial" w:hAnsi="Arial" w:cs="Arial"/>
                      <w:sz w:val="18"/>
                      <w:szCs w:val="18"/>
                    </w:rPr>
                  </w:pPr>
                  <w:r w:rsidRPr="00997593">
                    <w:rPr>
                      <w:rFonts w:ascii="Arial" w:hAnsi="Arial" w:cs="Arial"/>
                      <w:position w:val="-2"/>
                      <w:sz w:val="18"/>
                      <w:szCs w:val="18"/>
                    </w:rPr>
                    <w:t>vodja del za strojna dela, z izobrazbo strojne smeri, z vpisom na IZS kot PI ali kot vodja del na zahtevnih objektih</w:t>
                  </w:r>
                </w:p>
              </w:tc>
            </w:tr>
          </w:tbl>
          <w:p w14:paraId="47A5DCB8" w14:textId="77777777" w:rsidR="001C69A1" w:rsidRPr="000366DE" w:rsidRDefault="001C69A1">
            <w:pPr>
              <w:rPr>
                <w:color w:val="EE0000"/>
                <w:highlight w:val="yellow"/>
              </w:rPr>
            </w:pPr>
          </w:p>
        </w:tc>
      </w:tr>
      <w:tr w:rsidR="001C69A1" w14:paraId="2C0E28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E0771" w14:textId="77777777" w:rsidR="001C69A1" w:rsidRDefault="0088764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04FC4" w14:textId="77777777" w:rsidR="001C69A1" w:rsidRPr="009F1606" w:rsidRDefault="0088764B">
            <w:pPr>
              <w:spacing w:before="135" w:after="135"/>
              <w:jc w:val="both"/>
              <w:textAlignment w:val="center"/>
            </w:pPr>
            <w:r w:rsidRPr="009F1606">
              <w:rPr>
                <w:rFonts w:ascii="Arial" w:hAnsi="Arial" w:cs="Arial"/>
                <w:color w:val="000000"/>
                <w:position w:val="-2"/>
                <w:sz w:val="18"/>
                <w:szCs w:val="18"/>
              </w:rPr>
              <w:t>Izpolnjen in podpisan Obrazec  KROVNA IZJAVA in ESPD obrazec ter dokazila za strokovnjake:</w:t>
            </w:r>
          </w:p>
          <w:tbl>
            <w:tblPr>
              <w:tblStyle w:val="NormalTablePHPDOCX"/>
              <w:tblW w:w="5000" w:type="pct"/>
              <w:tblLook w:val="04A0" w:firstRow="1" w:lastRow="0" w:firstColumn="1" w:lastColumn="0" w:noHBand="0" w:noVBand="1"/>
            </w:tblPr>
            <w:tblGrid>
              <w:gridCol w:w="7224"/>
            </w:tblGrid>
            <w:tr w:rsidR="001C69A1" w:rsidRPr="009F1606" w14:paraId="76B0FF6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1C69A1" w:rsidRPr="009F1606" w14:paraId="5B62A3C5" w14:textId="77777777">
                    <w:tc>
                      <w:tcPr>
                        <w:tcW w:w="0" w:type="auto"/>
                        <w:tcMar>
                          <w:top w:w="0" w:type="auto"/>
                          <w:bottom w:w="0" w:type="auto"/>
                        </w:tcMar>
                      </w:tcPr>
                      <w:p w14:paraId="3A210A9D" w14:textId="77777777" w:rsidR="001C69A1" w:rsidRPr="009F1606" w:rsidRDefault="0088764B" w:rsidP="00E80B3A">
                        <w:pPr>
                          <w:numPr>
                            <w:ilvl w:val="0"/>
                            <w:numId w:val="12"/>
                          </w:numPr>
                          <w:rPr>
                            <w:rFonts w:ascii="Arial" w:hAnsi="Arial" w:cs="Arial"/>
                            <w:color w:val="000000"/>
                            <w:sz w:val="18"/>
                            <w:szCs w:val="18"/>
                          </w:rPr>
                        </w:pPr>
                        <w:r w:rsidRPr="009F1606">
                          <w:rPr>
                            <w:rFonts w:ascii="Arial" w:hAnsi="Arial" w:cs="Arial"/>
                            <w:color w:val="000000"/>
                            <w:position w:val="-2"/>
                            <w:sz w:val="18"/>
                            <w:szCs w:val="18"/>
                          </w:rPr>
                          <w:t>Obrazec Seznam priglašenega kadra;</w:t>
                        </w:r>
                      </w:p>
                      <w:p w14:paraId="20A0FEFB" w14:textId="77777777" w:rsidR="001C69A1" w:rsidRPr="009F1606" w:rsidRDefault="0088764B" w:rsidP="00E80B3A">
                        <w:pPr>
                          <w:numPr>
                            <w:ilvl w:val="0"/>
                            <w:numId w:val="12"/>
                          </w:numPr>
                          <w:rPr>
                            <w:rFonts w:ascii="Arial" w:hAnsi="Arial" w:cs="Arial"/>
                            <w:color w:val="000000"/>
                            <w:sz w:val="18"/>
                            <w:szCs w:val="18"/>
                          </w:rPr>
                        </w:pPr>
                        <w:r w:rsidRPr="009F1606">
                          <w:rPr>
                            <w:rFonts w:ascii="Arial" w:hAnsi="Arial" w:cs="Arial"/>
                            <w:color w:val="000000"/>
                            <w:position w:val="-2"/>
                            <w:sz w:val="18"/>
                            <w:szCs w:val="18"/>
                          </w:rPr>
                          <w:t>Dokazila za posamezni priglašeni strokovni kader, kot izhaja iz zgornjega besedila (izpis iz imenika IZS, za vodjo gradnje tudi kopija pogodbe o zaposlitvi ali obrazec M1).</w:t>
                        </w:r>
                      </w:p>
                    </w:tc>
                  </w:tr>
                </w:tbl>
                <w:p w14:paraId="7231AC6E" w14:textId="77777777" w:rsidR="001C69A1" w:rsidRPr="009F1606" w:rsidRDefault="001C69A1"/>
              </w:tc>
            </w:tr>
          </w:tbl>
          <w:p w14:paraId="70028751" w14:textId="00EBFAB7" w:rsidR="001C69A1" w:rsidRPr="009F1606" w:rsidRDefault="0088764B">
            <w:pPr>
              <w:spacing w:before="135" w:after="135"/>
              <w:jc w:val="both"/>
              <w:textAlignment w:val="center"/>
            </w:pPr>
            <w:r w:rsidRPr="00997593">
              <w:rPr>
                <w:rFonts w:ascii="Arial" w:hAnsi="Arial" w:cs="Arial"/>
                <w:position w:val="-2"/>
                <w:sz w:val="18"/>
                <w:szCs w:val="18"/>
              </w:rPr>
              <w:t xml:space="preserve">OPOMBA: vsi zahtevani strokovnjaki, ki jih bo ponudnik prijavil v ponudbi morajo biti zaposleni ali pri ponudniku, ali pri partnerju v skupni ponudbi ali pa pri prijavljenem podizvajalcu. Ne zadošča, da strokovnjaka zagotovi podizvajalčev podizvajalec! </w:t>
            </w:r>
            <w:r w:rsidRPr="00997593">
              <w:rPr>
                <w:rFonts w:ascii="Arial" w:hAnsi="Arial" w:cs="Arial"/>
                <w:b/>
                <w:bCs/>
                <w:position w:val="-2"/>
                <w:sz w:val="18"/>
                <w:szCs w:val="18"/>
              </w:rPr>
              <w:t>Obvezno pa velja, da mora biti vodja gradnje zaposlen pri ponudniku ali partnerju v skupni ponudbi (ne pri podizvajalcu)</w:t>
            </w:r>
          </w:p>
        </w:tc>
      </w:tr>
      <w:tr w:rsidR="001C69A1" w14:paraId="0D9FC4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2B39E"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17FC6" w14:textId="77777777" w:rsidR="001C69A1" w:rsidRPr="009F1606" w:rsidRDefault="0088764B">
            <w:pPr>
              <w:spacing w:before="135" w:after="135"/>
              <w:jc w:val="both"/>
              <w:textAlignment w:val="center"/>
            </w:pPr>
            <w:r w:rsidRPr="009F1606">
              <w:rPr>
                <w:rFonts w:ascii="Arial" w:hAnsi="Arial" w:cs="Arial"/>
                <w:color w:val="000000"/>
                <w:position w:val="-2"/>
                <w:sz w:val="18"/>
                <w:szCs w:val="18"/>
              </w:rPr>
              <w:t>Naročnik bo ob preveritvi zahteval za priglašen kader dokazilo o zaposlitvi (pogodbo o zaposlitvi ali obrazec M1), dokazilo o izpolnitvi pogojev priglašenega kadra. Zaželeno je, da ponudnik že v ponudbi predloži dokazila.</w:t>
            </w:r>
          </w:p>
        </w:tc>
      </w:tr>
      <w:tr w:rsidR="001C69A1" w14:paraId="21FB4E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D6EF2"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A61387" w14:textId="77777777" w:rsidR="001C69A1" w:rsidRPr="009F1606" w:rsidRDefault="0088764B">
            <w:pPr>
              <w:spacing w:before="135" w:after="135"/>
              <w:jc w:val="both"/>
              <w:textAlignment w:val="center"/>
            </w:pPr>
            <w:r w:rsidRPr="009F1606">
              <w:rPr>
                <w:rFonts w:ascii="Arial" w:hAnsi="Arial" w:cs="Arial"/>
                <w:color w:val="000000"/>
                <w:position w:val="-2"/>
                <w:sz w:val="18"/>
                <w:szCs w:val="18"/>
              </w:rPr>
              <w:t>KUMULATIVNO izpolnjevanje pogoja</w:t>
            </w:r>
          </w:p>
          <w:p w14:paraId="6C48052C" w14:textId="77777777" w:rsidR="001C69A1" w:rsidRPr="009F1606" w:rsidRDefault="0088764B">
            <w:pPr>
              <w:spacing w:before="135" w:after="135"/>
              <w:jc w:val="both"/>
              <w:textAlignment w:val="center"/>
            </w:pPr>
            <w:r w:rsidRPr="009F1606">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26B726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875E9"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04FE5" w14:textId="77777777" w:rsidR="001C69A1" w:rsidRDefault="0088764B">
            <w:pPr>
              <w:spacing w:before="135" w:after="135"/>
              <w:jc w:val="both"/>
              <w:textAlignment w:val="center"/>
            </w:pPr>
            <w:r>
              <w:rPr>
                <w:rFonts w:ascii="Arial" w:hAnsi="Arial" w:cs="Arial"/>
                <w:color w:val="000000"/>
                <w:position w:val="-2"/>
                <w:sz w:val="18"/>
                <w:szCs w:val="18"/>
              </w:rPr>
              <w:t>KUMULATIVNO izpolnjevanje pogoja</w:t>
            </w:r>
          </w:p>
          <w:p w14:paraId="2D2605BE"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B3DE313"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1F3C9F8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03D471C" w14:textId="77777777" w:rsidR="001C69A1" w:rsidRDefault="0088764B">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8511D" w14:textId="727AA6A8" w:rsidR="001C69A1" w:rsidRPr="00B07B13" w:rsidRDefault="000366DE" w:rsidP="00B07B13">
            <w:pPr>
              <w:spacing w:before="135" w:after="135"/>
              <w:jc w:val="both"/>
              <w:textAlignment w:val="center"/>
              <w:rPr>
                <w:rFonts w:ascii="Arial" w:hAnsi="Arial" w:cs="Arial"/>
                <w:color w:val="EE0000"/>
                <w:position w:val="-2"/>
                <w:sz w:val="18"/>
                <w:szCs w:val="18"/>
              </w:rPr>
            </w:pPr>
            <w:r w:rsidRPr="00314AD4">
              <w:rPr>
                <w:rFonts w:ascii="Arial" w:hAnsi="Arial" w:cs="Arial"/>
                <w:position w:val="-2"/>
                <w:sz w:val="18"/>
                <w:szCs w:val="18"/>
              </w:rPr>
              <w:t xml:space="preserve">Gospodarski subjekt mora izkazati izkušnje z najmanj 1 referenco, da je kot glavni izvajalec (ponudnik), kot partner ali kot podizvajalec, v zadnjih 5 letih (šteto od roka za predložitev ponudb) kvalitetno izvedel GOI dela na objektu s klasifikacijsko oznako CC-SI s šifro </w:t>
            </w:r>
            <w:r w:rsidR="00314AD4" w:rsidRPr="00314AD4">
              <w:rPr>
                <w:rFonts w:ascii="Arial" w:hAnsi="Arial" w:cs="Arial"/>
                <w:position w:val="-2"/>
                <w:sz w:val="18"/>
                <w:szCs w:val="18"/>
              </w:rPr>
              <w:t>12640 (</w:t>
            </w:r>
            <w:r w:rsidR="00B96421">
              <w:rPr>
                <w:rFonts w:ascii="Arial" w:hAnsi="Arial" w:cs="Arial"/>
                <w:position w:val="-2"/>
                <w:sz w:val="18"/>
                <w:szCs w:val="18"/>
              </w:rPr>
              <w:t xml:space="preserve">stavbe v </w:t>
            </w:r>
            <w:r w:rsidR="00314AD4" w:rsidRPr="00314AD4">
              <w:rPr>
                <w:rFonts w:ascii="Arial" w:hAnsi="Arial" w:cs="Arial"/>
                <w:position w:val="-2"/>
                <w:sz w:val="18"/>
                <w:szCs w:val="18"/>
              </w:rPr>
              <w:t>zdravstv</w:t>
            </w:r>
            <w:r w:rsidR="00B96421">
              <w:rPr>
                <w:rFonts w:ascii="Arial" w:hAnsi="Arial" w:cs="Arial"/>
                <w:position w:val="-2"/>
                <w:sz w:val="18"/>
                <w:szCs w:val="18"/>
              </w:rPr>
              <w:t>u</w:t>
            </w:r>
            <w:r w:rsidR="00314AD4" w:rsidRPr="00314AD4">
              <w:rPr>
                <w:rFonts w:ascii="Arial" w:hAnsi="Arial" w:cs="Arial"/>
                <w:position w:val="-2"/>
                <w:sz w:val="18"/>
                <w:szCs w:val="18"/>
              </w:rPr>
              <w:t>) in 11302 (stanovanjske s</w:t>
            </w:r>
            <w:r w:rsidR="00B96421">
              <w:rPr>
                <w:rFonts w:ascii="Arial" w:hAnsi="Arial" w:cs="Arial"/>
                <w:position w:val="-2"/>
                <w:sz w:val="18"/>
                <w:szCs w:val="18"/>
              </w:rPr>
              <w:t>t</w:t>
            </w:r>
            <w:r w:rsidR="00314AD4" w:rsidRPr="00314AD4">
              <w:rPr>
                <w:rFonts w:ascii="Arial" w:hAnsi="Arial" w:cs="Arial"/>
                <w:position w:val="-2"/>
                <w:sz w:val="18"/>
                <w:szCs w:val="18"/>
              </w:rPr>
              <w:t xml:space="preserve">avbe za druge posebne družbene skupine) </w:t>
            </w:r>
            <w:r w:rsidRPr="00314AD4">
              <w:rPr>
                <w:rFonts w:ascii="Arial" w:hAnsi="Arial" w:cs="Arial"/>
                <w:strike/>
                <w:color w:val="EE0000"/>
                <w:position w:val="-2"/>
                <w:sz w:val="18"/>
                <w:szCs w:val="18"/>
                <w:highlight w:val="yellow"/>
              </w:rPr>
              <w:t>121, 122, 123 ali 126,</w:t>
            </w:r>
            <w:r w:rsidRPr="000366DE">
              <w:rPr>
                <w:rFonts w:ascii="Arial" w:hAnsi="Arial" w:cs="Arial"/>
                <w:color w:val="EE0000"/>
                <w:position w:val="-2"/>
                <w:sz w:val="18"/>
                <w:szCs w:val="18"/>
                <w:highlight w:val="yellow"/>
              </w:rPr>
              <w:t xml:space="preserve"> </w:t>
            </w:r>
            <w:r w:rsidRPr="00314AD4">
              <w:rPr>
                <w:rFonts w:ascii="Arial" w:hAnsi="Arial" w:cs="Arial"/>
                <w:position w:val="-2"/>
                <w:sz w:val="18"/>
                <w:szCs w:val="18"/>
              </w:rPr>
              <w:t xml:space="preserve">in sicer v vrednosti najmanj 1.500.000,00 EUR z DDV. </w:t>
            </w:r>
          </w:p>
        </w:tc>
      </w:tr>
      <w:tr w:rsidR="001C69A1" w14:paraId="4BD811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0B749"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46308" w14:textId="77777777" w:rsidR="001C69A1" w:rsidRDefault="0088764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989"/>
            </w:tblGrid>
            <w:tr w:rsidR="001C69A1" w14:paraId="7FD8F094" w14:textId="77777777">
              <w:tc>
                <w:tcPr>
                  <w:tcW w:w="0" w:type="auto"/>
                  <w:tcMar>
                    <w:top w:w="0" w:type="auto"/>
                    <w:bottom w:w="0" w:type="auto"/>
                  </w:tcMar>
                </w:tcPr>
                <w:p w14:paraId="3197F8F5" w14:textId="77777777" w:rsidR="001C69A1" w:rsidRDefault="0088764B" w:rsidP="00FF3ADA">
                  <w:pPr>
                    <w:numPr>
                      <w:ilvl w:val="0"/>
                      <w:numId w:val="13"/>
                    </w:numPr>
                    <w:rPr>
                      <w:rFonts w:ascii="Arial" w:hAnsi="Arial" w:cs="Arial"/>
                      <w:color w:val="000000"/>
                      <w:sz w:val="18"/>
                      <w:szCs w:val="18"/>
                    </w:rPr>
                  </w:pPr>
                  <w:r>
                    <w:rPr>
                      <w:rFonts w:ascii="Arial" w:hAnsi="Arial" w:cs="Arial"/>
                      <w:color w:val="000000"/>
                      <w:position w:val="-2"/>
                      <w:sz w:val="18"/>
                      <w:szCs w:val="18"/>
                    </w:rPr>
                    <w:t xml:space="preserve">seznam referenc (referenčna lista) za </w:t>
                  </w:r>
                  <w:proofErr w:type="spellStart"/>
                  <w:r>
                    <w:rPr>
                      <w:rFonts w:ascii="Arial" w:hAnsi="Arial" w:cs="Arial"/>
                      <w:color w:val="000000"/>
                      <w:position w:val="-2"/>
                      <w:sz w:val="18"/>
                      <w:szCs w:val="18"/>
                    </w:rPr>
                    <w:t>gosp.subjekt</w:t>
                  </w:r>
                  <w:proofErr w:type="spellEnd"/>
                  <w:r>
                    <w:rPr>
                      <w:rFonts w:ascii="Arial" w:hAnsi="Arial" w:cs="Arial"/>
                      <w:color w:val="000000"/>
                      <w:position w:val="-2"/>
                      <w:sz w:val="18"/>
                      <w:szCs w:val="18"/>
                    </w:rPr>
                    <w:t xml:space="preserve"> in</w:t>
                  </w:r>
                </w:p>
                <w:p w14:paraId="2E369AAF" w14:textId="77777777" w:rsidR="001C69A1" w:rsidRDefault="0088764B" w:rsidP="00FF3ADA">
                  <w:pPr>
                    <w:numPr>
                      <w:ilvl w:val="0"/>
                      <w:numId w:val="13"/>
                    </w:numPr>
                    <w:rPr>
                      <w:rFonts w:ascii="Arial" w:hAnsi="Arial" w:cs="Arial"/>
                      <w:color w:val="000000"/>
                      <w:sz w:val="18"/>
                      <w:szCs w:val="18"/>
                    </w:rPr>
                  </w:pPr>
                  <w:r>
                    <w:rPr>
                      <w:rFonts w:ascii="Arial" w:hAnsi="Arial" w:cs="Arial"/>
                      <w:color w:val="000000"/>
                      <w:position w:val="-2"/>
                      <w:sz w:val="18"/>
                      <w:szCs w:val="18"/>
                    </w:rPr>
                    <w:t xml:space="preserve">vsaj 1 referenčna izjava naročnika (investitorja) za </w:t>
                  </w:r>
                  <w:proofErr w:type="spellStart"/>
                  <w:r>
                    <w:rPr>
                      <w:rFonts w:ascii="Arial" w:hAnsi="Arial" w:cs="Arial"/>
                      <w:color w:val="000000"/>
                      <w:position w:val="-2"/>
                      <w:sz w:val="18"/>
                      <w:szCs w:val="18"/>
                    </w:rPr>
                    <w:t>gosp.subjekt</w:t>
                  </w:r>
                  <w:proofErr w:type="spellEnd"/>
                </w:p>
              </w:tc>
            </w:tr>
          </w:tbl>
          <w:p w14:paraId="40926922" w14:textId="77777777" w:rsidR="001C69A1" w:rsidRDefault="001C69A1"/>
        </w:tc>
      </w:tr>
      <w:tr w:rsidR="001C69A1" w14:paraId="351110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40E4D"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16A7B" w14:textId="77777777" w:rsidR="000366DE" w:rsidRPr="00232D06" w:rsidRDefault="000366DE" w:rsidP="000366DE">
            <w:pPr>
              <w:spacing w:before="135" w:after="135"/>
              <w:jc w:val="both"/>
              <w:textAlignment w:val="center"/>
            </w:pPr>
            <w:r w:rsidRPr="00232D06">
              <w:rPr>
                <w:rFonts w:ascii="Arial" w:hAnsi="Arial" w:cs="Arial"/>
                <w:color w:val="000000"/>
                <w:position w:val="-2"/>
                <w:sz w:val="18"/>
                <w:szCs w:val="18"/>
              </w:rPr>
              <w:t xml:space="preserve">Ponudnik lahko referenco izkaže sam ali skupaj s partnerji </w:t>
            </w:r>
            <w:r>
              <w:rPr>
                <w:rFonts w:ascii="Arial" w:hAnsi="Arial" w:cs="Arial"/>
                <w:color w:val="000000"/>
                <w:position w:val="-2"/>
                <w:sz w:val="18"/>
                <w:szCs w:val="18"/>
              </w:rPr>
              <w:t xml:space="preserve">ali </w:t>
            </w:r>
            <w:r w:rsidRPr="00232D06">
              <w:rPr>
                <w:rFonts w:ascii="Arial" w:hAnsi="Arial" w:cs="Arial"/>
                <w:color w:val="000000"/>
                <w:position w:val="-2"/>
                <w:sz w:val="18"/>
                <w:szCs w:val="18"/>
              </w:rPr>
              <w:t>podizvajalci. Upoštevajo se dela, ki so dokončana in so bila izvedena strokovno, kakovostno in pravočasno. Kot datum dokončanja se upošteva datum primopredajnega zapisnika</w:t>
            </w:r>
            <w:r>
              <w:rPr>
                <w:rFonts w:ascii="Arial" w:hAnsi="Arial" w:cs="Arial"/>
                <w:color w:val="000000"/>
                <w:position w:val="-2"/>
                <w:sz w:val="18"/>
                <w:szCs w:val="18"/>
              </w:rPr>
              <w:t xml:space="preserve"> ali izdaje uporabnega dovoljenja</w:t>
            </w:r>
            <w:r w:rsidRPr="00232D06">
              <w:rPr>
                <w:rFonts w:ascii="Arial" w:hAnsi="Arial" w:cs="Arial"/>
                <w:color w:val="000000"/>
                <w:position w:val="-2"/>
                <w:sz w:val="18"/>
                <w:szCs w:val="18"/>
              </w:rPr>
              <w:t>.</w:t>
            </w:r>
          </w:p>
          <w:p w14:paraId="3B6ED5C4" w14:textId="77777777" w:rsidR="000366DE" w:rsidRDefault="000366DE" w:rsidP="000366DE">
            <w:pPr>
              <w:spacing w:before="135" w:after="135"/>
              <w:jc w:val="both"/>
              <w:textAlignment w:val="center"/>
              <w:rPr>
                <w:rFonts w:ascii="Arial" w:hAnsi="Arial" w:cs="Arial"/>
                <w:color w:val="000000"/>
                <w:position w:val="-2"/>
                <w:sz w:val="18"/>
                <w:szCs w:val="18"/>
              </w:rPr>
            </w:pPr>
            <w:r w:rsidRPr="00232D06">
              <w:rPr>
                <w:rFonts w:ascii="Arial" w:hAnsi="Arial" w:cs="Arial"/>
                <w:color w:val="000000"/>
                <w:position w:val="-2"/>
                <w:sz w:val="18"/>
                <w:szCs w:val="18"/>
              </w:rPr>
              <w:t>V primeru, da je gospodarski subjekt referenčna dela izvedel kot partner v skupni ponudbi</w:t>
            </w:r>
            <w:r>
              <w:rPr>
                <w:rFonts w:ascii="Arial" w:hAnsi="Arial" w:cs="Arial"/>
                <w:color w:val="000000"/>
                <w:position w:val="-2"/>
                <w:sz w:val="18"/>
                <w:szCs w:val="18"/>
              </w:rPr>
              <w:t>:</w:t>
            </w:r>
            <w:r w:rsidRPr="00232D06">
              <w:rPr>
                <w:rFonts w:ascii="Arial" w:hAnsi="Arial" w:cs="Arial"/>
                <w:color w:val="000000"/>
                <w:position w:val="-2"/>
                <w:sz w:val="18"/>
                <w:szCs w:val="18"/>
              </w:rPr>
              <w:t xml:space="preserve"> </w:t>
            </w:r>
          </w:p>
          <w:p w14:paraId="260B8297" w14:textId="77777777" w:rsidR="000366DE" w:rsidRPr="00D00C85" w:rsidRDefault="000366DE" w:rsidP="00FF3ADA">
            <w:pPr>
              <w:pStyle w:val="Odstavekseznama"/>
              <w:numPr>
                <w:ilvl w:val="0"/>
                <w:numId w:val="64"/>
              </w:numPr>
              <w:spacing w:before="135" w:after="135"/>
              <w:jc w:val="both"/>
              <w:textAlignment w:val="center"/>
            </w:pPr>
            <w:r w:rsidRPr="00D00C85">
              <w:rPr>
                <w:rFonts w:ascii="Arial" w:hAnsi="Arial" w:cs="Arial"/>
                <w:color w:val="000000"/>
                <w:position w:val="-2"/>
                <w:sz w:val="18"/>
                <w:szCs w:val="18"/>
              </w:rPr>
              <w:t>se mu referenca prizna pod pogojem, da je pri referenčnem poslu v izvajanje prevzel vsaj 33 % del</w:t>
            </w:r>
          </w:p>
          <w:p w14:paraId="229DB226" w14:textId="77777777" w:rsidR="000366DE" w:rsidRPr="00232D06" w:rsidRDefault="000366DE" w:rsidP="00FF3ADA">
            <w:pPr>
              <w:pStyle w:val="Odstavekseznama"/>
              <w:numPr>
                <w:ilvl w:val="0"/>
                <w:numId w:val="64"/>
              </w:numPr>
              <w:spacing w:before="135" w:after="135"/>
              <w:jc w:val="both"/>
              <w:textAlignment w:val="center"/>
            </w:pPr>
            <w:r w:rsidRPr="00D00C85">
              <w:rPr>
                <w:rFonts w:ascii="Arial" w:hAnsi="Arial" w:cs="Arial"/>
                <w:color w:val="000000"/>
                <w:position w:val="-2"/>
                <w:sz w:val="18"/>
                <w:szCs w:val="18"/>
              </w:rPr>
              <w:lastRenderedPageBreak/>
              <w:t>mora v Potrdilu o dobro opravljenem delu ponudnika navesti odstotek izvedenih del, ki jih je izvedel sam kot partner v skupnem nastopanju. </w:t>
            </w:r>
          </w:p>
          <w:p w14:paraId="16C826BC" w14:textId="77777777" w:rsidR="000366DE" w:rsidRPr="00232D06" w:rsidRDefault="000366DE" w:rsidP="000366DE">
            <w:pPr>
              <w:spacing w:before="135" w:after="135"/>
              <w:jc w:val="both"/>
              <w:textAlignment w:val="center"/>
            </w:pPr>
            <w:r w:rsidRPr="00232D06">
              <w:rPr>
                <w:rFonts w:ascii="Arial" w:hAnsi="Arial" w:cs="Arial"/>
                <w:b/>
                <w:bCs/>
                <w:color w:val="000000"/>
                <w:position w:val="-2"/>
                <w:sz w:val="18"/>
                <w:szCs w:val="18"/>
              </w:rPr>
              <w:t>V kolikor ponudnik ponudbo oddaja s podizvajalci, lahko navedeni pogoj ponudnik izpolni tudi s podizvajalcem, vendar le, če bo podizvajalec, katerega referenca se uporabi za dokazovanje izpolnitve pogoja dejansko izvajal predmetna dela, v primeru, da bo ponudnik izbran.</w:t>
            </w:r>
          </w:p>
          <w:p w14:paraId="1782C65A" w14:textId="77777777" w:rsidR="000366DE" w:rsidRPr="00232D06" w:rsidRDefault="000366DE" w:rsidP="000366DE">
            <w:pPr>
              <w:spacing w:before="135" w:after="135"/>
              <w:jc w:val="both"/>
              <w:textAlignment w:val="center"/>
            </w:pPr>
            <w:r w:rsidRPr="00232D06">
              <w:rPr>
                <w:rFonts w:ascii="Arial" w:hAnsi="Arial" w:cs="Arial"/>
                <w:i/>
                <w:iCs/>
                <w:color w:val="000000"/>
                <w:position w:val="-2"/>
                <w:sz w:val="18"/>
                <w:szCs w:val="18"/>
              </w:rPr>
              <w:t>Opombe:</w:t>
            </w:r>
          </w:p>
          <w:tbl>
            <w:tblPr>
              <w:tblStyle w:val="NormalTablePHPDOCX"/>
              <w:tblW w:w="0" w:type="auto"/>
              <w:tblLook w:val="04A0" w:firstRow="1" w:lastRow="0" w:firstColumn="1" w:lastColumn="0" w:noHBand="0" w:noVBand="1"/>
            </w:tblPr>
            <w:tblGrid>
              <w:gridCol w:w="7224"/>
            </w:tblGrid>
            <w:tr w:rsidR="000366DE" w:rsidRPr="00232D06" w14:paraId="0FC2C861" w14:textId="77777777" w:rsidTr="00695BA4">
              <w:tc>
                <w:tcPr>
                  <w:tcW w:w="0" w:type="auto"/>
                  <w:tcMar>
                    <w:top w:w="0" w:type="auto"/>
                    <w:bottom w:w="0" w:type="auto"/>
                  </w:tcMar>
                </w:tcPr>
                <w:p w14:paraId="0F002C30" w14:textId="77777777" w:rsidR="000366DE" w:rsidRPr="00232D06" w:rsidRDefault="000366DE" w:rsidP="00FF3ADA">
                  <w:pPr>
                    <w:numPr>
                      <w:ilvl w:val="0"/>
                      <w:numId w:val="63"/>
                    </w:numPr>
                    <w:rPr>
                      <w:rFonts w:ascii="Arial" w:hAnsi="Arial" w:cs="Arial"/>
                      <w:color w:val="000000"/>
                      <w:sz w:val="18"/>
                      <w:szCs w:val="18"/>
                    </w:rPr>
                  </w:pPr>
                  <w:r w:rsidRPr="00232D06">
                    <w:rPr>
                      <w:rFonts w:ascii="Arial" w:hAnsi="Arial" w:cs="Arial"/>
                      <w:i/>
                      <w:iCs/>
                      <w:color w:val="000000"/>
                      <w:position w:val="-2"/>
                      <w:sz w:val="18"/>
                      <w:szCs w:val="18"/>
                    </w:rPr>
                    <w:t>V kolikor bo naročnik z dodatnimi poizvedbami ugotovil, da katera izmed referenc ne izkazuje kakovostno opravljenih del, se takšna referenca ne upošteva.</w:t>
                  </w:r>
                </w:p>
                <w:p w14:paraId="14ABD77A" w14:textId="77777777" w:rsidR="000366DE" w:rsidRPr="00232D06" w:rsidRDefault="000366DE" w:rsidP="00FF3ADA">
                  <w:pPr>
                    <w:numPr>
                      <w:ilvl w:val="0"/>
                      <w:numId w:val="63"/>
                    </w:numPr>
                    <w:rPr>
                      <w:rFonts w:ascii="Arial" w:hAnsi="Arial" w:cs="Arial"/>
                      <w:color w:val="000000"/>
                      <w:sz w:val="18"/>
                      <w:szCs w:val="18"/>
                    </w:rPr>
                  </w:pPr>
                  <w:r w:rsidRPr="00232D06">
                    <w:rPr>
                      <w:rFonts w:ascii="Arial" w:hAnsi="Arial" w:cs="Arial"/>
                      <w:i/>
                      <w:iCs/>
                      <w:color w:val="000000"/>
                      <w:position w:val="-2"/>
                      <w:sz w:val="18"/>
                      <w:szCs w:val="18"/>
                    </w:rPr>
                    <w:t>Nekakovostna izvedba del pomeni: zamude pri izvedbi zaradi razlogov na strani izvajalca, neodzivnost in ne odpravljanje napak v garancijskem roku, izstavitev višjih računov, kot je bilo dogovorjeno, odpoved pogodbe zaradi razlogov na strani izvajalca, unovčenje finančnega zavarovanja za dobro izvedbo pogodbenih obveznosti oz. pogodbene kazni ipd.</w:t>
                  </w:r>
                </w:p>
                <w:p w14:paraId="1F7612FA" w14:textId="77777777" w:rsidR="000366DE" w:rsidRPr="00232D06" w:rsidRDefault="000366DE" w:rsidP="00FF3ADA">
                  <w:pPr>
                    <w:numPr>
                      <w:ilvl w:val="0"/>
                      <w:numId w:val="63"/>
                    </w:numPr>
                    <w:rPr>
                      <w:rFonts w:ascii="Arial" w:hAnsi="Arial" w:cs="Arial"/>
                      <w:color w:val="000000"/>
                      <w:sz w:val="18"/>
                      <w:szCs w:val="18"/>
                    </w:rPr>
                  </w:pPr>
                  <w:r w:rsidRPr="00232D06">
                    <w:rPr>
                      <w:rFonts w:ascii="Arial" w:hAnsi="Arial" w:cs="Arial"/>
                      <w:i/>
                      <w:iCs/>
                      <w:color w:val="000000"/>
                      <w:position w:val="-2"/>
                      <w:sz w:val="18"/>
                      <w:szCs w:val="18"/>
                    </w:rPr>
                    <w:t>Naročnik si pridržuje pravico, da v fazi preverjanja referenc od ponudnika zahteva še dodatna dokazila ali navedeno referenco preveri sam, neposredno pri referenčnem naročniku.</w:t>
                  </w:r>
                </w:p>
              </w:tc>
            </w:tr>
          </w:tbl>
          <w:p w14:paraId="7B638C7A" w14:textId="000EC2BD" w:rsidR="001C69A1" w:rsidRDefault="001C69A1">
            <w:pPr>
              <w:spacing w:before="135" w:after="135"/>
              <w:jc w:val="both"/>
              <w:textAlignment w:val="center"/>
            </w:pPr>
          </w:p>
        </w:tc>
      </w:tr>
      <w:tr w:rsidR="001C69A1" w14:paraId="426E34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ADD58" w14:textId="77777777" w:rsidR="001C69A1" w:rsidRDefault="0088764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A597A" w14:textId="77777777" w:rsidR="001C69A1" w:rsidRDefault="0088764B">
            <w:pPr>
              <w:spacing w:before="135" w:after="135"/>
              <w:jc w:val="both"/>
              <w:textAlignment w:val="center"/>
            </w:pPr>
            <w:r>
              <w:rPr>
                <w:rFonts w:ascii="Arial" w:hAnsi="Arial" w:cs="Arial"/>
                <w:color w:val="000000"/>
                <w:position w:val="-2"/>
                <w:sz w:val="18"/>
                <w:szCs w:val="18"/>
              </w:rPr>
              <w:t>KUMULATIVNO izpolnjevanje pogoja</w:t>
            </w:r>
          </w:p>
          <w:p w14:paraId="1A47755D" w14:textId="77777777" w:rsidR="001C69A1" w:rsidRDefault="008876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4A4F1C3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E773B1"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E128A" w14:textId="77777777" w:rsidR="001C69A1" w:rsidRDefault="0088764B">
            <w:pPr>
              <w:spacing w:before="135" w:after="135"/>
              <w:jc w:val="both"/>
              <w:textAlignment w:val="center"/>
            </w:pPr>
            <w:r>
              <w:rPr>
                <w:rFonts w:ascii="Arial" w:hAnsi="Arial" w:cs="Arial"/>
                <w:color w:val="000000"/>
                <w:position w:val="-2"/>
                <w:sz w:val="18"/>
                <w:szCs w:val="18"/>
              </w:rPr>
              <w:t>KUMULATIVNO izpolnjevanje pogoja</w:t>
            </w:r>
          </w:p>
          <w:p w14:paraId="0829E551" w14:textId="77777777" w:rsidR="001C69A1" w:rsidRDefault="008876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7FA0E89"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0D4DA8E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F0C80E7" w14:textId="4F1B25E7" w:rsidR="001C69A1" w:rsidRDefault="0088764B">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r>
            <w:proofErr w:type="spellStart"/>
            <w:r>
              <w:rPr>
                <w:rFonts w:ascii="Arial" w:hAnsi="Arial" w:cs="Arial"/>
                <w:b/>
                <w:bCs/>
                <w:color w:val="FFFFFF"/>
                <w:position w:val="-2"/>
                <w:sz w:val="18"/>
                <w:szCs w:val="18"/>
              </w:rPr>
              <w:t>Refernce</w:t>
            </w:r>
            <w:proofErr w:type="spellEnd"/>
            <w:r>
              <w:rPr>
                <w:rFonts w:ascii="Arial" w:hAnsi="Arial" w:cs="Arial"/>
                <w:b/>
                <w:bCs/>
                <w:color w:val="FFFFFF"/>
                <w:position w:val="-2"/>
                <w:sz w:val="18"/>
                <w:szCs w:val="18"/>
              </w:rPr>
              <w:t xml:space="preserve"> strokovnjaka - vodje </w:t>
            </w:r>
            <w:r w:rsidR="00137FC6">
              <w:rPr>
                <w:rFonts w:ascii="Arial" w:hAnsi="Arial" w:cs="Arial"/>
                <w:b/>
                <w:bCs/>
                <w:color w:val="FFFFFF"/>
                <w:position w:val="-2"/>
                <w:sz w:val="18"/>
                <w:szCs w:val="18"/>
              </w:rPr>
              <w:t>gradnje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A0AD1" w14:textId="5BEDE71A" w:rsidR="001C69A1" w:rsidRPr="00B07B13" w:rsidRDefault="00137FC6" w:rsidP="00B07B13">
            <w:pPr>
              <w:spacing w:before="135" w:after="135"/>
              <w:jc w:val="both"/>
              <w:textAlignment w:val="center"/>
              <w:rPr>
                <w:rFonts w:ascii="Arial" w:hAnsi="Arial" w:cs="Arial"/>
                <w:color w:val="EE0000"/>
                <w:position w:val="-2"/>
                <w:sz w:val="18"/>
                <w:szCs w:val="18"/>
              </w:rPr>
            </w:pPr>
            <w:r w:rsidRPr="00314AD4">
              <w:rPr>
                <w:rFonts w:ascii="Arial" w:hAnsi="Arial" w:cs="Arial"/>
                <w:position w:val="-2"/>
                <w:sz w:val="18"/>
                <w:szCs w:val="18"/>
              </w:rPr>
              <w:t xml:space="preserve">Da ima nominirani strokovnjak po tem javnem naročilu - vodja gradnje (ki bo v primeru izbire ponudnika moral tudi dejansko nastopati v tej vlogi pri izvedbi predmeta JN) najmanj 1 referenco v zadnjih 5 letih od datuma, določenega za predložitev ponudb, za uspešno izvedeno vodenje gradnje  ali sodelovanje pri vodenju gradnje kot pomočnik/namestnik vodje gradnje s prisotnostjo najmanj 60 % pri izvedbi gradbeno obrtniških inštalacijskih del na objektu s klasifikacijo CC-SI s </w:t>
            </w:r>
            <w:r w:rsidR="00314AD4" w:rsidRPr="00314AD4">
              <w:rPr>
                <w:rFonts w:ascii="Arial" w:hAnsi="Arial" w:cs="Arial"/>
                <w:position w:val="-2"/>
                <w:sz w:val="18"/>
                <w:szCs w:val="18"/>
              </w:rPr>
              <w:t>šifro 12640 (</w:t>
            </w:r>
            <w:r w:rsidR="00B96421">
              <w:rPr>
                <w:rFonts w:ascii="Arial" w:hAnsi="Arial" w:cs="Arial"/>
                <w:position w:val="-2"/>
                <w:sz w:val="18"/>
                <w:szCs w:val="18"/>
              </w:rPr>
              <w:t xml:space="preserve">stavbe v </w:t>
            </w:r>
            <w:r w:rsidR="00314AD4" w:rsidRPr="00314AD4">
              <w:rPr>
                <w:rFonts w:ascii="Arial" w:hAnsi="Arial" w:cs="Arial"/>
                <w:position w:val="-2"/>
                <w:sz w:val="18"/>
                <w:szCs w:val="18"/>
              </w:rPr>
              <w:t>zdravstv</w:t>
            </w:r>
            <w:r w:rsidR="00B96421">
              <w:rPr>
                <w:rFonts w:ascii="Arial" w:hAnsi="Arial" w:cs="Arial"/>
                <w:position w:val="-2"/>
                <w:sz w:val="18"/>
                <w:szCs w:val="18"/>
              </w:rPr>
              <w:t>u</w:t>
            </w:r>
            <w:r w:rsidR="00314AD4" w:rsidRPr="00314AD4">
              <w:rPr>
                <w:rFonts w:ascii="Arial" w:hAnsi="Arial" w:cs="Arial"/>
                <w:position w:val="-2"/>
                <w:sz w:val="18"/>
                <w:szCs w:val="18"/>
              </w:rPr>
              <w:t>) in 11302 (stanovanjske s</w:t>
            </w:r>
            <w:r w:rsidR="00B96421">
              <w:rPr>
                <w:rFonts w:ascii="Arial" w:hAnsi="Arial" w:cs="Arial"/>
                <w:position w:val="-2"/>
                <w:sz w:val="18"/>
                <w:szCs w:val="18"/>
              </w:rPr>
              <w:t>t</w:t>
            </w:r>
            <w:r w:rsidR="00314AD4" w:rsidRPr="00314AD4">
              <w:rPr>
                <w:rFonts w:ascii="Arial" w:hAnsi="Arial" w:cs="Arial"/>
                <w:position w:val="-2"/>
                <w:sz w:val="18"/>
                <w:szCs w:val="18"/>
              </w:rPr>
              <w:t>avbe za druge posebne družbene skupine)</w:t>
            </w:r>
            <w:r w:rsidRPr="00137FC6">
              <w:rPr>
                <w:rFonts w:ascii="Arial" w:hAnsi="Arial" w:cs="Arial"/>
                <w:color w:val="EE0000"/>
                <w:position w:val="-2"/>
                <w:sz w:val="18"/>
                <w:szCs w:val="18"/>
                <w:highlight w:val="yellow"/>
              </w:rPr>
              <w:t xml:space="preserve"> </w:t>
            </w:r>
            <w:r w:rsidRPr="00314AD4">
              <w:rPr>
                <w:rFonts w:ascii="Arial" w:hAnsi="Arial" w:cs="Arial"/>
                <w:strike/>
                <w:color w:val="EE0000"/>
                <w:position w:val="-2"/>
                <w:sz w:val="18"/>
                <w:szCs w:val="18"/>
                <w:highlight w:val="yellow"/>
              </w:rPr>
              <w:t>121, 122, 123 ali 126</w:t>
            </w:r>
            <w:r w:rsidRPr="00137FC6">
              <w:rPr>
                <w:rFonts w:ascii="Arial" w:hAnsi="Arial" w:cs="Arial"/>
                <w:color w:val="EE0000"/>
                <w:position w:val="-2"/>
                <w:sz w:val="18"/>
                <w:szCs w:val="18"/>
                <w:highlight w:val="yellow"/>
              </w:rPr>
              <w:t xml:space="preserve"> </w:t>
            </w:r>
            <w:r w:rsidRPr="00314AD4">
              <w:rPr>
                <w:rFonts w:ascii="Arial" w:hAnsi="Arial" w:cs="Arial"/>
                <w:position w:val="-2"/>
                <w:sz w:val="18"/>
                <w:szCs w:val="18"/>
              </w:rPr>
              <w:t>v skupni vrednosti projekta oz. referenčnega posla vsaj 1.500.000,00 EUR z DDV.</w:t>
            </w:r>
          </w:p>
        </w:tc>
      </w:tr>
      <w:tr w:rsidR="001C69A1" w14:paraId="7E520B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56980"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D4D8F" w14:textId="77777777" w:rsidR="001C69A1" w:rsidRDefault="0088764B">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0" w:type="auto"/>
              <w:tblLook w:val="04A0" w:firstRow="1" w:lastRow="0" w:firstColumn="1" w:lastColumn="0" w:noHBand="0" w:noVBand="1"/>
            </w:tblPr>
            <w:tblGrid>
              <w:gridCol w:w="5179"/>
            </w:tblGrid>
            <w:tr w:rsidR="001C69A1" w14:paraId="3A753761" w14:textId="77777777">
              <w:tc>
                <w:tcPr>
                  <w:tcW w:w="0" w:type="auto"/>
                  <w:tcMar>
                    <w:top w:w="0" w:type="auto"/>
                    <w:bottom w:w="0" w:type="auto"/>
                  </w:tcMar>
                </w:tcPr>
                <w:p w14:paraId="53553CBE" w14:textId="77777777" w:rsidR="001C69A1" w:rsidRDefault="0088764B" w:rsidP="00FF3ADA">
                  <w:pPr>
                    <w:numPr>
                      <w:ilvl w:val="0"/>
                      <w:numId w:val="14"/>
                    </w:numPr>
                    <w:rPr>
                      <w:rFonts w:ascii="Arial" w:hAnsi="Arial" w:cs="Arial"/>
                      <w:color w:val="000000"/>
                      <w:sz w:val="18"/>
                      <w:szCs w:val="18"/>
                    </w:rPr>
                  </w:pPr>
                  <w:r>
                    <w:rPr>
                      <w:rFonts w:ascii="Arial" w:hAnsi="Arial" w:cs="Arial"/>
                      <w:color w:val="000000"/>
                      <w:position w:val="-2"/>
                      <w:sz w:val="18"/>
                      <w:szCs w:val="18"/>
                    </w:rPr>
                    <w:t>seznam referenc (referenčna lista) za vodjo del  in</w:t>
                  </w:r>
                </w:p>
                <w:p w14:paraId="08081E0B" w14:textId="77777777" w:rsidR="001C69A1" w:rsidRDefault="0088764B" w:rsidP="00FF3ADA">
                  <w:pPr>
                    <w:numPr>
                      <w:ilvl w:val="0"/>
                      <w:numId w:val="14"/>
                    </w:numPr>
                    <w:rPr>
                      <w:rFonts w:ascii="Arial" w:hAnsi="Arial" w:cs="Arial"/>
                      <w:color w:val="000000"/>
                      <w:sz w:val="18"/>
                      <w:szCs w:val="18"/>
                    </w:rPr>
                  </w:pPr>
                  <w:r>
                    <w:rPr>
                      <w:rFonts w:ascii="Arial" w:hAnsi="Arial" w:cs="Arial"/>
                      <w:color w:val="000000"/>
                      <w:position w:val="-2"/>
                      <w:sz w:val="18"/>
                      <w:szCs w:val="18"/>
                    </w:rPr>
                    <w:t>referenčna izjava naročnika (investitorja) za vodjo del</w:t>
                  </w:r>
                </w:p>
              </w:tc>
            </w:tr>
          </w:tbl>
          <w:p w14:paraId="3DDA6499" w14:textId="77777777" w:rsidR="001C69A1" w:rsidRDefault="001C69A1"/>
        </w:tc>
      </w:tr>
      <w:tr w:rsidR="001C69A1" w14:paraId="689E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72B11"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BF3A2" w14:textId="77777777" w:rsidR="001C69A1" w:rsidRDefault="0088764B">
            <w:pPr>
              <w:spacing w:before="135" w:after="135"/>
              <w:jc w:val="both"/>
              <w:textAlignment w:val="center"/>
            </w:pPr>
            <w:r>
              <w:rPr>
                <w:rFonts w:ascii="Arial" w:hAnsi="Arial" w:cs="Arial"/>
                <w:color w:val="000000"/>
                <w:position w:val="-2"/>
                <w:sz w:val="18"/>
                <w:szCs w:val="18"/>
              </w:rPr>
              <w:t>Referenčni posel mora biti potrjen s strani investitorja posla in ne s strani glavnega izvajalca posla.</w:t>
            </w:r>
          </w:p>
        </w:tc>
      </w:tr>
      <w:tr w:rsidR="001C69A1" w14:paraId="7C46E7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47A62" w14:textId="77777777" w:rsidR="001C69A1" w:rsidRDefault="0088764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7C5A3" w14:textId="77777777" w:rsidR="001C69A1" w:rsidRDefault="0088764B">
            <w:pPr>
              <w:spacing w:before="135" w:after="135"/>
              <w:jc w:val="both"/>
              <w:textAlignment w:val="center"/>
            </w:pPr>
            <w:r>
              <w:rPr>
                <w:rFonts w:ascii="Arial" w:hAnsi="Arial" w:cs="Arial"/>
                <w:color w:val="000000"/>
                <w:position w:val="-2"/>
                <w:sz w:val="18"/>
                <w:szCs w:val="18"/>
              </w:rPr>
              <w:t>KUMULATIVNO izpolnjevanje pogoja</w:t>
            </w:r>
          </w:p>
          <w:p w14:paraId="1035D55C" w14:textId="77777777" w:rsidR="001C69A1" w:rsidRDefault="008876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1C69A1" w14:paraId="11484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8A1CD"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41CA5" w14:textId="77777777" w:rsidR="001C69A1" w:rsidRDefault="0088764B">
            <w:pPr>
              <w:spacing w:before="135" w:after="135"/>
              <w:jc w:val="both"/>
              <w:textAlignment w:val="center"/>
            </w:pPr>
            <w:r>
              <w:rPr>
                <w:rFonts w:ascii="Arial" w:hAnsi="Arial" w:cs="Arial"/>
                <w:color w:val="000000"/>
                <w:position w:val="-2"/>
                <w:sz w:val="18"/>
                <w:szCs w:val="18"/>
              </w:rPr>
              <w:t>NI POTREBNO izpolnjevati pogoja</w:t>
            </w:r>
          </w:p>
          <w:p w14:paraId="705BEAB6" w14:textId="77777777" w:rsidR="001C69A1" w:rsidRDefault="0088764B">
            <w:pPr>
              <w:jc w:val="both"/>
              <w:textAlignment w:val="center"/>
            </w:pPr>
            <w:r>
              <w:rPr>
                <w:rFonts w:ascii="Arial" w:hAnsi="Arial" w:cs="Arial"/>
                <w:color w:val="000000"/>
                <w:position w:val="-2"/>
                <w:sz w:val="18"/>
                <w:szCs w:val="18"/>
              </w:rPr>
              <w:t> </w:t>
            </w:r>
          </w:p>
        </w:tc>
      </w:tr>
    </w:tbl>
    <w:p w14:paraId="1C47CC55" w14:textId="77777777" w:rsidR="001C69A1" w:rsidRDefault="001C69A1"/>
    <w:tbl>
      <w:tblPr>
        <w:tblStyle w:val="NormalTablePHPDOCX"/>
        <w:tblW w:w="9300" w:type="dxa"/>
        <w:tblInd w:w="108" w:type="dxa"/>
        <w:tblLook w:val="04A0" w:firstRow="1" w:lastRow="0" w:firstColumn="1" w:lastColumn="0" w:noHBand="0" w:noVBand="1"/>
      </w:tblPr>
      <w:tblGrid>
        <w:gridCol w:w="1860"/>
        <w:gridCol w:w="7440"/>
      </w:tblGrid>
      <w:tr w:rsidR="001C69A1" w14:paraId="754372C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9769E91" w14:textId="77777777" w:rsidR="001C69A1" w:rsidRDefault="0088764B">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 xml:space="preserve">Izpolnjevanje temeljnih </w:t>
            </w:r>
            <w:proofErr w:type="spellStart"/>
            <w:r>
              <w:rPr>
                <w:rFonts w:ascii="Arial" w:hAnsi="Arial" w:cs="Arial"/>
                <w:b/>
                <w:bCs/>
                <w:color w:val="FFFFFF"/>
                <w:position w:val="-2"/>
                <w:sz w:val="18"/>
                <w:szCs w:val="18"/>
              </w:rPr>
              <w:t>okoljskih</w:t>
            </w:r>
            <w:proofErr w:type="spellEnd"/>
            <w:r>
              <w:rPr>
                <w:rFonts w:ascii="Arial" w:hAnsi="Arial" w:cs="Arial"/>
                <w:b/>
                <w:bCs/>
                <w:color w:val="FFFFFF"/>
                <w:position w:val="-2"/>
                <w:sz w:val="18"/>
                <w:szCs w:val="18"/>
              </w:rPr>
              <w:t xml:space="preserve"> zahtev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DD14E" w14:textId="54E60D47" w:rsidR="001C69A1" w:rsidRDefault="0088764B">
            <w:pPr>
              <w:spacing w:before="135" w:after="135"/>
              <w:jc w:val="both"/>
              <w:textAlignment w:val="center"/>
            </w:pPr>
            <w:r>
              <w:rPr>
                <w:rFonts w:cs="Helvetica"/>
                <w:color w:val="000000"/>
                <w:position w:val="-2"/>
                <w:sz w:val="18"/>
                <w:szCs w:val="18"/>
              </w:rPr>
              <w:t>Ponudnik zagotavlja, da bo v primeru izbora GOI dela in dobavo notranje opreme izvajal na način, da bodo dela in dobavljena oprema  skladna z določili</w:t>
            </w:r>
            <w:r w:rsidR="00137FC6">
              <w:rPr>
                <w:rFonts w:cs="Helvetica"/>
                <w:color w:val="000000"/>
                <w:position w:val="-2"/>
                <w:sz w:val="18"/>
                <w:szCs w:val="18"/>
              </w:rPr>
              <w:t xml:space="preserve"> in cilji </w:t>
            </w:r>
            <w:r>
              <w:rPr>
                <w:rFonts w:cs="Helvetica"/>
                <w:color w:val="000000"/>
                <w:position w:val="-2"/>
                <w:sz w:val="18"/>
                <w:szCs w:val="18"/>
              </w:rPr>
              <w:t>Uredbe o zelenem javnem naročanju.</w:t>
            </w:r>
          </w:p>
        </w:tc>
      </w:tr>
      <w:tr w:rsidR="001C69A1" w14:paraId="691D1B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632A7" w14:textId="77777777" w:rsidR="001C69A1" w:rsidRDefault="008876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1F0BC" w14:textId="3F40C45C" w:rsidR="001C69A1" w:rsidRDefault="0088764B">
            <w:pPr>
              <w:spacing w:before="135" w:after="135"/>
              <w:jc w:val="both"/>
              <w:textAlignment w:val="center"/>
            </w:pPr>
            <w:r>
              <w:rPr>
                <w:rFonts w:cs="Helvetica"/>
                <w:color w:val="000000"/>
                <w:position w:val="-2"/>
                <w:sz w:val="18"/>
                <w:szCs w:val="18"/>
              </w:rPr>
              <w:t xml:space="preserve">Izpolnjena in podpisana obrazca ESPD in KROVNA IZJAVA </w:t>
            </w:r>
          </w:p>
        </w:tc>
      </w:tr>
      <w:tr w:rsidR="001C69A1" w14:paraId="11893F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07C8F" w14:textId="77777777" w:rsidR="001C69A1" w:rsidRDefault="008876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73A63" w14:textId="77777777" w:rsidR="001C69A1" w:rsidRDefault="0088764B">
            <w:pPr>
              <w:jc w:val="both"/>
              <w:textAlignment w:val="center"/>
            </w:pPr>
            <w:r>
              <w:rPr>
                <w:rFonts w:ascii="Arial" w:hAnsi="Arial" w:cs="Arial"/>
                <w:color w:val="000000"/>
                <w:position w:val="-2"/>
                <w:sz w:val="18"/>
                <w:szCs w:val="18"/>
              </w:rPr>
              <w:t> </w:t>
            </w:r>
          </w:p>
          <w:p w14:paraId="5F77C9E5" w14:textId="77777777" w:rsidR="001C69A1" w:rsidRDefault="0088764B">
            <w:r>
              <w:rPr>
                <w:rFonts w:ascii="Arial" w:hAnsi="Arial" w:cs="Arial"/>
                <w:color w:val="000000"/>
                <w:position w:val="-2"/>
                <w:sz w:val="18"/>
                <w:szCs w:val="18"/>
              </w:rPr>
              <w:t xml:space="preserve"> /</w:t>
            </w:r>
          </w:p>
        </w:tc>
      </w:tr>
      <w:tr w:rsidR="001C69A1" w14:paraId="44B5E2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779CE" w14:textId="77777777" w:rsidR="001C69A1" w:rsidRDefault="008876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8CA87"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7CAE45BA" w14:textId="77777777" w:rsidR="001C69A1" w:rsidRDefault="0088764B">
            <w:pPr>
              <w:spacing w:before="135" w:after="135"/>
              <w:jc w:val="both"/>
              <w:textAlignment w:val="center"/>
            </w:pPr>
            <w:r>
              <w:rPr>
                <w:rFonts w:cs="Helvetica"/>
                <w:color w:val="000000"/>
                <w:position w:val="-2"/>
                <w:sz w:val="18"/>
                <w:szCs w:val="18"/>
              </w:rPr>
              <w:t>Za prevzeti obseg del. Izpolnjena in podpisana ESPD in Obrazec  KROVNA IZJAVA in parafiran in žigosan obrazec Zahteve za dosego ciljev Uredbe o zelenem javnem naročanju.</w:t>
            </w:r>
          </w:p>
        </w:tc>
      </w:tr>
      <w:tr w:rsidR="001C69A1" w14:paraId="1A572A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36632" w14:textId="77777777" w:rsidR="001C69A1" w:rsidRDefault="008876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3458BE" w14:textId="77777777" w:rsidR="001C69A1" w:rsidRDefault="0088764B">
            <w:pPr>
              <w:spacing w:before="135" w:after="135"/>
              <w:jc w:val="both"/>
              <w:textAlignment w:val="center"/>
            </w:pPr>
            <w:r>
              <w:rPr>
                <w:rFonts w:ascii="Arial" w:hAnsi="Arial" w:cs="Arial"/>
                <w:color w:val="000000"/>
                <w:position w:val="-2"/>
                <w:sz w:val="18"/>
                <w:szCs w:val="18"/>
              </w:rPr>
              <w:t>MORAJO izpolnjevati pogoj</w:t>
            </w:r>
          </w:p>
          <w:p w14:paraId="7A3D3CEC" w14:textId="77777777" w:rsidR="001C69A1" w:rsidRDefault="0088764B">
            <w:pPr>
              <w:spacing w:before="135" w:after="135"/>
              <w:jc w:val="both"/>
              <w:textAlignment w:val="center"/>
            </w:pPr>
            <w:r>
              <w:rPr>
                <w:rFonts w:cs="Helvetica"/>
                <w:color w:val="000000"/>
                <w:position w:val="-2"/>
                <w:sz w:val="18"/>
                <w:szCs w:val="18"/>
              </w:rPr>
              <w:t>Za prevzeti obseg del. Vsak izmed podizvajalcev mora predložiti ESPD in podpisan in žigosan obrazec  Izjava zastopnika podizvajalca ter parafiran in žigosan obrazec Zahteve za dosego ciljev Uredbe o zelenem javnem naročanju.</w:t>
            </w:r>
          </w:p>
        </w:tc>
      </w:tr>
    </w:tbl>
    <w:p w14:paraId="1CF38DBC" w14:textId="77777777" w:rsidR="001C69A1" w:rsidRDefault="001C69A1">
      <w:pPr>
        <w:sectPr w:rsidR="001C69A1" w:rsidSect="00D931BF">
          <w:pgSz w:w="11906" w:h="16838"/>
          <w:pgMar w:top="1418" w:right="1418" w:bottom="1418" w:left="1418" w:header="567" w:footer="680" w:gutter="0"/>
          <w:cols w:space="708"/>
          <w:docGrid w:linePitch="360"/>
        </w:sectPr>
      </w:pPr>
    </w:p>
    <w:p w14:paraId="46911434" w14:textId="77777777" w:rsidR="0061534A" w:rsidRPr="00141928" w:rsidRDefault="0088764B"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C69A1" w14:paraId="6FFDF300" w14:textId="77777777">
        <w:tc>
          <w:tcPr>
            <w:tcW w:w="0" w:type="auto"/>
            <w:shd w:val="clear" w:color="auto" w:fill="000000"/>
            <w:tcMar>
              <w:top w:w="150" w:type="dxa"/>
              <w:bottom w:w="150" w:type="dxa"/>
            </w:tcMar>
            <w:vAlign w:val="center"/>
          </w:tcPr>
          <w:p w14:paraId="46C0DD7E" w14:textId="77777777" w:rsidR="001C69A1" w:rsidRDefault="0088764B">
            <w:pPr>
              <w:jc w:val="center"/>
            </w:pPr>
            <w:r>
              <w:rPr>
                <w:rFonts w:ascii="Arial" w:hAnsi="Arial" w:cs="Arial"/>
                <w:b/>
                <w:bCs/>
                <w:color w:val="FFFFFF"/>
                <w:position w:val="-2"/>
                <w:sz w:val="18"/>
                <w:szCs w:val="18"/>
                <w:shd w:val="clear" w:color="auto" w:fill="000000"/>
              </w:rPr>
              <w:t>Zavarovanje za dobro izvedbo</w:t>
            </w:r>
          </w:p>
        </w:tc>
      </w:tr>
    </w:tbl>
    <w:p w14:paraId="7C604B18" w14:textId="77777777" w:rsidR="001C69A1" w:rsidRDefault="0088764B">
      <w:pPr>
        <w:spacing w:before="225" w:after="225" w:line="240" w:lineRule="auto"/>
        <w:jc w:val="both"/>
      </w:pPr>
      <w:r>
        <w:rPr>
          <w:rFonts w:ascii="Arial" w:hAnsi="Arial" w:cs="Arial"/>
          <w:color w:val="000000"/>
          <w:sz w:val="18"/>
          <w:szCs w:val="18"/>
        </w:rPr>
        <w:t>Instrument zavarovanja: bančna garancija / kavcijsko zavarovanje</w:t>
      </w:r>
    </w:p>
    <w:p w14:paraId="152DE0EA" w14:textId="77777777" w:rsidR="001C69A1" w:rsidRDefault="0088764B">
      <w:pPr>
        <w:spacing w:before="225" w:after="225" w:line="240" w:lineRule="auto"/>
        <w:jc w:val="both"/>
      </w:pPr>
      <w:r>
        <w:rPr>
          <w:rFonts w:ascii="Arial" w:hAnsi="Arial" w:cs="Arial"/>
          <w:color w:val="000000"/>
          <w:sz w:val="18"/>
          <w:szCs w:val="18"/>
        </w:rPr>
        <w:t>Višina zavarovanja: 10 % pogodbene vrednosti z DDV</w:t>
      </w:r>
    </w:p>
    <w:p w14:paraId="1C1A3AF7" w14:textId="77777777" w:rsidR="001C69A1" w:rsidRDefault="0088764B">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3554D3EC" w14:textId="77777777" w:rsidR="001C69A1" w:rsidRDefault="0088764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C69A1" w14:paraId="0ED2CEDB" w14:textId="77777777">
        <w:tc>
          <w:tcPr>
            <w:tcW w:w="0" w:type="auto"/>
            <w:shd w:val="clear" w:color="auto" w:fill="000000"/>
            <w:tcMar>
              <w:top w:w="150" w:type="dxa"/>
              <w:bottom w:w="150" w:type="dxa"/>
            </w:tcMar>
            <w:vAlign w:val="center"/>
          </w:tcPr>
          <w:p w14:paraId="1252D56F" w14:textId="77777777" w:rsidR="001C69A1" w:rsidRDefault="0088764B">
            <w:pPr>
              <w:jc w:val="center"/>
            </w:pPr>
            <w:r>
              <w:rPr>
                <w:rFonts w:ascii="Arial" w:hAnsi="Arial" w:cs="Arial"/>
                <w:b/>
                <w:bCs/>
                <w:color w:val="FFFFFF"/>
                <w:position w:val="-2"/>
                <w:sz w:val="18"/>
                <w:szCs w:val="18"/>
                <w:shd w:val="clear" w:color="auto" w:fill="000000"/>
              </w:rPr>
              <w:t>Zavarovanje za odpravo napak</w:t>
            </w:r>
          </w:p>
        </w:tc>
      </w:tr>
    </w:tbl>
    <w:p w14:paraId="48565EA1" w14:textId="77777777" w:rsidR="001C69A1" w:rsidRDefault="0088764B">
      <w:pPr>
        <w:spacing w:before="225" w:after="225" w:line="240" w:lineRule="auto"/>
        <w:jc w:val="both"/>
      </w:pPr>
      <w:r>
        <w:rPr>
          <w:rFonts w:ascii="Arial" w:hAnsi="Arial" w:cs="Arial"/>
          <w:color w:val="000000"/>
          <w:sz w:val="18"/>
          <w:szCs w:val="18"/>
        </w:rPr>
        <w:t>Instrument zavarovanja: bančna garancija / kavcijsko zavarovanje</w:t>
      </w:r>
    </w:p>
    <w:p w14:paraId="347933BC" w14:textId="77777777" w:rsidR="001C69A1" w:rsidRDefault="0088764B">
      <w:pPr>
        <w:spacing w:before="225" w:after="225" w:line="240" w:lineRule="auto"/>
        <w:jc w:val="both"/>
      </w:pPr>
      <w:r>
        <w:rPr>
          <w:rFonts w:ascii="Arial" w:hAnsi="Arial" w:cs="Arial"/>
          <w:color w:val="000000"/>
          <w:sz w:val="18"/>
          <w:szCs w:val="18"/>
        </w:rPr>
        <w:t>Višina zavarovanja: 5% pogodbene vrednosti z DDV</w:t>
      </w:r>
    </w:p>
    <w:p w14:paraId="28C286B2" w14:textId="77777777" w:rsidR="001C69A1" w:rsidRDefault="0088764B">
      <w:pPr>
        <w:spacing w:before="225" w:after="225" w:line="240" w:lineRule="auto"/>
        <w:jc w:val="both"/>
      </w:pPr>
      <w:r>
        <w:rPr>
          <w:rFonts w:ascii="Arial" w:hAnsi="Arial" w:cs="Arial"/>
          <w:color w:val="000000"/>
          <w:sz w:val="18"/>
          <w:szCs w:val="18"/>
        </w:rPr>
        <w:t>Čas veljavnosti: Še najmanj 1 mesec po poteku daljšega garancijskega roka</w:t>
      </w:r>
    </w:p>
    <w:p w14:paraId="49B61482" w14:textId="77777777" w:rsidR="001C69A1" w:rsidRDefault="0088764B">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1C69A1" w14:paraId="7C7363D8" w14:textId="77777777">
        <w:tc>
          <w:tcPr>
            <w:tcW w:w="0" w:type="auto"/>
            <w:shd w:val="clear" w:color="auto" w:fill="000000"/>
            <w:tcMar>
              <w:top w:w="150" w:type="dxa"/>
              <w:bottom w:w="150" w:type="dxa"/>
            </w:tcMar>
            <w:vAlign w:val="center"/>
          </w:tcPr>
          <w:p w14:paraId="693DA1C1" w14:textId="77777777" w:rsidR="001C69A1" w:rsidRDefault="0088764B">
            <w:pPr>
              <w:jc w:val="center"/>
            </w:pPr>
            <w:r>
              <w:rPr>
                <w:rFonts w:ascii="Arial" w:hAnsi="Arial" w:cs="Arial"/>
                <w:b/>
                <w:bCs/>
                <w:color w:val="FFFFFF"/>
                <w:position w:val="-2"/>
                <w:sz w:val="18"/>
                <w:szCs w:val="18"/>
                <w:shd w:val="clear" w:color="auto" w:fill="000000"/>
              </w:rPr>
              <w:t>Zavarovanje odgovornosti</w:t>
            </w:r>
          </w:p>
        </w:tc>
      </w:tr>
    </w:tbl>
    <w:p w14:paraId="71CA4389" w14:textId="77777777" w:rsidR="001C69A1" w:rsidRDefault="0088764B">
      <w:pPr>
        <w:spacing w:before="225" w:after="225" w:line="240" w:lineRule="auto"/>
        <w:jc w:val="both"/>
      </w:pPr>
      <w:r>
        <w:rPr>
          <w:rFonts w:ascii="Arial" w:hAnsi="Arial" w:cs="Arial"/>
          <w:color w:val="000000"/>
          <w:sz w:val="18"/>
          <w:szCs w:val="18"/>
        </w:rPr>
        <w:t>Višina zavarovanja: najmanj 200.000,00 EUR</w:t>
      </w:r>
    </w:p>
    <w:p w14:paraId="778DD886" w14:textId="77777777" w:rsidR="001C69A1" w:rsidRDefault="0088764B">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17B89354" w14:textId="77777777" w:rsidR="001C69A1" w:rsidRDefault="0088764B">
      <w:pPr>
        <w:spacing w:before="225" w:after="225" w:line="240" w:lineRule="auto"/>
        <w:jc w:val="both"/>
      </w:pPr>
      <w:r>
        <w:rPr>
          <w:rFonts w:ascii="Arial" w:hAnsi="Arial" w:cs="Arial"/>
          <w:color w:val="000000"/>
          <w:sz w:val="18"/>
          <w:szCs w:val="18"/>
        </w:rPr>
        <w:t>Izbrani ponudnik bo moral pred podpisom gradbene pogodbe naročniku dostaviti na vpogled veljavno zavarovalno polico za zavarovanje splošne odgovornosti iz naslova opravljanja dejavnosti  (vključno s potrdilom o plačilu zavarovalne premije) v višini zavarovalne vsote najmanj: 200.000,00 EUR z vključeno delodajalčevo odgovornostjo, ki bo morala veljati ves čas trajanja pogodbe. </w:t>
      </w:r>
    </w:p>
    <w:p w14:paraId="1EF8C0BB" w14:textId="77777777" w:rsidR="001C69A1" w:rsidRDefault="001C69A1">
      <w:pPr>
        <w:sectPr w:rsidR="001C69A1" w:rsidSect="00D931BF">
          <w:pgSz w:w="11906" w:h="16838"/>
          <w:pgMar w:top="1418" w:right="1418" w:bottom="1418" w:left="1418" w:header="567" w:footer="680" w:gutter="0"/>
          <w:cols w:space="708"/>
          <w:docGrid w:linePitch="360"/>
        </w:sectPr>
      </w:pPr>
    </w:p>
    <w:p w14:paraId="480676C9" w14:textId="77777777" w:rsidR="0061534A" w:rsidRPr="00A207D9" w:rsidRDefault="0088764B"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B07E758" w14:textId="77777777" w:rsidR="0061534A" w:rsidRDefault="0061534A"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1C69A1" w14:paraId="5743AB8E"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942EB25" w14:textId="77777777" w:rsidR="001C69A1" w:rsidRDefault="0088764B">
            <w:r>
              <w:rPr>
                <w:rFonts w:ascii="Arial" w:hAnsi="Arial" w:cs="Arial"/>
                <w:b/>
                <w:bCs/>
                <w:color w:val="000000"/>
                <w:position w:val="-2"/>
                <w:sz w:val="18"/>
                <w:szCs w:val="18"/>
                <w:shd w:val="clear" w:color="auto" w:fill="FFFFFF"/>
              </w:rPr>
              <w:t>Splošne specifikacije</w:t>
            </w:r>
          </w:p>
        </w:tc>
      </w:tr>
    </w:tbl>
    <w:p w14:paraId="5A193A81" w14:textId="77777777" w:rsidR="001C69A1" w:rsidRPr="009F1606" w:rsidRDefault="0088764B">
      <w:pPr>
        <w:spacing w:before="225" w:after="225" w:line="240" w:lineRule="auto"/>
        <w:jc w:val="both"/>
      </w:pPr>
      <w:r w:rsidRPr="009F1606">
        <w:rPr>
          <w:rFonts w:ascii="Arial" w:hAnsi="Arial" w:cs="Arial"/>
          <w:color w:val="000000"/>
          <w:sz w:val="18"/>
          <w:szCs w:val="18"/>
        </w:rPr>
        <w:t>Naročnik bo z najugodnejšim ponudnikom sklenil pogodbo. Dela se pričnejo izvajati takoj po sklenitvi pogodbe oz. uvedbi v delo. Dela se izvajajo v sodelovanju s službo za investicije in tehničnimi službami naročnika.</w:t>
      </w:r>
    </w:p>
    <w:p w14:paraId="14E6517D" w14:textId="27DE8568" w:rsidR="001C69A1" w:rsidRPr="009F1606" w:rsidRDefault="0088764B">
      <w:pPr>
        <w:spacing w:before="225" w:after="225" w:line="240" w:lineRule="auto"/>
        <w:jc w:val="both"/>
      </w:pPr>
      <w:r w:rsidRPr="009F1606">
        <w:rPr>
          <w:rFonts w:ascii="Arial" w:hAnsi="Arial" w:cs="Arial"/>
          <w:color w:val="000000"/>
          <w:sz w:val="18"/>
          <w:szCs w:val="18"/>
        </w:rPr>
        <w:t>Predviden rok izvedbe del najkasneje 5+1 mesecih po uvedbi v delo (5 mesecev za GOI dela in opremo, 1 mesec za dokumentacijo).</w:t>
      </w:r>
    </w:p>
    <w:p w14:paraId="197D28FA" w14:textId="77777777" w:rsidR="009F1606" w:rsidRPr="009F1606" w:rsidRDefault="0088764B">
      <w:pPr>
        <w:spacing w:before="225" w:after="225" w:line="240" w:lineRule="auto"/>
        <w:jc w:val="both"/>
        <w:rPr>
          <w:rFonts w:ascii="Arial" w:hAnsi="Arial" w:cs="Arial"/>
          <w:color w:val="000000"/>
          <w:sz w:val="18"/>
          <w:szCs w:val="18"/>
        </w:rPr>
      </w:pPr>
      <w:r w:rsidRPr="009F1606">
        <w:rPr>
          <w:rFonts w:ascii="Arial" w:hAnsi="Arial" w:cs="Arial"/>
          <w:color w:val="000000"/>
          <w:sz w:val="18"/>
          <w:szCs w:val="18"/>
        </w:rPr>
        <w:t>Izbrani ponudnik bo moral v roku 5 koledarskih dni po podpisu pogodbe naročniku predložiti terminski plan izvedbe del</w:t>
      </w:r>
      <w:r w:rsidR="009F1606" w:rsidRPr="009F1606">
        <w:rPr>
          <w:rFonts w:ascii="Arial" w:hAnsi="Arial" w:cs="Arial"/>
          <w:color w:val="000000"/>
          <w:sz w:val="18"/>
          <w:szCs w:val="18"/>
        </w:rPr>
        <w:t xml:space="preserve"> in v roku 8 koledarskih dni po podpisu pogodbe predložiti pisno poročilo o pregledu vse predmetne dokumentacije, ki je potrebna za uspešno izvedbo projekta (npr. PZI, varnostni načrt, itd.) ter potrditev vsebine ali predložitev pripomb s konkretnimi predlogi za spremembe.</w:t>
      </w:r>
    </w:p>
    <w:p w14:paraId="044AE5B7" w14:textId="09F1BA1A" w:rsidR="001C69A1" w:rsidRPr="009F1606" w:rsidRDefault="0088764B">
      <w:pPr>
        <w:spacing w:before="225" w:after="225" w:line="240" w:lineRule="auto"/>
        <w:jc w:val="both"/>
      </w:pPr>
      <w:r w:rsidRPr="009F1606">
        <w:rPr>
          <w:rFonts w:ascii="Arial" w:hAnsi="Arial" w:cs="Arial"/>
          <w:color w:val="000000"/>
          <w:sz w:val="18"/>
          <w:szCs w:val="18"/>
        </w:rPr>
        <w:t>Izbrani ponudnik bo moral naročniku pred podpisom pogodbe predložiti poimenski seznam delavcev, ki  bodo opravljali storitve posameznih GOI del na lokaciji naročnika. Za vse delavce je obvezna uporaba identifikacijskih kartic na območju kompleksa SBNM. Za vse delavce mora vodja del ob prihodu v SBNM obvezno opraviti najavo pri receptorju na glavnem vhodu in prevzeti identifikacijsko priponko »zunanji izvajalec«.</w:t>
      </w:r>
    </w:p>
    <w:p w14:paraId="485B4C89" w14:textId="77777777" w:rsidR="001C69A1" w:rsidRPr="009F1606" w:rsidRDefault="0088764B">
      <w:pPr>
        <w:spacing w:before="225" w:after="225" w:line="240" w:lineRule="auto"/>
        <w:jc w:val="both"/>
      </w:pPr>
      <w:r w:rsidRPr="009F1606">
        <w:rPr>
          <w:rFonts w:ascii="Arial" w:hAnsi="Arial" w:cs="Arial"/>
          <w:color w:val="000000"/>
          <w:sz w:val="18"/>
          <w:szCs w:val="18"/>
        </w:rPr>
        <w:t>Izbrani ponudnik bo moral imeti za čas do zaključka razpisanih del sklenjeno zavarovanje splošne odgovornosti iz naslova opravljanja dejavnosti in bo moral naročniku pred podpisom pogodbe predložiti kopijo zavarovalne police.</w:t>
      </w:r>
    </w:p>
    <w:p w14:paraId="7194004E" w14:textId="45E4DFD6" w:rsidR="001C69A1" w:rsidRPr="009F1606" w:rsidRDefault="0088764B">
      <w:pPr>
        <w:spacing w:before="225" w:after="225" w:line="240" w:lineRule="auto"/>
        <w:jc w:val="both"/>
      </w:pPr>
      <w:r w:rsidRPr="009F1606">
        <w:rPr>
          <w:rFonts w:ascii="Arial" w:hAnsi="Arial" w:cs="Arial"/>
          <w:color w:val="000000"/>
          <w:sz w:val="18"/>
          <w:szCs w:val="18"/>
        </w:rPr>
        <w:t xml:space="preserve">Izbrani ponudnik bo moral za  ponujeno blago (barvo opleska, vzorec obloge, keramične ploščice in podobno) pred pričetkom izvajanja posameznih storitev predložiti vzorce blaga oz. barvno lestvico </w:t>
      </w:r>
      <w:r w:rsidR="009F1606" w:rsidRPr="009F1606">
        <w:rPr>
          <w:rFonts w:ascii="Arial" w:hAnsi="Arial" w:cs="Arial"/>
          <w:color w:val="000000"/>
          <w:sz w:val="18"/>
          <w:szCs w:val="18"/>
        </w:rPr>
        <w:t>pooblaščenemu predstavniku naročnika</w:t>
      </w:r>
      <w:r w:rsidRPr="009F1606">
        <w:rPr>
          <w:rFonts w:ascii="Arial" w:hAnsi="Arial" w:cs="Arial"/>
          <w:color w:val="000000"/>
          <w:sz w:val="18"/>
          <w:szCs w:val="18"/>
        </w:rPr>
        <w:t xml:space="preserve"> v </w:t>
      </w:r>
      <w:r w:rsidR="009F1606" w:rsidRPr="009F1606">
        <w:rPr>
          <w:rFonts w:ascii="Arial" w:hAnsi="Arial" w:cs="Arial"/>
          <w:color w:val="000000"/>
          <w:sz w:val="18"/>
          <w:szCs w:val="18"/>
        </w:rPr>
        <w:t xml:space="preserve">predhodno </w:t>
      </w:r>
      <w:r w:rsidRPr="009F1606">
        <w:rPr>
          <w:rFonts w:ascii="Arial" w:hAnsi="Arial" w:cs="Arial"/>
          <w:color w:val="000000"/>
          <w:sz w:val="18"/>
          <w:szCs w:val="18"/>
        </w:rPr>
        <w:t>potrditev.</w:t>
      </w:r>
    </w:p>
    <w:p w14:paraId="55DC96B0" w14:textId="77777777" w:rsidR="001C69A1" w:rsidRPr="009F1606" w:rsidRDefault="0088764B">
      <w:pPr>
        <w:spacing w:before="225" w:after="225" w:line="240" w:lineRule="auto"/>
        <w:jc w:val="both"/>
      </w:pPr>
      <w:r w:rsidRPr="009F1606">
        <w:rPr>
          <w:rFonts w:ascii="Arial" w:hAnsi="Arial" w:cs="Arial"/>
          <w:color w:val="000000"/>
          <w:sz w:val="18"/>
          <w:szCs w:val="18"/>
        </w:rPr>
        <w:t>Stroški odstranjevanja odpadkov, ki bi nastali pri izvajanju pogodbenih del so na strani izvajalca (izbranega ponudnika). Vodja gradnje GOI del mora vsak dan po zaključenem delu, po potrebi pa tudi med izvajanjem del pregledati gradbišče in področja izvajanja del izven območja gradbišča. Ves čas gradnje se mora vzdrževati zelo visok nivo čistoče zaradi varstva zdravstvenega stanja bolnikov v stavbi. Izvajalec GOI del mora gradbišče ali območja del izven gradbišča, kjer se bodo izvajala dela, vsakodnevno redno sam čistiti ali pa za čiščenje angažirati čistilni servis. Na območju SBNM ni dovoljenih začasnih in trajnih deponij materiala, gradbenih odpadkov, embalaže, smeti. Izvajalec GOI del naj poskrbi, da bodo vsi izvajalci in dobavitelji opreme odpadke in embalažo odstranili v lastni režiji. V kolikor izvajalci in dobavitelji opreme tega ne bodo izvajali, bo to za njih izvedel izvajalec GOI del.</w:t>
      </w:r>
    </w:p>
    <w:p w14:paraId="0A8DBC93" w14:textId="77777777" w:rsidR="001C69A1" w:rsidRPr="009F1606" w:rsidRDefault="0088764B">
      <w:pPr>
        <w:spacing w:before="225" w:after="225" w:line="240" w:lineRule="auto"/>
        <w:jc w:val="both"/>
      </w:pPr>
      <w:r w:rsidRPr="009F1606">
        <w:rPr>
          <w:rFonts w:ascii="Arial" w:hAnsi="Arial" w:cs="Arial"/>
          <w:color w:val="000000"/>
          <w:sz w:val="18"/>
          <w:szCs w:val="18"/>
        </w:rPr>
        <w:t>Obseg del je ocenjen in ne predstavlja obvezujočo izvedbo s strani naročnika.</w:t>
      </w:r>
    </w:p>
    <w:p w14:paraId="7A8816AF" w14:textId="440757C3" w:rsidR="001C69A1" w:rsidRPr="009F1606" w:rsidRDefault="0088764B">
      <w:pPr>
        <w:spacing w:before="225" w:after="225" w:line="240" w:lineRule="auto"/>
        <w:jc w:val="both"/>
      </w:pPr>
      <w:r w:rsidRPr="009F1606">
        <w:rPr>
          <w:rFonts w:ascii="Arial" w:hAnsi="Arial" w:cs="Arial"/>
          <w:color w:val="000000"/>
          <w:sz w:val="18"/>
          <w:szCs w:val="18"/>
        </w:rPr>
        <w:t>Izbrani izvajalec bo dolžan prilagoditi delo trenutnim zahtevam naročnika, tako da ne bo motil dejavnosti bolnišnice (izvajanje hrupnih del in predelava obstoječih instalacij med popoldanskim časom in med vikendi). Glede na okoliščine obstaja možnost zahteve naročnika po delu v popoldanskem ali nočnem terminu in tudi v času dela prostih dni.</w:t>
      </w:r>
      <w:r w:rsidR="009F1606" w:rsidRPr="009F1606">
        <w:t xml:space="preserve"> </w:t>
      </w:r>
      <w:r w:rsidR="009F1606" w:rsidRPr="009F1606">
        <w:rPr>
          <w:rFonts w:ascii="Arial" w:hAnsi="Arial" w:cs="Arial"/>
          <w:color w:val="000000"/>
          <w:sz w:val="18"/>
          <w:szCs w:val="18"/>
        </w:rPr>
        <w:t>Pravica delavcev izvajalca do izrabe letnega dopusta ali drugega dopusta ne sme biti ovira za izpolnitev pogodbenih obveznosti izvajalca, saj je le ta dolžan zagotoviti zadostno kadrovsko strukturo delavcev za nemoten potek izvedbe del in za doseganje terminskega plana oziroma naročnikovih zahtev.</w:t>
      </w:r>
    </w:p>
    <w:p w14:paraId="51DB3C1F" w14:textId="77777777" w:rsidR="001C69A1" w:rsidRPr="009F1606" w:rsidRDefault="0088764B">
      <w:pPr>
        <w:spacing w:before="225" w:after="225" w:line="240" w:lineRule="auto"/>
        <w:jc w:val="both"/>
      </w:pPr>
      <w:r w:rsidRPr="009F1606">
        <w:rPr>
          <w:rFonts w:ascii="Arial" w:hAnsi="Arial" w:cs="Arial"/>
          <w:color w:val="000000"/>
          <w:sz w:val="18"/>
          <w:szCs w:val="18"/>
        </w:rPr>
        <w:t>Izbrani izvajalec bo moral zaščititi vse elemente, ki ne bodo odstranjeni in niso predmet posegov ter po končanih delih izvesti grobo čiščenje prostorov.</w:t>
      </w:r>
    </w:p>
    <w:p w14:paraId="629E5789" w14:textId="77777777" w:rsidR="001C69A1" w:rsidRPr="009F1606" w:rsidRDefault="0088764B">
      <w:pPr>
        <w:spacing w:before="225" w:after="225" w:line="240" w:lineRule="auto"/>
        <w:jc w:val="both"/>
      </w:pPr>
      <w:r w:rsidRPr="009F1606">
        <w:rPr>
          <w:rFonts w:ascii="Arial" w:hAnsi="Arial" w:cs="Arial"/>
          <w:color w:val="000000"/>
          <w:sz w:val="18"/>
          <w:szCs w:val="18"/>
        </w:rPr>
        <w:t>Znotraj objekta bo po potrebi potrebno upoštevati tudi vse morebitne potrebne ročne transporte oz. prenose.</w:t>
      </w:r>
    </w:p>
    <w:p w14:paraId="6F9120A5" w14:textId="77777777" w:rsidR="001C69A1" w:rsidRPr="009F1606" w:rsidRDefault="0088764B">
      <w:pPr>
        <w:spacing w:before="225" w:after="225" w:line="240" w:lineRule="auto"/>
        <w:jc w:val="both"/>
      </w:pPr>
      <w:r w:rsidRPr="009F1606">
        <w:rPr>
          <w:rFonts w:ascii="Arial" w:hAnsi="Arial" w:cs="Arial"/>
          <w:color w:val="000000"/>
          <w:sz w:val="18"/>
          <w:szCs w:val="18"/>
        </w:rPr>
        <w:t>Izvajalec dnevno vodi gradbeni dnevnik in gradbeno knjigo.</w:t>
      </w:r>
    </w:p>
    <w:p w14:paraId="40FB9D87" w14:textId="77777777" w:rsidR="00137FC6" w:rsidRPr="00997593" w:rsidRDefault="00137FC6" w:rsidP="00137FC6">
      <w:pPr>
        <w:spacing w:before="225" w:after="225" w:line="240" w:lineRule="auto"/>
        <w:jc w:val="both"/>
      </w:pPr>
      <w:r w:rsidRPr="00997593">
        <w:rPr>
          <w:rFonts w:ascii="Arial" w:hAnsi="Arial" w:cs="Arial"/>
          <w:sz w:val="18"/>
          <w:szCs w:val="18"/>
        </w:rPr>
        <w:t>Izvajalec mora zagotoviti prisotnost prijavljenega strokovnega kadra ter na vseh koordinacijskih in operativnih sestankih in gradbišču:</w:t>
      </w:r>
    </w:p>
    <w:p w14:paraId="0FD71964" w14:textId="77777777" w:rsidR="00137FC6" w:rsidRPr="00997593" w:rsidRDefault="00137FC6" w:rsidP="00137FC6">
      <w:pPr>
        <w:spacing w:before="225" w:after="225" w:line="240" w:lineRule="auto"/>
        <w:jc w:val="both"/>
      </w:pPr>
      <w:r w:rsidRPr="00997593">
        <w:rPr>
          <w:rFonts w:ascii="Arial" w:hAnsi="Arial" w:cs="Arial"/>
          <w:sz w:val="18"/>
          <w:szCs w:val="18"/>
        </w:rPr>
        <w:t>Vodja gradnje vodje posameznih del (PI za posamezno področje) morajo biti prisotni na vseh koordinacijskih in ostalih sestankih ter na gradbišču najmanj 4 x tedensko po najmanj 2 uri dnevno ter dodatno po potrebi oz. na zahtevo naročnika.</w:t>
      </w:r>
    </w:p>
    <w:p w14:paraId="49F5C088" w14:textId="77777777" w:rsidR="00137FC6" w:rsidRPr="00997593" w:rsidRDefault="00137FC6" w:rsidP="00137FC6">
      <w:pPr>
        <w:spacing w:before="225" w:after="225" w:line="240" w:lineRule="auto"/>
        <w:jc w:val="both"/>
      </w:pPr>
      <w:r w:rsidRPr="00997593">
        <w:rPr>
          <w:rFonts w:ascii="Arial" w:hAnsi="Arial" w:cs="Arial"/>
          <w:sz w:val="18"/>
          <w:szCs w:val="18"/>
        </w:rPr>
        <w:lastRenderedPageBreak/>
        <w:t>Strokovno funkcijo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vse zahtevane pogoje naročnika iz te dokumentacije.</w:t>
      </w:r>
    </w:p>
    <w:p w14:paraId="73E80BE0" w14:textId="77777777" w:rsidR="00137FC6" w:rsidRPr="00997593" w:rsidRDefault="00137FC6" w:rsidP="00137FC6">
      <w:pPr>
        <w:spacing w:before="225" w:after="225" w:line="240" w:lineRule="auto"/>
      </w:pPr>
      <w:r w:rsidRPr="00997593">
        <w:rPr>
          <w:rFonts w:ascii="Arial" w:hAnsi="Arial" w:cs="Arial"/>
          <w:sz w:val="18"/>
          <w:szCs w:val="18"/>
        </w:rPr>
        <w:t>Za vodjo gradnje lahko izbrani ponudnik menuje namestnika.  </w:t>
      </w:r>
    </w:p>
    <w:tbl>
      <w:tblPr>
        <w:tblStyle w:val="NormalTablePHPDOCX"/>
        <w:tblW w:w="0" w:type="auto"/>
        <w:tblInd w:w="108" w:type="dxa"/>
        <w:tblLook w:val="04A0" w:firstRow="1" w:lastRow="0" w:firstColumn="1" w:lastColumn="0" w:noHBand="0" w:noVBand="1"/>
      </w:tblPr>
      <w:tblGrid>
        <w:gridCol w:w="5803"/>
      </w:tblGrid>
      <w:tr w:rsidR="00997593" w:rsidRPr="00997593" w14:paraId="6B872810" w14:textId="77777777" w:rsidTr="00695BA4">
        <w:tc>
          <w:tcPr>
            <w:tcW w:w="0" w:type="auto"/>
            <w:tcMar>
              <w:top w:w="0" w:type="auto"/>
              <w:bottom w:w="0" w:type="auto"/>
            </w:tcMar>
          </w:tcPr>
          <w:p w14:paraId="281C94DA" w14:textId="77777777" w:rsidR="00137FC6" w:rsidRPr="00997593" w:rsidRDefault="00137FC6" w:rsidP="00695BA4">
            <w:r w:rsidRPr="00997593">
              <w:rPr>
                <w:rFonts w:ascii="Arial" w:hAnsi="Arial" w:cs="Arial"/>
                <w:sz w:val="18"/>
                <w:szCs w:val="18"/>
              </w:rPr>
              <w:t>Pogoji za pomočnika/namestnika vodje gradnje so:</w:t>
            </w:r>
          </w:p>
        </w:tc>
      </w:tr>
      <w:tr w:rsidR="00997593" w:rsidRPr="00997593" w14:paraId="45A98A33" w14:textId="77777777" w:rsidTr="00695BA4">
        <w:tc>
          <w:tcPr>
            <w:tcW w:w="0" w:type="auto"/>
            <w:tcMar>
              <w:top w:w="0" w:type="auto"/>
              <w:bottom w:w="0" w:type="auto"/>
            </w:tcMar>
          </w:tcPr>
          <w:p w14:paraId="3B18E8D8" w14:textId="77777777" w:rsidR="00137FC6" w:rsidRPr="00997593" w:rsidRDefault="00137FC6" w:rsidP="00695BA4">
            <w:r w:rsidRPr="00997593">
              <w:rPr>
                <w:rFonts w:ascii="Arial" w:hAnsi="Arial" w:cs="Arial"/>
                <w:sz w:val="18"/>
                <w:szCs w:val="18"/>
              </w:rPr>
              <w:t>• izobrazba ustrezne smeri,</w:t>
            </w:r>
          </w:p>
        </w:tc>
      </w:tr>
      <w:tr w:rsidR="00997593" w:rsidRPr="00997593" w14:paraId="4DE43778" w14:textId="77777777" w:rsidTr="00695BA4">
        <w:tc>
          <w:tcPr>
            <w:tcW w:w="0" w:type="auto"/>
            <w:tcMar>
              <w:top w:w="0" w:type="auto"/>
              <w:bottom w:w="0" w:type="auto"/>
            </w:tcMar>
          </w:tcPr>
          <w:p w14:paraId="1427974E" w14:textId="77777777" w:rsidR="00137FC6" w:rsidRPr="00997593" w:rsidRDefault="00137FC6" w:rsidP="00695BA4">
            <w:r w:rsidRPr="00997593">
              <w:rPr>
                <w:rFonts w:ascii="Arial" w:hAnsi="Arial" w:cs="Arial"/>
                <w:sz w:val="18"/>
                <w:szCs w:val="18"/>
              </w:rPr>
              <w:t>• vpis v IZS/ZAPS,</w:t>
            </w:r>
          </w:p>
        </w:tc>
      </w:tr>
      <w:tr w:rsidR="00137FC6" w:rsidRPr="00997593" w14:paraId="36A4E4E7" w14:textId="77777777" w:rsidTr="00695BA4">
        <w:tc>
          <w:tcPr>
            <w:tcW w:w="0" w:type="auto"/>
            <w:tcMar>
              <w:top w:w="0" w:type="auto"/>
              <w:bottom w:w="0" w:type="auto"/>
            </w:tcMar>
          </w:tcPr>
          <w:p w14:paraId="4730CFE8" w14:textId="77777777" w:rsidR="00137FC6" w:rsidRPr="00997593" w:rsidRDefault="00137FC6" w:rsidP="00695BA4">
            <w:r w:rsidRPr="00997593">
              <w:rPr>
                <w:rFonts w:ascii="Arial" w:hAnsi="Arial" w:cs="Arial"/>
                <w:sz w:val="18"/>
                <w:szCs w:val="18"/>
              </w:rPr>
              <w:t>• izvede lahko največ 60 % nepoklicnih funkcij vodje, ki jo nadomešča.</w:t>
            </w:r>
          </w:p>
        </w:tc>
      </w:tr>
    </w:tbl>
    <w:p w14:paraId="6EEE41CA" w14:textId="77777777" w:rsidR="00137FC6" w:rsidRPr="00997593" w:rsidRDefault="00137FC6" w:rsidP="00137FC6"/>
    <w:tbl>
      <w:tblPr>
        <w:tblStyle w:val="NormalTablePHPDOCX"/>
        <w:tblW w:w="0" w:type="auto"/>
        <w:tblInd w:w="108" w:type="dxa"/>
        <w:tblLook w:val="04A0" w:firstRow="1" w:lastRow="0" w:firstColumn="1" w:lastColumn="0" w:noHBand="0" w:noVBand="1"/>
      </w:tblPr>
      <w:tblGrid>
        <w:gridCol w:w="7140"/>
      </w:tblGrid>
      <w:tr w:rsidR="00997593" w:rsidRPr="00997593" w14:paraId="62053ECF" w14:textId="77777777" w:rsidTr="00695BA4">
        <w:tc>
          <w:tcPr>
            <w:tcW w:w="0" w:type="auto"/>
            <w:tcMar>
              <w:top w:w="0" w:type="auto"/>
              <w:bottom w:w="0" w:type="auto"/>
            </w:tcMar>
          </w:tcPr>
          <w:p w14:paraId="455ED459" w14:textId="77777777" w:rsidR="00137FC6" w:rsidRPr="00997593" w:rsidRDefault="00137FC6" w:rsidP="00695BA4">
            <w:r w:rsidRPr="00997593">
              <w:rPr>
                <w:rFonts w:ascii="Arial" w:hAnsi="Arial" w:cs="Arial"/>
                <w:sz w:val="18"/>
                <w:szCs w:val="18"/>
              </w:rPr>
              <w:t>Za strokovni kader - vodje posameznih del izbrani ponudnik lahko imenuje namestnike.</w:t>
            </w:r>
          </w:p>
        </w:tc>
      </w:tr>
      <w:tr w:rsidR="00997593" w:rsidRPr="00997593" w14:paraId="1751BBE6" w14:textId="77777777" w:rsidTr="00695BA4">
        <w:tc>
          <w:tcPr>
            <w:tcW w:w="0" w:type="auto"/>
            <w:tcMar>
              <w:top w:w="0" w:type="auto"/>
              <w:bottom w:w="0" w:type="auto"/>
            </w:tcMar>
          </w:tcPr>
          <w:p w14:paraId="7E477B4A" w14:textId="77777777" w:rsidR="00137FC6" w:rsidRPr="00997593" w:rsidRDefault="00137FC6" w:rsidP="00695BA4">
            <w:r w:rsidRPr="00997593">
              <w:rPr>
                <w:rFonts w:ascii="Arial" w:hAnsi="Arial" w:cs="Arial"/>
                <w:sz w:val="18"/>
                <w:szCs w:val="18"/>
              </w:rPr>
              <w:t>Pogoji za namestnika so:</w:t>
            </w:r>
          </w:p>
        </w:tc>
      </w:tr>
      <w:tr w:rsidR="00997593" w:rsidRPr="00997593" w14:paraId="274BF0E4" w14:textId="77777777" w:rsidTr="00695BA4">
        <w:tc>
          <w:tcPr>
            <w:tcW w:w="0" w:type="auto"/>
            <w:tcMar>
              <w:top w:w="0" w:type="auto"/>
              <w:bottom w:w="0" w:type="auto"/>
            </w:tcMar>
          </w:tcPr>
          <w:p w14:paraId="35A21D54" w14:textId="77777777" w:rsidR="00137FC6" w:rsidRPr="00997593" w:rsidRDefault="00137FC6" w:rsidP="00FF3ADA">
            <w:pPr>
              <w:pStyle w:val="Odstavekseznama"/>
              <w:numPr>
                <w:ilvl w:val="0"/>
                <w:numId w:val="65"/>
              </w:numPr>
            </w:pPr>
            <w:r w:rsidRPr="00997593">
              <w:rPr>
                <w:rFonts w:ascii="Arial" w:hAnsi="Arial" w:cs="Arial"/>
                <w:sz w:val="18"/>
                <w:szCs w:val="18"/>
              </w:rPr>
              <w:t>izobrazba ustrezne smeri,</w:t>
            </w:r>
          </w:p>
        </w:tc>
      </w:tr>
      <w:tr w:rsidR="00997593" w:rsidRPr="00997593" w14:paraId="6C63C6AD" w14:textId="77777777" w:rsidTr="00695BA4">
        <w:tc>
          <w:tcPr>
            <w:tcW w:w="0" w:type="auto"/>
            <w:tcMar>
              <w:top w:w="0" w:type="auto"/>
              <w:bottom w:w="0" w:type="auto"/>
            </w:tcMar>
          </w:tcPr>
          <w:p w14:paraId="27651859" w14:textId="77777777" w:rsidR="00137FC6" w:rsidRPr="00997593" w:rsidRDefault="00137FC6" w:rsidP="00FF3ADA">
            <w:pPr>
              <w:pStyle w:val="Odstavekseznama"/>
              <w:numPr>
                <w:ilvl w:val="0"/>
                <w:numId w:val="65"/>
              </w:numPr>
            </w:pPr>
            <w:r w:rsidRPr="00997593">
              <w:rPr>
                <w:rFonts w:ascii="Arial" w:hAnsi="Arial" w:cs="Arial"/>
                <w:sz w:val="18"/>
                <w:szCs w:val="18"/>
              </w:rPr>
              <w:t>vpis v IZS/ZAPS,</w:t>
            </w:r>
          </w:p>
        </w:tc>
      </w:tr>
      <w:tr w:rsidR="00997593" w:rsidRPr="00997593" w14:paraId="3A8F6E5F" w14:textId="77777777" w:rsidTr="00695BA4">
        <w:tc>
          <w:tcPr>
            <w:tcW w:w="0" w:type="auto"/>
            <w:tcMar>
              <w:top w:w="0" w:type="auto"/>
              <w:bottom w:w="0" w:type="auto"/>
            </w:tcMar>
          </w:tcPr>
          <w:p w14:paraId="4AC9CB77" w14:textId="77777777" w:rsidR="00137FC6" w:rsidRPr="00997593" w:rsidRDefault="00137FC6" w:rsidP="00FF3ADA">
            <w:pPr>
              <w:pStyle w:val="Odstavekseznama"/>
              <w:numPr>
                <w:ilvl w:val="0"/>
                <w:numId w:val="65"/>
              </w:numPr>
            </w:pPr>
            <w:r w:rsidRPr="00997593">
              <w:rPr>
                <w:rFonts w:ascii="Arial" w:hAnsi="Arial" w:cs="Arial"/>
                <w:sz w:val="18"/>
                <w:szCs w:val="18"/>
              </w:rPr>
              <w:t>izvede lahko največ 25 % nepoklicnih funkcij vodje, ki jo nadomešča.</w:t>
            </w:r>
          </w:p>
        </w:tc>
      </w:tr>
    </w:tbl>
    <w:p w14:paraId="2B89F9B2" w14:textId="53BDE33B" w:rsidR="00137FC6" w:rsidRPr="00997593" w:rsidRDefault="00137FC6" w:rsidP="00137FC6">
      <w:pPr>
        <w:spacing w:before="225" w:after="225" w:line="240" w:lineRule="auto"/>
        <w:jc w:val="both"/>
      </w:pPr>
      <w:r w:rsidRPr="00997593">
        <w:rPr>
          <w:rFonts w:ascii="Arial" w:hAnsi="Arial" w:cs="Arial"/>
          <w:sz w:val="18"/>
          <w:szCs w:val="18"/>
        </w:rPr>
        <w:t>Pri izvedbi del je potrebno upoštevati hišni red in pogoje dela v Splošni bolnišnici Novo mesto ter dosledno upoštevati zaščitne ukrepe: namestitev protiprašnih zaščit, zaščite prezračevalnih odprtin ventilacijskih kanalov, zaščite računalniških, električnih in vtičnic medicinskih plinov in podobno. Odstranjen odpadni material z delovišča</w:t>
      </w:r>
      <w:r w:rsidR="00C4097E" w:rsidRPr="00997593">
        <w:rPr>
          <w:rFonts w:ascii="Arial" w:hAnsi="Arial" w:cs="Arial"/>
          <w:sz w:val="18"/>
          <w:szCs w:val="18"/>
        </w:rPr>
        <w:t xml:space="preserve"> </w:t>
      </w:r>
      <w:r w:rsidRPr="00997593">
        <w:rPr>
          <w:rFonts w:ascii="Arial" w:hAnsi="Arial" w:cs="Arial"/>
          <w:sz w:val="18"/>
          <w:szCs w:val="18"/>
        </w:rPr>
        <w:t>odstraniti v PVC vrečah ali zaprtih kontejnerjih, vse skladno z navodili pooblaščene osebe naročnika za nadzor nad izvajanjem pogodbe. Obseg in vrsta zaščit je odvisna od namembnosti objekta in se dogovori pred izvedbo del.</w:t>
      </w:r>
    </w:p>
    <w:p w14:paraId="2FDB04D8" w14:textId="77777777" w:rsidR="001C69A1" w:rsidRPr="009F1606" w:rsidRDefault="0088764B">
      <w:pPr>
        <w:spacing w:before="225" w:after="225" w:line="240" w:lineRule="auto"/>
        <w:jc w:val="both"/>
      </w:pPr>
      <w:r w:rsidRPr="00137FC6">
        <w:rPr>
          <w:rFonts w:ascii="Arial" w:hAnsi="Arial" w:cs="Arial"/>
          <w:sz w:val="18"/>
          <w:szCs w:val="18"/>
        </w:rPr>
        <w:t xml:space="preserve">Pri izvedbi del je potrebno upoštevati hišni red in pogoje dela v Splošni bolnišnici Novo mesto ter dosledno upoštevati zaščitne ukrepe: namestitev protiprašnih zaščit, zaščite prezračevalnih odprtin ventilacijskih kanalov, zaščite računalniških, električnih in vtičnic medicinskih plinov in podobno. Odstranjen odpadni material z delovišča </w:t>
      </w:r>
      <w:r w:rsidRPr="009F1606">
        <w:rPr>
          <w:rFonts w:ascii="Arial" w:hAnsi="Arial" w:cs="Arial"/>
          <w:color w:val="000000"/>
          <w:sz w:val="18"/>
          <w:szCs w:val="18"/>
        </w:rPr>
        <w:t>odstraniti v PVC vrečah ali zaprtih kontejnerjih, vse skladno z navodili pooblaščene osebe naročnika za nadzor nad izvajanjem pogodbe. Obseg in vrsta zaščit je odvisna od namembnosti objekta in se dogovori pred izvedbo del.</w:t>
      </w:r>
    </w:p>
    <w:p w14:paraId="00559C0D" w14:textId="77777777" w:rsidR="001C69A1" w:rsidRPr="009F1606" w:rsidRDefault="0088764B">
      <w:pPr>
        <w:spacing w:before="225" w:after="225" w:line="240" w:lineRule="auto"/>
        <w:jc w:val="both"/>
      </w:pPr>
      <w:r w:rsidRPr="009F1606">
        <w:rPr>
          <w:rFonts w:ascii="Arial" w:hAnsi="Arial" w:cs="Arial"/>
          <w:color w:val="000000"/>
          <w:sz w:val="18"/>
          <w:szCs w:val="18"/>
        </w:rPr>
        <w:t>Izvajalec bo izstavljal mesečne situacije za opravljena dela, obračun del po fiksnih enotnih pogodbenih cenah in dejanskih količinah.</w:t>
      </w:r>
    </w:p>
    <w:p w14:paraId="6F50606F" w14:textId="77777777" w:rsidR="001C69A1" w:rsidRPr="009F1606" w:rsidRDefault="0088764B">
      <w:pPr>
        <w:spacing w:before="225" w:after="225" w:line="240" w:lineRule="auto"/>
        <w:jc w:val="both"/>
      </w:pPr>
      <w:r w:rsidRPr="009F1606">
        <w:rPr>
          <w:rFonts w:ascii="Arial" w:hAnsi="Arial" w:cs="Arial"/>
          <w:b/>
          <w:bCs/>
          <w:color w:val="000000"/>
          <w:sz w:val="18"/>
          <w:szCs w:val="18"/>
        </w:rPr>
        <w:t>Splošne zahteve ob gradbenih posegih v prostorih SBNM:</w:t>
      </w:r>
    </w:p>
    <w:tbl>
      <w:tblPr>
        <w:tblStyle w:val="NormalTablePHPDOCX"/>
        <w:tblW w:w="0" w:type="auto"/>
        <w:tblInd w:w="108" w:type="dxa"/>
        <w:tblLook w:val="04A0" w:firstRow="1" w:lastRow="0" w:firstColumn="1" w:lastColumn="0" w:noHBand="0" w:noVBand="1"/>
      </w:tblPr>
      <w:tblGrid>
        <w:gridCol w:w="8962"/>
      </w:tblGrid>
      <w:tr w:rsidR="001C69A1" w:rsidRPr="00175A38" w14:paraId="1928B2CE" w14:textId="77777777">
        <w:tc>
          <w:tcPr>
            <w:tcW w:w="0" w:type="auto"/>
            <w:tcMar>
              <w:top w:w="0" w:type="auto"/>
              <w:bottom w:w="0" w:type="auto"/>
            </w:tcMar>
          </w:tcPr>
          <w:p w14:paraId="799067A0" w14:textId="77777777" w:rsidR="001C69A1" w:rsidRPr="009F1606" w:rsidRDefault="0088764B" w:rsidP="00FF3ADA">
            <w:pPr>
              <w:numPr>
                <w:ilvl w:val="0"/>
                <w:numId w:val="15"/>
              </w:numPr>
              <w:rPr>
                <w:rFonts w:ascii="Arial" w:hAnsi="Arial" w:cs="Arial"/>
                <w:color w:val="000000"/>
                <w:sz w:val="18"/>
                <w:szCs w:val="18"/>
              </w:rPr>
            </w:pPr>
            <w:r w:rsidRPr="009F1606">
              <w:rPr>
                <w:rFonts w:ascii="Arial" w:hAnsi="Arial" w:cs="Arial"/>
                <w:color w:val="000000"/>
                <w:sz w:val="18"/>
                <w:szCs w:val="18"/>
              </w:rPr>
              <w:t>Vzpostavitev protiprašne zaščitne bariere celotnega gradbišča (bariera iz mavčnih plošč, ki sega od tal in preko spuščenega stropa. Stiki mavčnih plošč naj bodo prelepljeni s širokim samolepilnim trakom).</w:t>
            </w:r>
          </w:p>
          <w:p w14:paraId="33E46388" w14:textId="77777777" w:rsidR="001C69A1" w:rsidRPr="009F1606" w:rsidRDefault="0088764B" w:rsidP="00FF3ADA">
            <w:pPr>
              <w:numPr>
                <w:ilvl w:val="0"/>
                <w:numId w:val="15"/>
              </w:numPr>
              <w:rPr>
                <w:rFonts w:ascii="Arial" w:hAnsi="Arial" w:cs="Arial"/>
                <w:color w:val="000000"/>
                <w:sz w:val="18"/>
                <w:szCs w:val="18"/>
              </w:rPr>
            </w:pPr>
            <w:r w:rsidRPr="009F1606">
              <w:rPr>
                <w:rFonts w:ascii="Arial" w:hAnsi="Arial" w:cs="Arial"/>
                <w:color w:val="000000"/>
                <w:sz w:val="18"/>
                <w:szCs w:val="18"/>
              </w:rPr>
              <w:t>Po potrebi vzpostaviti predprostor pred vstopom na gradbišče, kjer si lahko delavci izvajalci zamenjajo oziroma posesajo delovna oblačila (izvajanje gradbenih posegov na delujočem oddelku).</w:t>
            </w:r>
          </w:p>
          <w:p w14:paraId="5BCB1C5D" w14:textId="77777777" w:rsidR="001C69A1" w:rsidRPr="009F1606" w:rsidRDefault="0088764B" w:rsidP="00FF3ADA">
            <w:pPr>
              <w:numPr>
                <w:ilvl w:val="0"/>
                <w:numId w:val="15"/>
              </w:numPr>
              <w:rPr>
                <w:rFonts w:ascii="Arial" w:hAnsi="Arial" w:cs="Arial"/>
                <w:color w:val="000000"/>
                <w:sz w:val="18"/>
                <w:szCs w:val="18"/>
              </w:rPr>
            </w:pPr>
            <w:r w:rsidRPr="009F1606">
              <w:rPr>
                <w:rFonts w:ascii="Arial" w:hAnsi="Arial" w:cs="Arial"/>
                <w:color w:val="000000"/>
                <w:sz w:val="18"/>
                <w:szCs w:val="18"/>
              </w:rPr>
              <w:t>Sprotno in redno krpanje lukenj v protiprašni zaščiti.</w:t>
            </w:r>
          </w:p>
          <w:p w14:paraId="1A0C1253" w14:textId="77777777" w:rsidR="001C69A1" w:rsidRPr="009F1606" w:rsidRDefault="0088764B" w:rsidP="00FF3ADA">
            <w:pPr>
              <w:numPr>
                <w:ilvl w:val="0"/>
                <w:numId w:val="15"/>
              </w:numPr>
              <w:rPr>
                <w:rFonts w:ascii="Arial" w:hAnsi="Arial" w:cs="Arial"/>
                <w:color w:val="000000"/>
                <w:sz w:val="18"/>
                <w:szCs w:val="18"/>
              </w:rPr>
            </w:pPr>
            <w:r w:rsidRPr="009F1606">
              <w:rPr>
                <w:rFonts w:ascii="Arial" w:hAnsi="Arial" w:cs="Arial"/>
                <w:color w:val="000000"/>
                <w:sz w:val="18"/>
                <w:szCs w:val="18"/>
              </w:rPr>
              <w:t>Zaščita na vratih, ki onemogoča prašenje iz območja izvajanja gradbenih del.</w:t>
            </w:r>
          </w:p>
          <w:p w14:paraId="5C27BB43" w14:textId="77777777" w:rsidR="001C69A1" w:rsidRPr="009F1606" w:rsidRDefault="0088764B" w:rsidP="00FF3ADA">
            <w:pPr>
              <w:numPr>
                <w:ilvl w:val="0"/>
                <w:numId w:val="15"/>
              </w:numPr>
              <w:rPr>
                <w:rFonts w:ascii="Arial" w:hAnsi="Arial" w:cs="Arial"/>
                <w:color w:val="000000"/>
                <w:sz w:val="18"/>
                <w:szCs w:val="18"/>
              </w:rPr>
            </w:pPr>
            <w:r w:rsidRPr="009F1606">
              <w:rPr>
                <w:rFonts w:ascii="Arial" w:hAnsi="Arial" w:cs="Arial"/>
                <w:color w:val="000000"/>
                <w:sz w:val="18"/>
                <w:szCs w:val="18"/>
              </w:rPr>
              <w:t>Talni lepljivi lističi za zadrževanje prahu (dnevno oz. redno menjavanje lističev),oziroma mokre preproge, locirane znotraj območja izvajanja gradbenih del.</w:t>
            </w:r>
          </w:p>
          <w:p w14:paraId="7B47F39F" w14:textId="77777777" w:rsidR="001C69A1" w:rsidRPr="009F1606" w:rsidRDefault="0088764B" w:rsidP="00FF3ADA">
            <w:pPr>
              <w:numPr>
                <w:ilvl w:val="0"/>
                <w:numId w:val="15"/>
              </w:numPr>
              <w:rPr>
                <w:rFonts w:ascii="Arial" w:hAnsi="Arial" w:cs="Arial"/>
                <w:color w:val="000000"/>
                <w:sz w:val="18"/>
                <w:szCs w:val="18"/>
              </w:rPr>
            </w:pPr>
            <w:r w:rsidRPr="009F1606">
              <w:rPr>
                <w:rFonts w:ascii="Arial" w:hAnsi="Arial" w:cs="Arial"/>
                <w:color w:val="000000"/>
                <w:sz w:val="18"/>
                <w:szCs w:val="18"/>
              </w:rPr>
              <w:t>Z lepilnim trakom je potrebno prelepiti vsa neuporabljena okna in vrata (prezračevanje se ponovno zažene po zaključenem delu in čiščenju, ko se v prostoru več ne praši).</w:t>
            </w:r>
          </w:p>
          <w:p w14:paraId="125A0563" w14:textId="77777777" w:rsidR="001C69A1" w:rsidRPr="009F1606" w:rsidRDefault="0088764B" w:rsidP="00FF3ADA">
            <w:pPr>
              <w:numPr>
                <w:ilvl w:val="0"/>
                <w:numId w:val="15"/>
              </w:numPr>
              <w:rPr>
                <w:rFonts w:ascii="Arial" w:hAnsi="Arial" w:cs="Arial"/>
                <w:color w:val="000000"/>
                <w:sz w:val="18"/>
                <w:szCs w:val="18"/>
              </w:rPr>
            </w:pPr>
            <w:r w:rsidRPr="009F1606">
              <w:rPr>
                <w:rFonts w:ascii="Arial" w:hAnsi="Arial" w:cs="Arial"/>
                <w:color w:val="000000"/>
                <w:sz w:val="18"/>
                <w:szCs w:val="18"/>
              </w:rPr>
              <w:t>Zamenjava oziroma sesanje prašnih uniform (sesalec s HEPA filtrom).</w:t>
            </w:r>
          </w:p>
          <w:p w14:paraId="228D6CBA" w14:textId="77777777" w:rsidR="001C69A1" w:rsidRPr="009F1606" w:rsidRDefault="0088764B" w:rsidP="00FF3ADA">
            <w:pPr>
              <w:numPr>
                <w:ilvl w:val="0"/>
                <w:numId w:val="15"/>
              </w:numPr>
              <w:rPr>
                <w:rFonts w:ascii="Arial" w:hAnsi="Arial" w:cs="Arial"/>
                <w:color w:val="000000"/>
                <w:sz w:val="18"/>
                <w:szCs w:val="18"/>
              </w:rPr>
            </w:pPr>
            <w:r w:rsidRPr="009F1606">
              <w:rPr>
                <w:rFonts w:ascii="Arial" w:hAnsi="Arial" w:cs="Arial"/>
                <w:color w:val="000000"/>
                <w:sz w:val="18"/>
                <w:szCs w:val="18"/>
              </w:rPr>
              <w:t>Pri vrtanju (v stene, tla, strop, razne materiale) je potrebno poskrbeti za sprotno odsesavanje prahu, uporaba sesalca s HEPA filtrom.</w:t>
            </w:r>
          </w:p>
          <w:p w14:paraId="2690D32B" w14:textId="77777777" w:rsidR="001C69A1" w:rsidRPr="009F1606" w:rsidRDefault="0088764B" w:rsidP="00FF3ADA">
            <w:pPr>
              <w:numPr>
                <w:ilvl w:val="0"/>
                <w:numId w:val="15"/>
              </w:numPr>
              <w:rPr>
                <w:rFonts w:ascii="Arial" w:hAnsi="Arial" w:cs="Arial"/>
                <w:color w:val="000000"/>
                <w:sz w:val="18"/>
                <w:szCs w:val="18"/>
              </w:rPr>
            </w:pPr>
            <w:r w:rsidRPr="009F1606">
              <w:rPr>
                <w:rFonts w:ascii="Arial" w:hAnsi="Arial" w:cs="Arial"/>
                <w:color w:val="000000"/>
                <w:sz w:val="18"/>
                <w:szCs w:val="18"/>
              </w:rPr>
              <w:t>Zamašitev ventilacijskih jaškov in drugih odprtin proti prostorom, ki so v funkciji.</w:t>
            </w:r>
          </w:p>
          <w:p w14:paraId="1D01E9EC" w14:textId="77777777" w:rsidR="001C69A1" w:rsidRPr="009F1606" w:rsidRDefault="0088764B" w:rsidP="00FF3ADA">
            <w:pPr>
              <w:numPr>
                <w:ilvl w:val="0"/>
                <w:numId w:val="15"/>
              </w:numPr>
              <w:rPr>
                <w:rFonts w:ascii="Arial" w:hAnsi="Arial" w:cs="Arial"/>
                <w:color w:val="000000"/>
                <w:sz w:val="18"/>
                <w:szCs w:val="18"/>
              </w:rPr>
            </w:pPr>
            <w:r w:rsidRPr="009F1606">
              <w:rPr>
                <w:rFonts w:ascii="Arial" w:hAnsi="Arial" w:cs="Arial"/>
                <w:color w:val="000000"/>
                <w:sz w:val="18"/>
                <w:szCs w:val="18"/>
              </w:rPr>
              <w:t>Sprotno izvajanje čiščenja območja gradbišča.</w:t>
            </w:r>
          </w:p>
          <w:p w14:paraId="6D77B948" w14:textId="77777777" w:rsidR="001C69A1" w:rsidRPr="009F1606" w:rsidRDefault="0088764B" w:rsidP="00FF3ADA">
            <w:pPr>
              <w:numPr>
                <w:ilvl w:val="0"/>
                <w:numId w:val="15"/>
              </w:numPr>
              <w:rPr>
                <w:rFonts w:ascii="Arial" w:hAnsi="Arial" w:cs="Arial"/>
                <w:color w:val="000000"/>
                <w:sz w:val="18"/>
                <w:szCs w:val="18"/>
              </w:rPr>
            </w:pPr>
            <w:r w:rsidRPr="009F1606">
              <w:rPr>
                <w:rFonts w:ascii="Arial" w:hAnsi="Arial" w:cs="Arial"/>
                <w:color w:val="000000"/>
                <w:sz w:val="18"/>
                <w:szCs w:val="18"/>
              </w:rPr>
              <w:t>Ob morebitni odstranitvi stropnih plošč, je potrebno le te takoj po zaključenem delu očistiti in ponovno namestiti.</w:t>
            </w:r>
          </w:p>
          <w:p w14:paraId="250BE1FD" w14:textId="77777777" w:rsidR="001C69A1" w:rsidRPr="009F1606" w:rsidRDefault="0088764B" w:rsidP="00FF3ADA">
            <w:pPr>
              <w:numPr>
                <w:ilvl w:val="0"/>
                <w:numId w:val="15"/>
              </w:numPr>
              <w:rPr>
                <w:rFonts w:ascii="Arial" w:hAnsi="Arial" w:cs="Arial"/>
                <w:color w:val="000000"/>
                <w:sz w:val="18"/>
                <w:szCs w:val="18"/>
              </w:rPr>
            </w:pPr>
            <w:r w:rsidRPr="009F1606">
              <w:rPr>
                <w:rFonts w:ascii="Arial" w:hAnsi="Arial" w:cs="Arial"/>
                <w:color w:val="000000"/>
                <w:sz w:val="18"/>
                <w:szCs w:val="18"/>
              </w:rPr>
              <w:t>Material in pripomočki naj se na območje gradbišča prinašajo in odnašajo po za to dogovorjeni transportni poti (eno dvigalo, točno določeno stopnišče, skozi okno)</w:t>
            </w:r>
          </w:p>
          <w:p w14:paraId="53E970DD" w14:textId="77777777" w:rsidR="001C69A1" w:rsidRPr="009F1606" w:rsidRDefault="0088764B" w:rsidP="00FF3ADA">
            <w:pPr>
              <w:numPr>
                <w:ilvl w:val="0"/>
                <w:numId w:val="15"/>
              </w:numPr>
              <w:rPr>
                <w:rFonts w:ascii="Arial" w:hAnsi="Arial" w:cs="Arial"/>
                <w:color w:val="000000"/>
                <w:sz w:val="18"/>
                <w:szCs w:val="18"/>
              </w:rPr>
            </w:pPr>
            <w:r w:rsidRPr="009F1606">
              <w:rPr>
                <w:rFonts w:ascii="Arial" w:hAnsi="Arial" w:cs="Arial"/>
                <w:color w:val="000000"/>
                <w:sz w:val="18"/>
                <w:szCs w:val="18"/>
              </w:rPr>
              <w:t>Prihod in odhod izvajalcev del naj poteka po dogovorjeni poti. Izvajalcem del je prepovedano gibanje izven dogovorjenih poti in gradbišča.</w:t>
            </w:r>
          </w:p>
          <w:p w14:paraId="3D9BB2D7" w14:textId="6357D965" w:rsidR="001C69A1" w:rsidRPr="009F1606" w:rsidRDefault="0088764B" w:rsidP="00FF3ADA">
            <w:pPr>
              <w:numPr>
                <w:ilvl w:val="0"/>
                <w:numId w:val="15"/>
              </w:numPr>
              <w:rPr>
                <w:rFonts w:ascii="Arial" w:hAnsi="Arial" w:cs="Arial"/>
                <w:color w:val="000000"/>
                <w:sz w:val="18"/>
                <w:szCs w:val="18"/>
              </w:rPr>
            </w:pPr>
            <w:r w:rsidRPr="009F1606">
              <w:rPr>
                <w:rFonts w:ascii="Arial" w:hAnsi="Arial" w:cs="Arial"/>
                <w:color w:val="000000"/>
                <w:sz w:val="18"/>
                <w:szCs w:val="18"/>
              </w:rPr>
              <w:lastRenderedPageBreak/>
              <w:t xml:space="preserve">V primeru neupoštevanja podanih navodil za gradbeno obrtniška in instalacijska dela (GOI dela) v SBNM, lahko naročnik </w:t>
            </w:r>
            <w:r w:rsidR="009F1606" w:rsidRPr="009F1606">
              <w:rPr>
                <w:rFonts w:ascii="Arial" w:hAnsi="Arial" w:cs="Arial"/>
                <w:color w:val="000000"/>
                <w:sz w:val="18"/>
                <w:szCs w:val="18"/>
              </w:rPr>
              <w:t xml:space="preserve">ali z njegove strani pooblaščena oseba </w:t>
            </w:r>
            <w:r w:rsidRPr="009F1606">
              <w:rPr>
                <w:rFonts w:ascii="Arial" w:hAnsi="Arial" w:cs="Arial"/>
                <w:color w:val="000000"/>
                <w:sz w:val="18"/>
                <w:szCs w:val="18"/>
              </w:rPr>
              <w:t>ustavi gradnjo oziroma izvajanje GOI del, do izvedbe ustreznih zaščitnih ukrepov.</w:t>
            </w:r>
          </w:p>
        </w:tc>
      </w:tr>
    </w:tbl>
    <w:p w14:paraId="4960545D" w14:textId="77777777" w:rsidR="001C69A1" w:rsidRPr="009F1606" w:rsidRDefault="0088764B">
      <w:pPr>
        <w:spacing w:before="225" w:after="225" w:line="240" w:lineRule="auto"/>
        <w:jc w:val="both"/>
      </w:pPr>
      <w:r w:rsidRPr="009F1606">
        <w:rPr>
          <w:rFonts w:ascii="Arial" w:hAnsi="Arial" w:cs="Arial"/>
          <w:color w:val="000000"/>
          <w:sz w:val="18"/>
          <w:szCs w:val="18"/>
        </w:rPr>
        <w:lastRenderedPageBreak/>
        <w:t>V končni ponudbeni/pogodbeni ceni mora ponudnik zajeti tudi naslednje stroške (kjer niso ločeno opredeljeni, se šteje da so vključeni v ceno povezanih postavk):</w:t>
      </w:r>
    </w:p>
    <w:tbl>
      <w:tblPr>
        <w:tblStyle w:val="NormalTablePHPDOCX"/>
        <w:tblW w:w="5000" w:type="pct"/>
        <w:tblInd w:w="108" w:type="dxa"/>
        <w:tblLook w:val="04A0" w:firstRow="1" w:lastRow="0" w:firstColumn="1" w:lastColumn="0" w:noHBand="0" w:noVBand="1"/>
      </w:tblPr>
      <w:tblGrid>
        <w:gridCol w:w="9070"/>
      </w:tblGrid>
      <w:tr w:rsidR="001C69A1" w:rsidRPr="00175A38" w14:paraId="1FD40DF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1C69A1" w:rsidRPr="009F1606" w14:paraId="69D8A174" w14:textId="77777777">
              <w:tc>
                <w:tcPr>
                  <w:tcW w:w="0" w:type="auto"/>
                  <w:tcMar>
                    <w:top w:w="0" w:type="auto"/>
                    <w:bottom w:w="0" w:type="auto"/>
                  </w:tcMar>
                </w:tcPr>
                <w:p w14:paraId="0F915139" w14:textId="77777777" w:rsidR="001C69A1" w:rsidRPr="009F1606" w:rsidRDefault="0088764B" w:rsidP="00FF3ADA">
                  <w:pPr>
                    <w:numPr>
                      <w:ilvl w:val="0"/>
                      <w:numId w:val="16"/>
                    </w:numPr>
                    <w:rPr>
                      <w:rFonts w:ascii="Arial" w:hAnsi="Arial" w:cs="Arial"/>
                      <w:color w:val="000000"/>
                      <w:sz w:val="18"/>
                      <w:szCs w:val="18"/>
                    </w:rPr>
                  </w:pPr>
                  <w:r w:rsidRPr="009F1606">
                    <w:rPr>
                      <w:rFonts w:ascii="Arial" w:hAnsi="Arial" w:cs="Arial"/>
                      <w:color w:val="000000"/>
                      <w:position w:val="-2"/>
                      <w:sz w:val="18"/>
                      <w:szCs w:val="18"/>
                    </w:rPr>
                    <w:t>stroške pripravljalnih del, organizacije, vodenja, ureditve in varovanja gradbišča, vključno s postavitvami vseh potrebnih začasnih objektov (sanitarije, pisarna na gradbišču, ipd.);</w:t>
                  </w:r>
                </w:p>
                <w:p w14:paraId="54E5BE97" w14:textId="77777777" w:rsidR="001C69A1" w:rsidRPr="009F1606" w:rsidRDefault="0088764B" w:rsidP="00FF3ADA">
                  <w:pPr>
                    <w:numPr>
                      <w:ilvl w:val="0"/>
                      <w:numId w:val="16"/>
                    </w:numPr>
                    <w:rPr>
                      <w:rFonts w:ascii="Arial" w:hAnsi="Arial" w:cs="Arial"/>
                      <w:color w:val="000000"/>
                      <w:sz w:val="18"/>
                      <w:szCs w:val="18"/>
                    </w:rPr>
                  </w:pPr>
                  <w:r w:rsidRPr="009F1606">
                    <w:rPr>
                      <w:rFonts w:ascii="Arial" w:hAnsi="Arial" w:cs="Arial"/>
                      <w:color w:val="000000"/>
                      <w:position w:val="-2"/>
                      <w:sz w:val="18"/>
                      <w:szCs w:val="18"/>
                    </w:rPr>
                    <w:t>stroške vsakodnevnega sprotnega čiščenja gradbišča, sortiranje odpadkov v zato namenjene zabojnike in sprotni odvoz in zamenjavo polnih zabojev;</w:t>
                  </w:r>
                </w:p>
                <w:p w14:paraId="0CCD7A41" w14:textId="77777777" w:rsidR="001C69A1" w:rsidRPr="009F1606" w:rsidRDefault="0088764B" w:rsidP="00FF3ADA">
                  <w:pPr>
                    <w:numPr>
                      <w:ilvl w:val="0"/>
                      <w:numId w:val="16"/>
                    </w:numPr>
                    <w:rPr>
                      <w:rFonts w:ascii="Arial" w:hAnsi="Arial" w:cs="Arial"/>
                      <w:color w:val="000000"/>
                      <w:sz w:val="18"/>
                      <w:szCs w:val="18"/>
                    </w:rPr>
                  </w:pPr>
                  <w:r w:rsidRPr="009F1606">
                    <w:rPr>
                      <w:rFonts w:ascii="Arial" w:hAnsi="Arial" w:cs="Arial"/>
                      <w:color w:val="000000"/>
                      <w:position w:val="-2"/>
                      <w:sz w:val="18"/>
                      <w:szCs w:val="18"/>
                    </w:rPr>
                    <w:t>stroške odvoza odpadnega material (izkopov in gradbenih odpadkov) na ustrezno deponijo;</w:t>
                  </w:r>
                </w:p>
                <w:p w14:paraId="41D7C975" w14:textId="77777777" w:rsidR="001C69A1" w:rsidRPr="009F1606" w:rsidRDefault="0088764B" w:rsidP="00FF3ADA">
                  <w:pPr>
                    <w:numPr>
                      <w:ilvl w:val="0"/>
                      <w:numId w:val="16"/>
                    </w:numPr>
                    <w:rPr>
                      <w:rFonts w:ascii="Arial" w:hAnsi="Arial" w:cs="Arial"/>
                      <w:color w:val="000000"/>
                      <w:sz w:val="18"/>
                      <w:szCs w:val="18"/>
                    </w:rPr>
                  </w:pPr>
                  <w:r w:rsidRPr="009F1606">
                    <w:rPr>
                      <w:rFonts w:ascii="Arial" w:hAnsi="Arial" w:cs="Arial"/>
                      <w:color w:val="000000"/>
                      <w:position w:val="-2"/>
                      <w:sz w:val="18"/>
                      <w:szCs w:val="18"/>
                    </w:rPr>
                    <w:t>stroške nabave in vgradnje vsega materiala, predvidenega za vgradnjo;</w:t>
                  </w:r>
                </w:p>
                <w:p w14:paraId="0E58700A" w14:textId="77777777" w:rsidR="001C69A1" w:rsidRPr="009F1606" w:rsidRDefault="0088764B" w:rsidP="00FF3ADA">
                  <w:pPr>
                    <w:numPr>
                      <w:ilvl w:val="0"/>
                      <w:numId w:val="16"/>
                    </w:numPr>
                    <w:rPr>
                      <w:rFonts w:ascii="Arial" w:hAnsi="Arial" w:cs="Arial"/>
                      <w:color w:val="000000"/>
                      <w:sz w:val="18"/>
                      <w:szCs w:val="18"/>
                    </w:rPr>
                  </w:pPr>
                  <w:r w:rsidRPr="009F1606">
                    <w:rPr>
                      <w:rFonts w:ascii="Arial" w:hAnsi="Arial" w:cs="Arial"/>
                      <w:color w:val="000000"/>
                      <w:position w:val="-2"/>
                      <w:sz w:val="18"/>
                      <w:szCs w:val="18"/>
                    </w:rPr>
                    <w:t>izdelavo ali najem in koriščenje, montažo in demontažo vseh delovnih ter zaščitnih ograj, ipd.;</w:t>
                  </w:r>
                </w:p>
                <w:p w14:paraId="71CEDDA3" w14:textId="77777777" w:rsidR="001C69A1" w:rsidRPr="009F1606" w:rsidRDefault="0088764B" w:rsidP="00FF3ADA">
                  <w:pPr>
                    <w:numPr>
                      <w:ilvl w:val="0"/>
                      <w:numId w:val="16"/>
                    </w:numPr>
                    <w:rPr>
                      <w:rFonts w:ascii="Arial" w:hAnsi="Arial" w:cs="Arial"/>
                      <w:color w:val="000000"/>
                      <w:sz w:val="18"/>
                      <w:szCs w:val="18"/>
                    </w:rPr>
                  </w:pPr>
                  <w:r w:rsidRPr="009F1606">
                    <w:rPr>
                      <w:rFonts w:ascii="Arial" w:hAnsi="Arial" w:cs="Arial"/>
                      <w:color w:val="000000"/>
                      <w:position w:val="-2"/>
                      <w:sz w:val="18"/>
                      <w:szCs w:val="18"/>
                    </w:rPr>
                    <w:t>stroški organiziranja in označevanja prometne ureditve v času izvajanja del (zapore cest, obvozi, table, prometni znaki in signalizacija, ipd.);</w:t>
                  </w:r>
                </w:p>
                <w:p w14:paraId="2819A449" w14:textId="77777777" w:rsidR="001C69A1" w:rsidRPr="009F1606" w:rsidRDefault="0088764B" w:rsidP="00FF3ADA">
                  <w:pPr>
                    <w:numPr>
                      <w:ilvl w:val="0"/>
                      <w:numId w:val="16"/>
                    </w:numPr>
                    <w:rPr>
                      <w:rFonts w:ascii="Arial" w:hAnsi="Arial" w:cs="Arial"/>
                      <w:color w:val="000000"/>
                      <w:sz w:val="18"/>
                      <w:szCs w:val="18"/>
                    </w:rPr>
                  </w:pPr>
                  <w:r w:rsidRPr="009F1606">
                    <w:rPr>
                      <w:rFonts w:ascii="Arial" w:hAnsi="Arial" w:cs="Arial"/>
                      <w:color w:val="000000"/>
                      <w:position w:val="-2"/>
                      <w:sz w:val="18"/>
                      <w:szCs w:val="18"/>
                    </w:rPr>
                    <w:t>stroške prevozov, raztovarjanja in skladiščenja na gradbišču ter notranjega transporta na gradbišču;</w:t>
                  </w:r>
                </w:p>
                <w:p w14:paraId="7AC057E9" w14:textId="77777777" w:rsidR="001C69A1" w:rsidRPr="009F1606" w:rsidRDefault="0088764B" w:rsidP="00FF3ADA">
                  <w:pPr>
                    <w:numPr>
                      <w:ilvl w:val="0"/>
                      <w:numId w:val="16"/>
                    </w:numPr>
                    <w:rPr>
                      <w:rFonts w:ascii="Arial" w:hAnsi="Arial" w:cs="Arial"/>
                      <w:color w:val="000000"/>
                      <w:sz w:val="18"/>
                      <w:szCs w:val="18"/>
                    </w:rPr>
                  </w:pPr>
                  <w:r w:rsidRPr="009F1606">
                    <w:rPr>
                      <w:rFonts w:ascii="Arial" w:hAnsi="Arial" w:cs="Arial"/>
                      <w:color w:val="000000"/>
                      <w:position w:val="-2"/>
                      <w:sz w:val="18"/>
                      <w:szCs w:val="18"/>
                    </w:rPr>
                    <w:t>stroške zaključnih del na gradbišču z odvozom odvečnega materiala in stroške vzpostavitve prvotnega stanja, kjer bo to potrebno;</w:t>
                  </w:r>
                </w:p>
                <w:p w14:paraId="3FF98C37" w14:textId="77777777" w:rsidR="001C69A1" w:rsidRPr="009F1606" w:rsidRDefault="0088764B" w:rsidP="00FF3ADA">
                  <w:pPr>
                    <w:numPr>
                      <w:ilvl w:val="0"/>
                      <w:numId w:val="16"/>
                    </w:numPr>
                    <w:rPr>
                      <w:rFonts w:ascii="Arial" w:hAnsi="Arial" w:cs="Arial"/>
                      <w:color w:val="000000"/>
                      <w:sz w:val="18"/>
                      <w:szCs w:val="18"/>
                    </w:rPr>
                  </w:pPr>
                  <w:r w:rsidRPr="009F1606">
                    <w:rPr>
                      <w:rFonts w:ascii="Arial" w:hAnsi="Arial" w:cs="Arial"/>
                      <w:color w:val="000000"/>
                      <w:position w:val="-2"/>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6384FC82" w14:textId="2169A217" w:rsidR="001C69A1" w:rsidRPr="009F1606" w:rsidRDefault="0088764B" w:rsidP="00FF3ADA">
                  <w:pPr>
                    <w:numPr>
                      <w:ilvl w:val="0"/>
                      <w:numId w:val="16"/>
                    </w:numPr>
                    <w:rPr>
                      <w:rFonts w:ascii="Arial" w:hAnsi="Arial" w:cs="Arial"/>
                      <w:color w:val="000000"/>
                      <w:sz w:val="18"/>
                      <w:szCs w:val="18"/>
                    </w:rPr>
                  </w:pPr>
                  <w:r w:rsidRPr="009F1606">
                    <w:rPr>
                      <w:rFonts w:ascii="Arial" w:hAnsi="Arial" w:cs="Arial"/>
                      <w:color w:val="000000"/>
                      <w:position w:val="-2"/>
                      <w:sz w:val="18"/>
                      <w:szCs w:val="18"/>
                    </w:rPr>
                    <w:t>stroške predpisanih ukrepov varstva pri delu in varstva pred požarom, ki jih mora izvajalec obvezno upoštevati</w:t>
                  </w:r>
                  <w:r w:rsidR="009F1606" w:rsidRPr="009F1606">
                    <w:rPr>
                      <w:rFonts w:ascii="Arial" w:hAnsi="Arial" w:cs="Arial"/>
                      <w:color w:val="000000"/>
                      <w:position w:val="-2"/>
                      <w:sz w:val="18"/>
                      <w:szCs w:val="18"/>
                    </w:rPr>
                    <w:t xml:space="preserve"> (vsi stroški povezani s tem, tudi strošek požarne straže)</w:t>
                  </w:r>
                  <w:r w:rsidRPr="009F1606">
                    <w:rPr>
                      <w:rFonts w:ascii="Arial" w:hAnsi="Arial" w:cs="Arial"/>
                      <w:color w:val="000000"/>
                      <w:position w:val="-2"/>
                      <w:sz w:val="18"/>
                      <w:szCs w:val="18"/>
                    </w:rPr>
                    <w:t>;</w:t>
                  </w:r>
                </w:p>
                <w:p w14:paraId="7FD801F5" w14:textId="77777777" w:rsidR="001C69A1" w:rsidRPr="009F1606" w:rsidRDefault="0088764B" w:rsidP="00FF3ADA">
                  <w:pPr>
                    <w:numPr>
                      <w:ilvl w:val="0"/>
                      <w:numId w:val="16"/>
                    </w:numPr>
                    <w:rPr>
                      <w:rFonts w:ascii="Arial" w:hAnsi="Arial" w:cs="Arial"/>
                      <w:color w:val="000000"/>
                      <w:sz w:val="18"/>
                      <w:szCs w:val="18"/>
                    </w:rPr>
                  </w:pPr>
                  <w:r w:rsidRPr="009F1606">
                    <w:rPr>
                      <w:rFonts w:ascii="Arial" w:hAnsi="Arial" w:cs="Arial"/>
                      <w:color w:val="000000"/>
                      <w:position w:val="-2"/>
                      <w:sz w:val="18"/>
                      <w:szCs w:val="18"/>
                    </w:rPr>
                    <w:t>stroške za popravilo morebitnih škod, ki bi nastale na objektih, dovoznih cestah, zunanjem okolju, komunalnih vodih in priključkih po krivdi izvajalca;</w:t>
                  </w:r>
                </w:p>
                <w:p w14:paraId="1CD00213" w14:textId="77777777" w:rsidR="001C69A1" w:rsidRPr="009F1606" w:rsidRDefault="0088764B" w:rsidP="00FF3ADA">
                  <w:pPr>
                    <w:numPr>
                      <w:ilvl w:val="0"/>
                      <w:numId w:val="16"/>
                    </w:numPr>
                    <w:rPr>
                      <w:rFonts w:ascii="Arial" w:hAnsi="Arial" w:cs="Arial"/>
                      <w:color w:val="000000"/>
                      <w:sz w:val="18"/>
                      <w:szCs w:val="18"/>
                    </w:rPr>
                  </w:pPr>
                  <w:r w:rsidRPr="009F1606">
                    <w:rPr>
                      <w:rFonts w:ascii="Arial" w:hAnsi="Arial" w:cs="Arial"/>
                      <w:color w:val="000000"/>
                      <w:position w:val="-2"/>
                      <w:sz w:val="18"/>
                      <w:szCs w:val="18"/>
                    </w:rPr>
                    <w:t>škode povzročene tretjim osebam ali odškodnine za poškodbe tretjih oseb;</w:t>
                  </w:r>
                </w:p>
                <w:p w14:paraId="72EC664B" w14:textId="77777777" w:rsidR="001C69A1" w:rsidRPr="009F1606" w:rsidRDefault="0088764B" w:rsidP="00FF3ADA">
                  <w:pPr>
                    <w:numPr>
                      <w:ilvl w:val="0"/>
                      <w:numId w:val="16"/>
                    </w:numPr>
                    <w:rPr>
                      <w:rFonts w:ascii="Arial" w:hAnsi="Arial" w:cs="Arial"/>
                      <w:color w:val="000000"/>
                      <w:sz w:val="18"/>
                      <w:szCs w:val="18"/>
                    </w:rPr>
                  </w:pPr>
                  <w:r w:rsidRPr="009F1606">
                    <w:rPr>
                      <w:rFonts w:ascii="Arial" w:hAnsi="Arial" w:cs="Arial"/>
                      <w:color w:val="000000"/>
                      <w:position w:val="-2"/>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721D51D1" w14:textId="475B1742" w:rsidR="001C69A1" w:rsidRPr="009F1606" w:rsidRDefault="0088764B" w:rsidP="00FF3ADA">
                  <w:pPr>
                    <w:numPr>
                      <w:ilvl w:val="0"/>
                      <w:numId w:val="16"/>
                    </w:numPr>
                    <w:rPr>
                      <w:rFonts w:ascii="Arial" w:hAnsi="Arial" w:cs="Arial"/>
                      <w:color w:val="000000"/>
                      <w:sz w:val="18"/>
                      <w:szCs w:val="18"/>
                    </w:rPr>
                  </w:pPr>
                  <w:r w:rsidRPr="009F1606">
                    <w:rPr>
                      <w:rFonts w:ascii="Arial" w:hAnsi="Arial" w:cs="Arial"/>
                      <w:color w:val="000000"/>
                      <w:position w:val="-2"/>
                      <w:sz w:val="18"/>
                      <w:szCs w:val="18"/>
                    </w:rPr>
                    <w:t>morebitni ne-našteti, a za izvedbo neobhodno potrebni ostali stroški</w:t>
                  </w:r>
                  <w:r w:rsidR="00804D11" w:rsidRPr="009F1606">
                    <w:rPr>
                      <w:rFonts w:ascii="Arial" w:hAnsi="Arial" w:cs="Arial"/>
                      <w:color w:val="000000"/>
                      <w:position w:val="-2"/>
                      <w:sz w:val="18"/>
                      <w:szCs w:val="18"/>
                    </w:rPr>
                    <w:t>.</w:t>
                  </w:r>
                  <w:r w:rsidRPr="009F1606">
                    <w:rPr>
                      <w:rFonts w:ascii="Arial" w:hAnsi="Arial" w:cs="Arial"/>
                      <w:color w:val="000000"/>
                      <w:position w:val="-2"/>
                      <w:sz w:val="18"/>
                      <w:szCs w:val="18"/>
                    </w:rPr>
                    <w:t> </w:t>
                  </w:r>
                </w:p>
              </w:tc>
            </w:tr>
          </w:tbl>
          <w:p w14:paraId="36B6D9F3" w14:textId="77777777" w:rsidR="001C69A1" w:rsidRPr="009F1606" w:rsidRDefault="001C69A1"/>
        </w:tc>
      </w:tr>
    </w:tbl>
    <w:p w14:paraId="252818D7" w14:textId="77777777" w:rsidR="001C69A1" w:rsidRPr="009F1606" w:rsidRDefault="0088764B">
      <w:pPr>
        <w:spacing w:before="225" w:after="225" w:line="240" w:lineRule="auto"/>
        <w:jc w:val="both"/>
        <w:rPr>
          <w:rFonts w:ascii="Arial" w:hAnsi="Arial" w:cs="Arial"/>
          <w:color w:val="000000"/>
          <w:sz w:val="18"/>
          <w:szCs w:val="18"/>
        </w:rPr>
      </w:pPr>
      <w:r w:rsidRPr="009F1606">
        <w:rPr>
          <w:rFonts w:ascii="Arial" w:hAnsi="Arial" w:cs="Arial"/>
          <w:color w:val="000000"/>
          <w:sz w:val="18"/>
          <w:szCs w:val="18"/>
        </w:rPr>
        <w:t>Ne glede na določila splošnih in posebnih pogojev pogodbe, morajo biti vsi zgoraj navedeni stroški vključeni v ponudbeno ceno.</w:t>
      </w:r>
    </w:p>
    <w:p w14:paraId="2769AD64" w14:textId="04CC4999" w:rsidR="00175A38" w:rsidRPr="00137FC6" w:rsidRDefault="00175A38" w:rsidP="00175A38">
      <w:pPr>
        <w:jc w:val="both"/>
        <w:rPr>
          <w:rFonts w:ascii="Arial" w:hAnsi="Arial" w:cs="Arial"/>
          <w:b/>
          <w:bCs/>
          <w:sz w:val="18"/>
          <w:szCs w:val="18"/>
        </w:rPr>
      </w:pPr>
      <w:r w:rsidRPr="009F1606">
        <w:rPr>
          <w:rFonts w:ascii="Arial" w:hAnsi="Arial" w:cs="Arial"/>
          <w:b/>
          <w:bCs/>
          <w:sz w:val="18"/>
          <w:szCs w:val="18"/>
        </w:rPr>
        <w:t xml:space="preserve">Ostalo: Naročnik bo izvajalcu omogočil dostop do elektrike in vode, pri čemer je dolžan izvajalec pred pričetkom del postaviti števce in poskrbeti za odčitek začetnega in končnega stanja ob prisotnosti pooblaščene osebe za nadzor nad izvajanjem pogodbe. Naročnik in izvajalec bosta strošek porabe odštela od končne situacije. </w:t>
      </w:r>
    </w:p>
    <w:tbl>
      <w:tblPr>
        <w:tblStyle w:val="NormalTablePHPDOCX"/>
        <w:tblW w:w="2500" w:type="pct"/>
        <w:tblInd w:w="108" w:type="dxa"/>
        <w:tblLook w:val="04A0" w:firstRow="1" w:lastRow="0" w:firstColumn="1" w:lastColumn="0" w:noHBand="0" w:noVBand="1"/>
      </w:tblPr>
      <w:tblGrid>
        <w:gridCol w:w="4529"/>
      </w:tblGrid>
      <w:tr w:rsidR="001C69A1" w:rsidRPr="009F1606" w14:paraId="59407AF9"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E4DC9B9" w14:textId="77777777" w:rsidR="001C69A1" w:rsidRPr="009F1606" w:rsidRDefault="0088764B">
            <w:r w:rsidRPr="009F1606">
              <w:rPr>
                <w:rFonts w:ascii="Arial" w:hAnsi="Arial" w:cs="Arial"/>
                <w:b/>
                <w:bCs/>
                <w:color w:val="000000"/>
                <w:position w:val="-2"/>
                <w:sz w:val="18"/>
                <w:szCs w:val="18"/>
                <w:shd w:val="clear" w:color="auto" w:fill="FFFFFF"/>
              </w:rPr>
              <w:t>Opis predmeta/postavke 1: GOI dela</w:t>
            </w:r>
          </w:p>
        </w:tc>
      </w:tr>
    </w:tbl>
    <w:p w14:paraId="19BA8836" w14:textId="1786D466" w:rsidR="001C69A1" w:rsidRPr="00B2630E" w:rsidRDefault="00B2630E">
      <w:pPr>
        <w:spacing w:before="225" w:after="225" w:line="240" w:lineRule="auto"/>
        <w:jc w:val="both"/>
      </w:pPr>
      <w:r w:rsidRPr="00B2630E">
        <w:rPr>
          <w:rFonts w:ascii="Arial" w:hAnsi="Arial" w:cs="Arial"/>
          <w:sz w:val="18"/>
          <w:szCs w:val="18"/>
        </w:rPr>
        <w:t>V</w:t>
      </w:r>
      <w:r w:rsidR="0088764B" w:rsidRPr="00B2630E">
        <w:rPr>
          <w:rFonts w:ascii="Arial" w:hAnsi="Arial" w:cs="Arial"/>
          <w:sz w:val="18"/>
          <w:szCs w:val="18"/>
        </w:rPr>
        <w:t xml:space="preserve"> skladu z zgornjimi zahtevami in popisi del (</w:t>
      </w:r>
      <w:proofErr w:type="spellStart"/>
      <w:r w:rsidR="0088764B" w:rsidRPr="00B2630E">
        <w:rPr>
          <w:rFonts w:ascii="Arial" w:hAnsi="Arial" w:cs="Arial"/>
          <w:sz w:val="18"/>
          <w:szCs w:val="18"/>
        </w:rPr>
        <w:t>xls</w:t>
      </w:r>
      <w:proofErr w:type="spellEnd"/>
      <w:r w:rsidR="0088764B" w:rsidRPr="00B2630E">
        <w:rPr>
          <w:rFonts w:ascii="Arial" w:hAnsi="Arial" w:cs="Arial"/>
          <w:sz w:val="18"/>
          <w:szCs w:val="18"/>
        </w:rPr>
        <w:t xml:space="preserve"> datoteke vključno z rekapitulacijo) ter prilog</w:t>
      </w:r>
      <w:r w:rsidR="002E7AE6" w:rsidRPr="00B2630E">
        <w:rPr>
          <w:rFonts w:ascii="Arial" w:hAnsi="Arial" w:cs="Arial"/>
          <w:sz w:val="18"/>
          <w:szCs w:val="18"/>
        </w:rPr>
        <w:t>o: »PZ</w:t>
      </w:r>
      <w:r w:rsidRPr="00B2630E">
        <w:rPr>
          <w:rFonts w:ascii="Arial" w:hAnsi="Arial" w:cs="Arial"/>
          <w:sz w:val="18"/>
          <w:szCs w:val="18"/>
        </w:rPr>
        <w:t xml:space="preserve">I za prenovo Pediatričnega oddelka – 3.etaža kirurške stavbe, </w:t>
      </w:r>
      <w:proofErr w:type="spellStart"/>
      <w:r w:rsidRPr="00B2630E">
        <w:rPr>
          <w:rFonts w:ascii="Arial" w:hAnsi="Arial" w:cs="Arial"/>
          <w:sz w:val="18"/>
          <w:szCs w:val="18"/>
        </w:rPr>
        <w:t>št.projekta</w:t>
      </w:r>
      <w:proofErr w:type="spellEnd"/>
      <w:r w:rsidRPr="00B2630E">
        <w:rPr>
          <w:rFonts w:ascii="Arial" w:hAnsi="Arial" w:cs="Arial"/>
          <w:sz w:val="18"/>
          <w:szCs w:val="18"/>
        </w:rPr>
        <w:t xml:space="preserve"> 220/2025, izdelovalca </w:t>
      </w:r>
      <w:proofErr w:type="spellStart"/>
      <w:r w:rsidRPr="00B2630E">
        <w:rPr>
          <w:rFonts w:ascii="Arial" w:hAnsi="Arial" w:cs="Arial"/>
          <w:sz w:val="18"/>
          <w:szCs w:val="18"/>
        </w:rPr>
        <w:t>Arhiteza</w:t>
      </w:r>
      <w:proofErr w:type="spellEnd"/>
      <w:r w:rsidRPr="00B2630E">
        <w:rPr>
          <w:rFonts w:ascii="Arial" w:hAnsi="Arial" w:cs="Arial"/>
          <w:sz w:val="18"/>
          <w:szCs w:val="18"/>
        </w:rPr>
        <w:t xml:space="preserve"> d.o.o.</w:t>
      </w:r>
      <w:r w:rsidR="002E7AE6" w:rsidRPr="00B2630E">
        <w:rPr>
          <w:rFonts w:ascii="Arial" w:hAnsi="Arial" w:cs="Arial"/>
          <w:sz w:val="18"/>
          <w:szCs w:val="18"/>
        </w:rPr>
        <w:t>«</w:t>
      </w:r>
      <w:r w:rsidR="0088764B" w:rsidRPr="00B2630E">
        <w:rPr>
          <w:rFonts w:ascii="Arial" w:hAnsi="Arial" w:cs="Arial"/>
          <w:sz w:val="18"/>
          <w:szCs w:val="18"/>
        </w:rPr>
        <w:t xml:space="preserve"> </w:t>
      </w:r>
    </w:p>
    <w:p w14:paraId="24084CB8" w14:textId="77777777" w:rsidR="001C69A1" w:rsidRDefault="0088764B">
      <w:pPr>
        <w:spacing w:before="225" w:after="225" w:line="240" w:lineRule="auto"/>
        <w:jc w:val="both"/>
        <w:rPr>
          <w:rFonts w:ascii="Arial" w:hAnsi="Arial" w:cs="Arial"/>
          <w:color w:val="000000"/>
          <w:sz w:val="18"/>
          <w:szCs w:val="18"/>
        </w:rPr>
      </w:pPr>
      <w:r w:rsidRPr="009F1606">
        <w:rPr>
          <w:rFonts w:ascii="Arial" w:hAnsi="Arial" w:cs="Arial"/>
          <w:color w:val="000000"/>
          <w:sz w:val="18"/>
          <w:szCs w:val="18"/>
        </w:rPr>
        <w:t xml:space="preserve">OPOMBA:     ponudniki naj predračune - popise del shranijo skupaj z rekapitulacijo in pri tem NE  posegajo v datoteke in jih ne preimenujejo, saj v nasprotnem delu ne bo pravilnega izračunavanja zneskov v </w:t>
      </w:r>
      <w:proofErr w:type="spellStart"/>
      <w:r w:rsidRPr="009F1606">
        <w:rPr>
          <w:rFonts w:ascii="Arial" w:hAnsi="Arial" w:cs="Arial"/>
          <w:color w:val="000000"/>
          <w:sz w:val="18"/>
          <w:szCs w:val="18"/>
        </w:rPr>
        <w:t>xls</w:t>
      </w:r>
      <w:proofErr w:type="spellEnd"/>
      <w:r w:rsidRPr="009F1606">
        <w:rPr>
          <w:rFonts w:ascii="Arial" w:hAnsi="Arial" w:cs="Arial"/>
          <w:color w:val="000000"/>
          <w:sz w:val="18"/>
          <w:szCs w:val="18"/>
        </w:rPr>
        <w:t xml:space="preserve"> dat. Rekapitulacija!!!!</w:t>
      </w:r>
    </w:p>
    <w:p w14:paraId="6ADC0F23" w14:textId="7DC0C9F0" w:rsidR="00B2630E" w:rsidRDefault="00B2630E">
      <w:pPr>
        <w:spacing w:before="225" w:after="225" w:line="240" w:lineRule="auto"/>
        <w:jc w:val="both"/>
        <w:rPr>
          <w:rFonts w:ascii="Arial" w:hAnsi="Arial" w:cs="Arial"/>
          <w:b/>
          <w:bCs/>
          <w:sz w:val="18"/>
          <w:szCs w:val="18"/>
        </w:rPr>
      </w:pPr>
      <w:r w:rsidRPr="00B2630E">
        <w:rPr>
          <w:rFonts w:ascii="Arial" w:hAnsi="Arial" w:cs="Arial"/>
          <w:b/>
          <w:bCs/>
          <w:sz w:val="18"/>
          <w:szCs w:val="18"/>
        </w:rPr>
        <w:t xml:space="preserve">POMEMBNO: Ponudniki MORAJO v popisih pri posameznih postavkah - posebej označena polja rumene barve, vnesti podatke o opremi / materialih, ki jih ponujajo, in sicer: proizvajalec, model, </w:t>
      </w:r>
      <w:proofErr w:type="spellStart"/>
      <w:r w:rsidRPr="00B2630E">
        <w:rPr>
          <w:rFonts w:ascii="Arial" w:hAnsi="Arial" w:cs="Arial"/>
          <w:b/>
          <w:bCs/>
          <w:sz w:val="18"/>
          <w:szCs w:val="18"/>
        </w:rPr>
        <w:t>kat.št</w:t>
      </w:r>
      <w:proofErr w:type="spellEnd"/>
      <w:r w:rsidRPr="00B2630E">
        <w:rPr>
          <w:rFonts w:ascii="Arial" w:hAnsi="Arial" w:cs="Arial"/>
          <w:b/>
          <w:bCs/>
          <w:sz w:val="18"/>
          <w:szCs w:val="18"/>
        </w:rPr>
        <w:t>. ter priložiti dokazila, iz katerih izhaja izpolnjevanje naročnikovih zahtev za to postavko! V primeru neizpolnitve označenih polj, bo naročnik ponudbo avtomatično izločil, saj se slednji podatki umeščajo med dele ponudbe, ki so vezani na tehnične specifikacije in jih skladno z ZJN-3 ni dopustno dopolnjevati.</w:t>
      </w:r>
    </w:p>
    <w:p w14:paraId="4C037CCB" w14:textId="77777777" w:rsidR="00B2630E" w:rsidRPr="00B2630E" w:rsidRDefault="00B2630E">
      <w:pPr>
        <w:spacing w:before="225" w:after="225" w:line="240" w:lineRule="auto"/>
        <w:jc w:val="both"/>
        <w:rPr>
          <w:rFonts w:ascii="Arial" w:hAnsi="Arial" w:cs="Arial"/>
          <w:b/>
          <w:bCs/>
          <w:sz w:val="18"/>
          <w:szCs w:val="18"/>
        </w:rPr>
      </w:pPr>
    </w:p>
    <w:tbl>
      <w:tblPr>
        <w:tblStyle w:val="NormalTablePHPDOCX"/>
        <w:tblW w:w="2500" w:type="pct"/>
        <w:tblInd w:w="108" w:type="dxa"/>
        <w:tblLook w:val="04A0" w:firstRow="1" w:lastRow="0" w:firstColumn="1" w:lastColumn="0" w:noHBand="0" w:noVBand="1"/>
      </w:tblPr>
      <w:tblGrid>
        <w:gridCol w:w="4529"/>
      </w:tblGrid>
      <w:tr w:rsidR="001C69A1" w:rsidRPr="009F1606" w14:paraId="16F6D95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D740529" w14:textId="77777777" w:rsidR="001C69A1" w:rsidRPr="009F1606" w:rsidRDefault="0088764B">
            <w:r w:rsidRPr="009F1606">
              <w:rPr>
                <w:rFonts w:ascii="Arial" w:hAnsi="Arial" w:cs="Arial"/>
                <w:b/>
                <w:bCs/>
                <w:color w:val="000000"/>
                <w:position w:val="-2"/>
                <w:sz w:val="18"/>
                <w:szCs w:val="18"/>
                <w:shd w:val="clear" w:color="auto" w:fill="FFFFFF"/>
              </w:rPr>
              <w:lastRenderedPageBreak/>
              <w:t>Garancijska doba</w:t>
            </w:r>
          </w:p>
        </w:tc>
      </w:tr>
    </w:tbl>
    <w:p w14:paraId="510F5376" w14:textId="77777777" w:rsidR="009F1606" w:rsidRDefault="009F1606">
      <w:pPr>
        <w:rPr>
          <w:rFonts w:ascii="Arial" w:hAnsi="Arial" w:cs="Arial"/>
          <w:sz w:val="18"/>
          <w:szCs w:val="18"/>
        </w:rPr>
      </w:pPr>
    </w:p>
    <w:p w14:paraId="6177455B" w14:textId="4A58F081" w:rsidR="001C69A1" w:rsidRPr="00D62046" w:rsidRDefault="009F1606">
      <w:pPr>
        <w:sectPr w:rsidR="001C69A1" w:rsidRPr="00D62046" w:rsidSect="00D931BF">
          <w:pgSz w:w="11906" w:h="16838"/>
          <w:pgMar w:top="1418" w:right="1418" w:bottom="1418" w:left="1418" w:header="567" w:footer="680" w:gutter="0"/>
          <w:cols w:space="708"/>
          <w:docGrid w:linePitch="360"/>
        </w:sectPr>
      </w:pPr>
      <w:r w:rsidRPr="009F1606">
        <w:rPr>
          <w:rFonts w:ascii="Arial" w:hAnsi="Arial" w:cs="Arial"/>
          <w:sz w:val="18"/>
          <w:szCs w:val="18"/>
        </w:rPr>
        <w:t>Splošni garancijski rok za vsa GOI dela izvedena v okviru pogodbenih obveznosti je 5 let od uspešne končne primopredaje izvedenih del. Za vso dobavljeno blago v okviru predmetne pogodbe je splošni garancijski rok 2 leti od uspešne končne primopredaje izvedenih del.</w:t>
      </w:r>
    </w:p>
    <w:p w14:paraId="37ACAE1E" w14:textId="77777777" w:rsidR="0061534A" w:rsidRPr="00A17BFF" w:rsidRDefault="0088764B"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07F2A173" w14:textId="77777777" w:rsidR="001C69A1" w:rsidRDefault="0088764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228685C" w14:textId="77777777" w:rsidR="001C69A1" w:rsidRDefault="0088764B">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63385202" w14:textId="77777777" w:rsidR="001C69A1" w:rsidRDefault="0088764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2AF069A" w14:textId="77777777" w:rsidR="001C69A1" w:rsidRDefault="0088764B">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0F9CED55" w14:textId="77777777" w:rsidR="0061534A" w:rsidRPr="00A17BFF" w:rsidRDefault="0061534A"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C69A1" w14:paraId="7C4D4073" w14:textId="77777777" w:rsidTr="00997593">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2498FE1" w14:textId="77777777" w:rsidR="001C69A1" w:rsidRDefault="0088764B">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B21657C" w14:textId="77777777" w:rsidR="001C69A1" w:rsidRDefault="0088764B">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B3F091C" w14:textId="77777777" w:rsidR="001C69A1" w:rsidRDefault="0088764B">
            <w:pPr>
              <w:jc w:val="center"/>
            </w:pPr>
            <w:r>
              <w:rPr>
                <w:rFonts w:ascii="Arial" w:hAnsi="Arial" w:cs="Arial"/>
                <w:b/>
                <w:bCs/>
                <w:color w:val="000000"/>
                <w:position w:val="-3"/>
                <w:sz w:val="20"/>
                <w:szCs w:val="20"/>
                <w:shd w:val="clear" w:color="auto" w:fill="AAAAAA"/>
              </w:rPr>
              <w:t>Opombe</w:t>
            </w:r>
          </w:p>
        </w:tc>
      </w:tr>
      <w:tr w:rsidR="001C69A1" w14:paraId="0E7CB6A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E6E58" w14:textId="77777777" w:rsidR="001C69A1" w:rsidRDefault="0088764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BF578" w14:textId="77777777" w:rsidR="001C69A1" w:rsidRDefault="0088764B">
            <w:r>
              <w:rPr>
                <w:rFonts w:ascii="Arial" w:hAnsi="Arial" w:cs="Arial"/>
                <w:color w:val="000000"/>
                <w:position w:val="-2"/>
                <w:sz w:val="18"/>
                <w:szCs w:val="18"/>
              </w:rPr>
              <w:t>Ponudba</w:t>
            </w:r>
          </w:p>
          <w:p w14:paraId="3B94CBB8"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58247D" w14:textId="77777777" w:rsidR="001C69A1" w:rsidRDefault="0088764B">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tc>
      </w:tr>
      <w:tr w:rsidR="001C69A1" w14:paraId="3C106D8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856C5" w14:textId="77777777" w:rsidR="001C69A1" w:rsidRDefault="0088764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A5BA8D" w14:textId="77777777" w:rsidR="001C69A1" w:rsidRDefault="0088764B">
            <w:r>
              <w:rPr>
                <w:rFonts w:ascii="Arial" w:hAnsi="Arial" w:cs="Arial"/>
                <w:color w:val="000000"/>
                <w:position w:val="-2"/>
                <w:sz w:val="18"/>
                <w:szCs w:val="18"/>
              </w:rPr>
              <w:t xml:space="preserve">*Priloge: izpolnjeni popisi skupaj z rekapitulacijo v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obliki (3+1 datoteke)</w:t>
            </w:r>
          </w:p>
          <w:p w14:paraId="50F29E25"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9D300" w14:textId="77777777" w:rsidR="001C69A1" w:rsidRDefault="0088764B">
            <w:pPr>
              <w:spacing w:before="135" w:after="135"/>
              <w:jc w:val="both"/>
              <w:textAlignment w:val="center"/>
            </w:pPr>
            <w:r>
              <w:rPr>
                <w:rFonts w:ascii="Arial" w:hAnsi="Arial" w:cs="Arial"/>
                <w:color w:val="000000"/>
                <w:position w:val="-2"/>
                <w:sz w:val="18"/>
                <w:szCs w:val="18"/>
              </w:rPr>
              <w:t xml:space="preserve">ustrezno izpolnjene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datoteke</w:t>
            </w:r>
          </w:p>
        </w:tc>
      </w:tr>
      <w:tr w:rsidR="001C69A1" w14:paraId="4953B23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45EB24" w14:textId="77777777" w:rsidR="001C69A1" w:rsidRDefault="0088764B">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AB8E4" w14:textId="77777777" w:rsidR="001C69A1" w:rsidRDefault="0088764B">
            <w:r>
              <w:rPr>
                <w:rFonts w:ascii="Arial" w:hAnsi="Arial" w:cs="Arial"/>
                <w:color w:val="000000"/>
                <w:position w:val="-2"/>
                <w:sz w:val="18"/>
                <w:szCs w:val="18"/>
              </w:rPr>
              <w:t>Krovna izjava</w:t>
            </w:r>
          </w:p>
          <w:p w14:paraId="5973E37C"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AF206" w14:textId="77777777" w:rsidR="001C69A1" w:rsidRDefault="0088764B">
            <w:pPr>
              <w:spacing w:before="135" w:after="135"/>
              <w:jc w:val="both"/>
              <w:textAlignment w:val="center"/>
            </w:pPr>
            <w:r>
              <w:rPr>
                <w:rFonts w:ascii="Arial" w:hAnsi="Arial" w:cs="Arial"/>
                <w:color w:val="000000"/>
                <w:position w:val="-2"/>
                <w:sz w:val="18"/>
                <w:szCs w:val="18"/>
              </w:rPr>
              <w:t>Izpolnjen, podpisan in žigosan.</w:t>
            </w:r>
          </w:p>
        </w:tc>
      </w:tr>
      <w:tr w:rsidR="001C69A1" w14:paraId="589C846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7A565" w14:textId="77777777" w:rsidR="001C69A1" w:rsidRDefault="0088764B">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0D1E3" w14:textId="77777777" w:rsidR="001C69A1" w:rsidRDefault="0088764B">
            <w:r>
              <w:rPr>
                <w:rFonts w:ascii="Arial" w:hAnsi="Arial" w:cs="Arial"/>
                <w:color w:val="000000"/>
                <w:position w:val="-2"/>
                <w:sz w:val="18"/>
                <w:szCs w:val="18"/>
              </w:rPr>
              <w:t>Izpolnjevanje vseh strokovnih zahtev naročnika, vse veljavne zakonodaje, predpisov, standardov</w:t>
            </w:r>
          </w:p>
          <w:p w14:paraId="67409BCC"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5D300" w14:textId="77777777" w:rsidR="001C69A1" w:rsidRDefault="001C69A1"/>
        </w:tc>
      </w:tr>
      <w:tr w:rsidR="001C69A1" w14:paraId="112BAB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18393" w14:textId="77777777" w:rsidR="001C69A1" w:rsidRDefault="0088764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14B6E" w14:textId="77777777" w:rsidR="001C69A1" w:rsidRDefault="0088764B">
            <w:r>
              <w:rPr>
                <w:rFonts w:ascii="Arial" w:hAnsi="Arial" w:cs="Arial"/>
                <w:color w:val="000000"/>
                <w:position w:val="-2"/>
                <w:sz w:val="18"/>
                <w:szCs w:val="18"/>
              </w:rPr>
              <w:t>ESPD</w:t>
            </w:r>
          </w:p>
          <w:p w14:paraId="3967C188"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860EF" w14:textId="77777777" w:rsidR="001C69A1" w:rsidRDefault="0088764B">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1C69A1" w14:paraId="401AE1F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A536A7" w14:textId="6718A9F9" w:rsidR="001C69A1" w:rsidRDefault="00344E08">
            <w:r w:rsidRPr="00344E08">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E8C97" w14:textId="77777777" w:rsidR="001C69A1" w:rsidRDefault="0088764B">
            <w:r>
              <w:rPr>
                <w:rFonts w:ascii="Arial" w:hAnsi="Arial" w:cs="Arial"/>
                <w:color w:val="000000"/>
                <w:position w:val="-2"/>
                <w:sz w:val="18"/>
                <w:szCs w:val="18"/>
              </w:rPr>
              <w:t>Seznam članov organov in zastopnikov gospodarskega subjekta</w:t>
            </w:r>
          </w:p>
          <w:p w14:paraId="09D47A97" w14:textId="77777777" w:rsidR="001C69A1" w:rsidRDefault="001C69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F9E8A" w14:textId="77777777" w:rsidR="001C69A1" w:rsidRDefault="0088764B">
            <w:pPr>
              <w:spacing w:before="135" w:after="135"/>
              <w:jc w:val="both"/>
              <w:textAlignment w:val="center"/>
            </w:pPr>
            <w:r>
              <w:rPr>
                <w:rFonts w:ascii="Arial" w:hAnsi="Arial" w:cs="Arial"/>
                <w:color w:val="000000"/>
                <w:position w:val="-2"/>
                <w:sz w:val="18"/>
                <w:szCs w:val="18"/>
              </w:rPr>
              <w:t>Izpolnjen, podpisan in žigosan. </w:t>
            </w:r>
          </w:p>
          <w:p w14:paraId="5021EA00" w14:textId="77777777" w:rsidR="001C69A1" w:rsidRDefault="0088764B">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344E08" w14:paraId="623D7CF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238B3" w14:textId="4088CE64" w:rsidR="00344E08" w:rsidRPr="00344E08" w:rsidRDefault="00344E08" w:rsidP="00344E08">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C75B0" w14:textId="77777777" w:rsidR="00344E08" w:rsidRDefault="00344E08" w:rsidP="00344E08">
            <w:r>
              <w:rPr>
                <w:rFonts w:ascii="Arial" w:hAnsi="Arial" w:cs="Arial"/>
                <w:color w:val="000000"/>
                <w:position w:val="-2"/>
                <w:sz w:val="18"/>
                <w:szCs w:val="18"/>
              </w:rPr>
              <w:t>Izjava o nastopu s podizvajalci</w:t>
            </w:r>
          </w:p>
          <w:p w14:paraId="4FC60FF5" w14:textId="77777777" w:rsidR="00344E08" w:rsidRDefault="00344E08" w:rsidP="00344E0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EF72D" w14:textId="3F5BD1B4" w:rsidR="00344E08" w:rsidRDefault="00344E08" w:rsidP="00344E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Priložen izpolnjen ESPD obrazec za vsakega podizvajalca (79. člen ZJN-3). Datoteka za uvoz ESPD je priloga razpisne dokumentacije. ESPD lahko </w:t>
            </w:r>
            <w:r>
              <w:rPr>
                <w:rFonts w:ascii="Arial" w:hAnsi="Arial" w:cs="Arial"/>
                <w:color w:val="000000"/>
                <w:position w:val="-2"/>
                <w:sz w:val="18"/>
                <w:szCs w:val="18"/>
              </w:rPr>
              <w:lastRenderedPageBreak/>
              <w:t>podizvajalci izpolnijo na Portalu javnih naročil.</w:t>
            </w:r>
          </w:p>
        </w:tc>
      </w:tr>
      <w:tr w:rsidR="00344E08" w14:paraId="667028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DC450" w14:textId="561DD787" w:rsidR="00344E08" w:rsidRPr="00344E08" w:rsidRDefault="00344E08" w:rsidP="00344E08">
            <w:pPr>
              <w:rPr>
                <w:rFonts w:ascii="Arial" w:hAnsi="Arial" w:cs="Arial"/>
                <w:color w:val="000000"/>
                <w:position w:val="-2"/>
                <w:sz w:val="18"/>
                <w:szCs w:val="18"/>
              </w:rPr>
            </w:pPr>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99C4F" w14:textId="77777777" w:rsidR="00344E08" w:rsidRDefault="00344E08" w:rsidP="00344E08">
            <w:r>
              <w:rPr>
                <w:rFonts w:ascii="Arial" w:hAnsi="Arial" w:cs="Arial"/>
                <w:color w:val="000000"/>
                <w:position w:val="-2"/>
                <w:sz w:val="18"/>
                <w:szCs w:val="18"/>
              </w:rPr>
              <w:t>Izjava zastopnika podizvajalca v zvezi z izpolnjevanjem obveznih pogojev za podizvajalce</w:t>
            </w:r>
          </w:p>
          <w:p w14:paraId="28A1007D" w14:textId="77777777" w:rsidR="00344E08" w:rsidRDefault="00344E08" w:rsidP="00344E0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C8391" w14:textId="73EE43F5" w:rsidR="00344E08" w:rsidRDefault="00344E08" w:rsidP="00344E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344E08" w14:paraId="34E65B7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BF48FC" w14:textId="51E2441D" w:rsidR="00344E08" w:rsidRPr="00344E08" w:rsidRDefault="00344E08" w:rsidP="00344E08">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2163A" w14:textId="77777777" w:rsidR="00344E08" w:rsidRDefault="00344E08" w:rsidP="00344E08">
            <w:r>
              <w:rPr>
                <w:rFonts w:ascii="Arial" w:hAnsi="Arial" w:cs="Arial"/>
                <w:color w:val="000000"/>
                <w:position w:val="-2"/>
                <w:sz w:val="18"/>
                <w:szCs w:val="18"/>
              </w:rPr>
              <w:t>Izjava podizvajalca</w:t>
            </w:r>
          </w:p>
          <w:p w14:paraId="695FE59A" w14:textId="77777777" w:rsidR="00344E08" w:rsidRDefault="00344E08" w:rsidP="00344E08">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8411B" w14:textId="490B6B3D" w:rsidR="00344E08" w:rsidRDefault="00344E08" w:rsidP="00344E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344E08" w14:paraId="238ECD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C4E2C" w14:textId="0FA7ADCD" w:rsidR="00344E08" w:rsidRPr="00344E08" w:rsidRDefault="00344E08" w:rsidP="00344E08">
            <w:pPr>
              <w:rPr>
                <w:rFonts w:ascii="Arial" w:hAnsi="Arial" w:cs="Arial"/>
                <w:sz w:val="18"/>
                <w:szCs w:val="18"/>
              </w:rPr>
            </w:pPr>
            <w:r w:rsidRPr="00344E08">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CEB8" w14:textId="77777777" w:rsidR="00344E08" w:rsidRDefault="00344E08" w:rsidP="00344E08">
            <w:r>
              <w:rPr>
                <w:rFonts w:ascii="Arial" w:hAnsi="Arial" w:cs="Arial"/>
                <w:color w:val="000000"/>
                <w:position w:val="-2"/>
                <w:sz w:val="18"/>
                <w:szCs w:val="18"/>
              </w:rPr>
              <w:t>Referenčna lista gospodarskega subjekta</w:t>
            </w:r>
          </w:p>
          <w:p w14:paraId="671A2F6D" w14:textId="77777777" w:rsidR="00344E08" w:rsidRDefault="00344E08" w:rsidP="00344E0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A467B" w14:textId="77777777" w:rsidR="00344E08" w:rsidRDefault="00344E08" w:rsidP="00344E08">
            <w:pPr>
              <w:spacing w:before="135" w:after="135"/>
              <w:jc w:val="both"/>
              <w:textAlignment w:val="center"/>
            </w:pPr>
            <w:r>
              <w:rPr>
                <w:rFonts w:ascii="Arial" w:hAnsi="Arial" w:cs="Arial"/>
                <w:color w:val="000000"/>
                <w:position w:val="-2"/>
                <w:sz w:val="18"/>
                <w:szCs w:val="18"/>
              </w:rPr>
              <w:t>Izpolnjen.</w:t>
            </w:r>
          </w:p>
        </w:tc>
      </w:tr>
      <w:tr w:rsidR="00344E08" w14:paraId="6D6F0D8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69BCE8" w14:textId="162759B5" w:rsidR="00344E08" w:rsidRPr="00344E08" w:rsidRDefault="00344E08" w:rsidP="00344E08">
            <w:pPr>
              <w:rPr>
                <w:rFonts w:ascii="Arial" w:hAnsi="Arial" w:cs="Arial"/>
                <w:sz w:val="18"/>
                <w:szCs w:val="18"/>
              </w:rPr>
            </w:pPr>
            <w:r w:rsidRPr="00344E08">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0F2BD" w14:textId="77777777" w:rsidR="00344E08" w:rsidRDefault="00344E08" w:rsidP="00344E08">
            <w:r>
              <w:rPr>
                <w:rFonts w:ascii="Arial" w:hAnsi="Arial" w:cs="Arial"/>
                <w:color w:val="000000"/>
                <w:position w:val="-2"/>
                <w:sz w:val="18"/>
                <w:szCs w:val="18"/>
              </w:rPr>
              <w:t xml:space="preserve">Potrdilo o dobro opravljenem delu </w:t>
            </w:r>
            <w:proofErr w:type="spellStart"/>
            <w:r>
              <w:rPr>
                <w:rFonts w:ascii="Arial" w:hAnsi="Arial" w:cs="Arial"/>
                <w:color w:val="000000"/>
                <w:position w:val="-2"/>
                <w:sz w:val="18"/>
                <w:szCs w:val="18"/>
              </w:rPr>
              <w:t>gosp.subjekta</w:t>
            </w:r>
            <w:proofErr w:type="spellEnd"/>
          </w:p>
          <w:p w14:paraId="2CED0A10" w14:textId="77777777" w:rsidR="00344E08" w:rsidRDefault="00344E08" w:rsidP="00344E0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7D3A4" w14:textId="77777777" w:rsidR="00344E08" w:rsidRDefault="00344E08" w:rsidP="00344E08">
            <w:pPr>
              <w:spacing w:before="135" w:after="135"/>
              <w:jc w:val="both"/>
              <w:textAlignment w:val="center"/>
            </w:pPr>
            <w:r>
              <w:rPr>
                <w:rFonts w:ascii="Arial" w:hAnsi="Arial" w:cs="Arial"/>
                <w:color w:val="000000"/>
                <w:position w:val="-2"/>
                <w:sz w:val="18"/>
                <w:szCs w:val="18"/>
              </w:rPr>
              <w:t>Izpolnjen, potrjen s strani naročnika posla.</w:t>
            </w:r>
          </w:p>
        </w:tc>
      </w:tr>
      <w:tr w:rsidR="00344E08" w14:paraId="69CD39C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36B28" w14:textId="3D88413F" w:rsidR="00344E08" w:rsidRPr="00344E08" w:rsidRDefault="00344E08" w:rsidP="00344E08">
            <w:pPr>
              <w:rPr>
                <w:rFonts w:ascii="Arial" w:hAnsi="Arial" w:cs="Arial"/>
                <w:sz w:val="18"/>
                <w:szCs w:val="18"/>
              </w:rPr>
            </w:pPr>
            <w:r w:rsidRPr="00344E08">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2A038" w14:textId="77777777" w:rsidR="00344E08" w:rsidRDefault="00344E08" w:rsidP="00344E08">
            <w:r>
              <w:rPr>
                <w:rFonts w:ascii="Arial" w:hAnsi="Arial" w:cs="Arial"/>
                <w:color w:val="000000"/>
                <w:position w:val="-2"/>
                <w:sz w:val="18"/>
                <w:szCs w:val="18"/>
              </w:rPr>
              <w:t>Potrdilo o dobro opravljenem delu nominiranega vodje gradnje</w:t>
            </w:r>
          </w:p>
          <w:p w14:paraId="26E95126" w14:textId="77777777" w:rsidR="00344E08" w:rsidRDefault="00344E08" w:rsidP="00344E0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DAD93F" w14:textId="77777777" w:rsidR="00344E08" w:rsidRDefault="00344E08" w:rsidP="00344E08">
            <w:pPr>
              <w:spacing w:before="135" w:after="135"/>
              <w:jc w:val="both"/>
              <w:textAlignment w:val="center"/>
            </w:pPr>
            <w:r>
              <w:rPr>
                <w:rFonts w:ascii="Arial" w:hAnsi="Arial" w:cs="Arial"/>
                <w:color w:val="000000"/>
                <w:position w:val="-2"/>
                <w:sz w:val="18"/>
                <w:szCs w:val="18"/>
              </w:rPr>
              <w:t>Izpolnjen, potrjen s strani naročnika posla.</w:t>
            </w:r>
          </w:p>
        </w:tc>
      </w:tr>
      <w:tr w:rsidR="00344E08" w14:paraId="2AB71B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F473E" w14:textId="02AF149D" w:rsidR="00344E08" w:rsidRPr="00344E08" w:rsidRDefault="00344E08" w:rsidP="00344E08">
            <w:pPr>
              <w:rPr>
                <w:rFonts w:ascii="Arial" w:hAnsi="Arial" w:cs="Arial"/>
                <w:sz w:val="18"/>
                <w:szCs w:val="18"/>
              </w:rPr>
            </w:pPr>
            <w:r w:rsidRPr="00344E08">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CB9DE" w14:textId="77777777" w:rsidR="00344E08" w:rsidRDefault="00344E08" w:rsidP="00344E08">
            <w:r>
              <w:rPr>
                <w:rFonts w:ascii="Arial" w:hAnsi="Arial" w:cs="Arial"/>
                <w:color w:val="000000"/>
                <w:position w:val="-2"/>
                <w:sz w:val="18"/>
                <w:szCs w:val="18"/>
              </w:rPr>
              <w:t>Seznam priglašenih strokovnjakov</w:t>
            </w:r>
          </w:p>
          <w:p w14:paraId="020330CD" w14:textId="77777777" w:rsidR="00344E08" w:rsidRDefault="00344E08" w:rsidP="00344E0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73DB76" w14:textId="77777777" w:rsidR="00344E08" w:rsidRDefault="00344E08" w:rsidP="00344E08">
            <w:pPr>
              <w:spacing w:before="135" w:after="135"/>
              <w:jc w:val="both"/>
              <w:textAlignment w:val="center"/>
            </w:pPr>
            <w:r>
              <w:rPr>
                <w:rFonts w:ascii="Arial" w:hAnsi="Arial" w:cs="Arial"/>
                <w:color w:val="000000"/>
                <w:position w:val="-2"/>
                <w:sz w:val="18"/>
                <w:szCs w:val="18"/>
              </w:rPr>
              <w:t>Izpolnjen, podpisan, žigosan.</w:t>
            </w:r>
          </w:p>
        </w:tc>
      </w:tr>
      <w:tr w:rsidR="00344E08" w14:paraId="387A2C8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4BCEAF" w14:textId="18FFF042" w:rsidR="00344E08" w:rsidRDefault="00344E08" w:rsidP="00344E08">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44F002" w14:textId="77777777" w:rsidR="00344E08" w:rsidRDefault="00344E08" w:rsidP="00344E08">
            <w:r>
              <w:rPr>
                <w:rFonts w:ascii="Arial" w:hAnsi="Arial" w:cs="Arial"/>
                <w:color w:val="000000"/>
                <w:position w:val="-2"/>
                <w:sz w:val="18"/>
                <w:szCs w:val="18"/>
              </w:rPr>
              <w:t>Izjava o lastniških deležih</w:t>
            </w:r>
          </w:p>
          <w:p w14:paraId="0DB84DCD" w14:textId="77777777" w:rsidR="00344E08" w:rsidRDefault="00344E08" w:rsidP="00344E0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D797A" w14:textId="77777777" w:rsidR="00344E08" w:rsidRDefault="00344E08" w:rsidP="00344E08">
            <w:pPr>
              <w:spacing w:before="135" w:after="135"/>
              <w:jc w:val="both"/>
              <w:textAlignment w:val="center"/>
            </w:pPr>
            <w:r>
              <w:rPr>
                <w:rFonts w:ascii="Arial" w:hAnsi="Arial" w:cs="Arial"/>
                <w:color w:val="000000"/>
                <w:position w:val="-2"/>
                <w:sz w:val="18"/>
                <w:szCs w:val="18"/>
              </w:rPr>
              <w:t>Izpolnjen, podpisan in žigosan</w:t>
            </w:r>
          </w:p>
        </w:tc>
      </w:tr>
      <w:tr w:rsidR="00344E08" w14:paraId="101BFE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A8CB5" w14:textId="73BDA957" w:rsidR="00344E08" w:rsidRDefault="00344E08" w:rsidP="00344E08">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4E3E8" w14:textId="77777777" w:rsidR="00344E08" w:rsidRDefault="00344E08" w:rsidP="00344E08">
            <w:r>
              <w:rPr>
                <w:rFonts w:ascii="Arial" w:hAnsi="Arial" w:cs="Arial"/>
                <w:color w:val="000000"/>
                <w:position w:val="-2"/>
                <w:sz w:val="18"/>
                <w:szCs w:val="18"/>
              </w:rPr>
              <w:t>Vzorec bančne garancije / kavcijskega zavarovanja za dobro izvedbo</w:t>
            </w:r>
          </w:p>
          <w:p w14:paraId="01680132" w14:textId="77777777" w:rsidR="00344E08" w:rsidRDefault="00344E08" w:rsidP="00344E0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27A56" w14:textId="77777777" w:rsidR="00344E08" w:rsidRDefault="00344E08" w:rsidP="00344E08">
            <w:pPr>
              <w:spacing w:before="135" w:after="135"/>
              <w:jc w:val="both"/>
              <w:textAlignment w:val="center"/>
            </w:pPr>
            <w:r>
              <w:rPr>
                <w:rFonts w:ascii="Arial" w:hAnsi="Arial" w:cs="Arial"/>
                <w:color w:val="000000"/>
                <w:position w:val="-2"/>
                <w:sz w:val="18"/>
                <w:szCs w:val="18"/>
              </w:rPr>
              <w:t>Parafiran.</w:t>
            </w:r>
          </w:p>
        </w:tc>
      </w:tr>
      <w:tr w:rsidR="00344E08" w14:paraId="17A47F9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792C6" w14:textId="4E8BC299" w:rsidR="00344E08" w:rsidRDefault="00344E08" w:rsidP="00344E08">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67A00" w14:textId="77777777" w:rsidR="00344E08" w:rsidRDefault="00344E08" w:rsidP="00344E08">
            <w:r>
              <w:rPr>
                <w:rFonts w:ascii="Arial" w:hAnsi="Arial" w:cs="Arial"/>
                <w:color w:val="000000"/>
                <w:position w:val="-2"/>
                <w:sz w:val="18"/>
                <w:szCs w:val="18"/>
              </w:rPr>
              <w:t>Vzorec bančne garancije / kavcijskega zavarovanja za odpravo napak</w:t>
            </w:r>
          </w:p>
          <w:p w14:paraId="39433FCF" w14:textId="77777777" w:rsidR="00344E08" w:rsidRDefault="00344E08" w:rsidP="00344E0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3B646" w14:textId="77777777" w:rsidR="00344E08" w:rsidRDefault="00344E08" w:rsidP="00344E08">
            <w:pPr>
              <w:spacing w:before="135" w:after="135"/>
              <w:jc w:val="both"/>
              <w:textAlignment w:val="center"/>
            </w:pPr>
            <w:r>
              <w:rPr>
                <w:rFonts w:ascii="Arial" w:hAnsi="Arial" w:cs="Arial"/>
                <w:color w:val="000000"/>
                <w:position w:val="-2"/>
                <w:sz w:val="18"/>
                <w:szCs w:val="18"/>
              </w:rPr>
              <w:t>Parafiran.</w:t>
            </w:r>
          </w:p>
        </w:tc>
      </w:tr>
      <w:tr w:rsidR="00344E08" w14:paraId="185D0CD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CC78C" w14:textId="41E94B7F" w:rsidR="00344E08" w:rsidRDefault="00344E08" w:rsidP="00344E08">
            <w:pPr>
              <w:rPr>
                <w:rFonts w:ascii="Arial" w:hAnsi="Arial" w:cs="Arial"/>
                <w:color w:val="000000"/>
                <w:position w:val="-2"/>
                <w:sz w:val="18"/>
                <w:szCs w:val="18"/>
              </w:rPr>
            </w:pPr>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F03B80" w14:textId="2C2887A4" w:rsidR="00344E08" w:rsidRDefault="00344E08" w:rsidP="00344E08">
            <w:pPr>
              <w:rPr>
                <w:rFonts w:ascii="Arial" w:hAnsi="Arial" w:cs="Arial"/>
                <w:color w:val="000000"/>
                <w:position w:val="-2"/>
                <w:sz w:val="18"/>
                <w:szCs w:val="18"/>
              </w:rPr>
            </w:pPr>
            <w:r w:rsidRPr="00997593">
              <w:rPr>
                <w:rFonts w:ascii="Arial" w:hAnsi="Arial" w:cs="Arial"/>
                <w:color w:val="000000"/>
                <w:position w:val="-2"/>
                <w:sz w:val="18"/>
                <w:szCs w:val="18"/>
              </w:rPr>
              <w:t>Pooblastilo in potrdilo za ogled lokacije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757B7" w14:textId="391F9C52" w:rsidR="00344E08" w:rsidRDefault="00344E08" w:rsidP="00344E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ter podpisan in žigosan s strani naročnika.</w:t>
            </w:r>
          </w:p>
        </w:tc>
      </w:tr>
      <w:tr w:rsidR="00344E08" w14:paraId="0F14F8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6013E" w14:textId="77777777" w:rsidR="00344E08" w:rsidRDefault="00344E08" w:rsidP="00344E0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A9838" w14:textId="77777777" w:rsidR="00344E08" w:rsidRDefault="00344E08" w:rsidP="00344E08">
            <w:r>
              <w:rPr>
                <w:rFonts w:ascii="Arial" w:hAnsi="Arial" w:cs="Arial"/>
                <w:color w:val="000000"/>
                <w:position w:val="-2"/>
                <w:sz w:val="18"/>
                <w:szCs w:val="18"/>
              </w:rPr>
              <w:t>Vzorec pogodbe: Gradbena pogodba - enostavna 'dejanske količine'.</w:t>
            </w:r>
          </w:p>
          <w:p w14:paraId="430E5703" w14:textId="77777777" w:rsidR="00344E08" w:rsidRDefault="00344E08" w:rsidP="00344E08"/>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CF08C" w14:textId="77777777" w:rsidR="00344E08" w:rsidRDefault="00344E08" w:rsidP="00344E08">
            <w:pPr>
              <w:spacing w:before="135" w:after="135"/>
              <w:jc w:val="both"/>
              <w:textAlignment w:val="center"/>
            </w:pPr>
            <w:r>
              <w:rPr>
                <w:rFonts w:ascii="Arial" w:hAnsi="Arial" w:cs="Arial"/>
                <w:color w:val="000000"/>
                <w:position w:val="-2"/>
                <w:sz w:val="18"/>
                <w:szCs w:val="18"/>
              </w:rPr>
              <w:t>Parafiran, podpisan in žigosan.</w:t>
            </w:r>
          </w:p>
        </w:tc>
      </w:tr>
    </w:tbl>
    <w:p w14:paraId="3284EE2B" w14:textId="77777777" w:rsidR="001C69A1" w:rsidRDefault="001C69A1">
      <w:pPr>
        <w:sectPr w:rsidR="001C69A1" w:rsidSect="00D931BF">
          <w:pgSz w:w="11906" w:h="16838"/>
          <w:pgMar w:top="1418" w:right="1418" w:bottom="1418" w:left="1418" w:header="567" w:footer="680" w:gutter="0"/>
          <w:cols w:space="708"/>
          <w:docGrid w:linePitch="360"/>
        </w:sectPr>
      </w:pPr>
    </w:p>
    <w:p w14:paraId="30B1BA91"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50F58295"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E3C5415" w14:textId="5983D594" w:rsidR="001C69A1" w:rsidRDefault="0088764B">
      <w:pPr>
        <w:spacing w:before="225" w:after="225" w:line="240" w:lineRule="auto"/>
        <w:jc w:val="both"/>
      </w:pPr>
      <w:r>
        <w:rPr>
          <w:rFonts w:ascii="Arial" w:hAnsi="Arial" w:cs="Arial"/>
          <w:color w:val="000000"/>
          <w:sz w:val="18"/>
          <w:szCs w:val="18"/>
        </w:rPr>
        <w:t>Na osnovi povabila za naročilo »</w:t>
      </w:r>
      <w:r w:rsidR="00B76898">
        <w:rPr>
          <w:rFonts w:ascii="Arial" w:hAnsi="Arial" w:cs="Arial"/>
          <w:b/>
          <w:bCs/>
          <w:color w:val="000000"/>
          <w:sz w:val="18"/>
          <w:szCs w:val="18"/>
        </w:rPr>
        <w:t xml:space="preserve">GOI dela pri katerih se upoštevajo </w:t>
      </w:r>
      <w:proofErr w:type="spellStart"/>
      <w:r w:rsidR="00B76898">
        <w:rPr>
          <w:rFonts w:ascii="Arial" w:hAnsi="Arial" w:cs="Arial"/>
          <w:b/>
          <w:bCs/>
          <w:color w:val="000000"/>
          <w:sz w:val="18"/>
          <w:szCs w:val="18"/>
        </w:rPr>
        <w:t>okoljski</w:t>
      </w:r>
      <w:proofErr w:type="spellEnd"/>
      <w:r w:rsidR="00B76898">
        <w:rPr>
          <w:rFonts w:ascii="Arial" w:hAnsi="Arial" w:cs="Arial"/>
          <w:b/>
          <w:bCs/>
          <w:color w:val="000000"/>
          <w:sz w:val="18"/>
          <w:szCs w:val="18"/>
        </w:rPr>
        <w:t xml:space="preserve"> vidiki in pohištvena oprema za prenovo oddelka za pediatrijo v SBNM</w:t>
      </w:r>
      <w:r>
        <w:rPr>
          <w:rFonts w:ascii="Arial" w:hAnsi="Arial" w:cs="Arial"/>
          <w:color w:val="000000"/>
          <w:sz w:val="18"/>
          <w:szCs w:val="18"/>
        </w:rPr>
        <w:t>« dajemo ponudbo, kot sledi:</w:t>
      </w:r>
    </w:p>
    <w:p w14:paraId="6B72ABED" w14:textId="77777777" w:rsidR="001C69A1" w:rsidRDefault="0088764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C69A1" w14:paraId="454A043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3A9E82" w14:textId="77777777" w:rsidR="001C69A1" w:rsidRDefault="0088764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F9AFF" w14:textId="77777777" w:rsidR="001C69A1" w:rsidRDefault="0088764B">
            <w:r>
              <w:rPr>
                <w:rFonts w:ascii="Arial" w:hAnsi="Arial" w:cs="Arial"/>
                <w:color w:val="000000"/>
                <w:position w:val="-2"/>
                <w:sz w:val="18"/>
                <w:szCs w:val="18"/>
              </w:rPr>
              <w:t> </w:t>
            </w:r>
          </w:p>
        </w:tc>
      </w:tr>
      <w:tr w:rsidR="001C69A1" w14:paraId="10F7CCA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8FF105" w14:textId="77777777" w:rsidR="001C69A1" w:rsidRDefault="0088764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E1427" w14:textId="77777777" w:rsidR="001C69A1" w:rsidRDefault="0088764B">
            <w:r>
              <w:rPr>
                <w:rFonts w:ascii="Arial" w:hAnsi="Arial" w:cs="Arial"/>
                <w:color w:val="000000"/>
                <w:position w:val="-2"/>
                <w:sz w:val="18"/>
                <w:szCs w:val="18"/>
              </w:rPr>
              <w:t> </w:t>
            </w:r>
          </w:p>
        </w:tc>
      </w:tr>
    </w:tbl>
    <w:p w14:paraId="0D72C3CA" w14:textId="77777777" w:rsidR="001C69A1" w:rsidRDefault="0088764B">
      <w:pPr>
        <w:spacing w:before="225" w:after="225" w:line="240" w:lineRule="auto"/>
        <w:jc w:val="both"/>
      </w:pPr>
      <w:r>
        <w:rPr>
          <w:rFonts w:ascii="Arial" w:hAnsi="Arial" w:cs="Arial"/>
          <w:color w:val="000000"/>
          <w:sz w:val="18"/>
          <w:szCs w:val="18"/>
        </w:rPr>
        <w:t>Ponudbo oddajamo (ustrezno označite):</w:t>
      </w:r>
    </w:p>
    <w:p w14:paraId="06CDDACD" w14:textId="77777777" w:rsidR="001C69A1" w:rsidRDefault="0088764B">
      <w:pPr>
        <w:spacing w:before="225" w:after="225" w:line="240" w:lineRule="auto"/>
        <w:jc w:val="both"/>
      </w:pPr>
      <w:r>
        <w:fldChar w:fldCharType="begin">
          <w:ffData>
            <w:name w:val="cbox165803889a256f"/>
            <w:enabled/>
            <w:calcOnExit w:val="0"/>
            <w:checkBox>
              <w:sizeAuto/>
              <w:default w:val="0"/>
            </w:checkBox>
          </w:ffData>
        </w:fldChar>
      </w:r>
      <w:bookmarkStart w:id="0" w:name="cbox165803889a256f"/>
      <w:r>
        <w:instrText xml:space="preserve"> FORMCHECKBOX </w:instrText>
      </w:r>
      <w:r>
        <w:fldChar w:fldCharType="separate"/>
      </w:r>
      <w:r>
        <w:fldChar w:fldCharType="end"/>
      </w:r>
      <w:bookmarkEnd w:id="0"/>
      <w:r>
        <w:rPr>
          <w:rFonts w:ascii="Arial" w:hAnsi="Arial" w:cs="Arial"/>
          <w:color w:val="000000"/>
          <w:sz w:val="18"/>
          <w:szCs w:val="18"/>
        </w:rPr>
        <w:t> samostojno</w:t>
      </w:r>
    </w:p>
    <w:p w14:paraId="224FA9B7" w14:textId="77777777" w:rsidR="001C69A1" w:rsidRDefault="0088764B">
      <w:pPr>
        <w:spacing w:before="225" w:after="225" w:line="240" w:lineRule="auto"/>
        <w:jc w:val="both"/>
      </w:pPr>
      <w:r>
        <w:fldChar w:fldCharType="begin">
          <w:ffData>
            <w:name w:val="cbox165803889a28af"/>
            <w:enabled/>
            <w:calcOnExit w:val="0"/>
            <w:checkBox>
              <w:sizeAuto/>
              <w:default w:val="0"/>
            </w:checkBox>
          </w:ffData>
        </w:fldChar>
      </w:r>
      <w:bookmarkStart w:id="1" w:name="cbox165803889a28af"/>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52E90A5" w14:textId="77777777" w:rsidR="001C69A1" w:rsidRDefault="0088764B">
      <w:pPr>
        <w:spacing w:before="225" w:after="225" w:line="240" w:lineRule="auto"/>
        <w:jc w:val="both"/>
      </w:pPr>
      <w:r>
        <w:fldChar w:fldCharType="begin">
          <w:ffData>
            <w:name w:val="cbox165803889a2b89"/>
            <w:enabled/>
            <w:calcOnExit w:val="0"/>
            <w:checkBox>
              <w:sizeAuto/>
              <w:default w:val="0"/>
            </w:checkBox>
          </w:ffData>
        </w:fldChar>
      </w:r>
      <w:bookmarkStart w:id="2" w:name="cbox165803889a2b89"/>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66FE880" w14:textId="77777777" w:rsidR="001C69A1" w:rsidRDefault="0088764B">
      <w:pPr>
        <w:spacing w:before="225" w:after="225" w:line="240" w:lineRule="auto"/>
        <w:jc w:val="both"/>
      </w:pPr>
      <w:r>
        <w:fldChar w:fldCharType="begin">
          <w:ffData>
            <w:name w:val="cbox165803889a2eb7"/>
            <w:enabled/>
            <w:calcOnExit w:val="0"/>
            <w:checkBox>
              <w:sizeAuto/>
              <w:default w:val="0"/>
            </w:checkBox>
          </w:ffData>
        </w:fldChar>
      </w:r>
      <w:bookmarkStart w:id="3" w:name="cbox165803889a2eb7"/>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E37592E" w14:textId="77777777" w:rsidR="001C69A1" w:rsidRDefault="0088764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1C69A1" w14:paraId="0D4422F9"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651C04" w14:textId="77777777" w:rsidR="001C69A1" w:rsidRDefault="0088764B">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F0AB49" w14:textId="77777777" w:rsidR="001C69A1" w:rsidRDefault="0088764B">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E7BD39" w14:textId="77777777" w:rsidR="001C69A1" w:rsidRDefault="0088764B">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532C45" w14:textId="77777777" w:rsidR="001C69A1" w:rsidRDefault="0088764B">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D61081" w14:textId="77777777" w:rsidR="001C69A1" w:rsidRDefault="0088764B">
            <w:pPr>
              <w:jc w:val="center"/>
            </w:pPr>
            <w:r>
              <w:rPr>
                <w:rFonts w:ascii="Arial" w:hAnsi="Arial" w:cs="Arial"/>
                <w:b/>
                <w:bCs/>
                <w:color w:val="000000"/>
                <w:position w:val="-2"/>
                <w:sz w:val="18"/>
                <w:szCs w:val="18"/>
                <w:shd w:val="clear" w:color="auto" w:fill="D1D1D1"/>
              </w:rPr>
              <w:t>Vrednost z DDV</w:t>
            </w:r>
          </w:p>
        </w:tc>
      </w:tr>
      <w:tr w:rsidR="001C69A1" w14:paraId="63D51F6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E528C" w14:textId="32A7C89A" w:rsidR="001C69A1" w:rsidRDefault="00B76898">
            <w:r>
              <w:rPr>
                <w:rFonts w:ascii="Arial" w:hAnsi="Arial" w:cs="Arial"/>
                <w:color w:val="000000"/>
                <w:position w:val="-2"/>
                <w:sz w:val="18"/>
                <w:szCs w:val="18"/>
              </w:rPr>
              <w:t xml:space="preserve">GOI dela pri katerih se upoštevajo </w:t>
            </w:r>
            <w:proofErr w:type="spellStart"/>
            <w:r>
              <w:rPr>
                <w:rFonts w:ascii="Arial" w:hAnsi="Arial" w:cs="Arial"/>
                <w:color w:val="000000"/>
                <w:position w:val="-2"/>
                <w:sz w:val="18"/>
                <w:szCs w:val="18"/>
              </w:rPr>
              <w:t>okoljski</w:t>
            </w:r>
            <w:proofErr w:type="spellEnd"/>
            <w:r>
              <w:rPr>
                <w:rFonts w:ascii="Arial" w:hAnsi="Arial" w:cs="Arial"/>
                <w:color w:val="000000"/>
                <w:position w:val="-2"/>
                <w:sz w:val="18"/>
                <w:szCs w:val="18"/>
              </w:rPr>
              <w:t xml:space="preserve"> vidiki in pohištvena oprema za prenovo oddelka za pediatrijo v SBNM</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17F26" w14:textId="77777777" w:rsidR="001C69A1" w:rsidRDefault="0088764B">
            <w:r>
              <w:rPr>
                <w:rFonts w:ascii="Arial" w:hAnsi="Arial" w:cs="Arial"/>
                <w:color w:val="000000"/>
                <w:position w:val="-2"/>
                <w:sz w:val="18"/>
                <w:szCs w:val="18"/>
              </w:rPr>
              <w:t xml:space="preserve">prepis vrednosti  iz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dat. rekapitulacija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7E125" w14:textId="77777777" w:rsidR="001C69A1" w:rsidRDefault="0088764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52A85" w14:textId="77777777" w:rsidR="001C69A1" w:rsidRDefault="0088764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AD279A" w14:textId="77777777" w:rsidR="001C69A1" w:rsidRDefault="0088764B">
            <w:r>
              <w:rPr>
                <w:rFonts w:ascii="Arial" w:hAnsi="Arial" w:cs="Arial"/>
                <w:color w:val="000000"/>
                <w:position w:val="-2"/>
                <w:sz w:val="18"/>
                <w:szCs w:val="18"/>
              </w:rPr>
              <w:t> </w:t>
            </w:r>
          </w:p>
        </w:tc>
      </w:tr>
      <w:tr w:rsidR="001C69A1" w14:paraId="29C5CDFA"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219D51" w14:textId="77777777" w:rsidR="001C69A1" w:rsidRDefault="0088764B" w:rsidP="009F1606">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9CCE11" w14:textId="77777777" w:rsidR="001C69A1" w:rsidRDefault="0088764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9A515F" w14:textId="77777777" w:rsidR="001C69A1" w:rsidRDefault="0088764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08944" w14:textId="77777777" w:rsidR="001C69A1" w:rsidRDefault="0088764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0EFB27" w14:textId="77777777" w:rsidR="001C69A1" w:rsidRDefault="0088764B">
            <w:r>
              <w:rPr>
                <w:rFonts w:ascii="Arial" w:hAnsi="Arial" w:cs="Arial"/>
                <w:color w:val="000000"/>
                <w:position w:val="-2"/>
                <w:sz w:val="18"/>
                <w:szCs w:val="18"/>
                <w:shd w:val="clear" w:color="auto" w:fill="CCCCCC"/>
              </w:rPr>
              <w:t> </w:t>
            </w:r>
          </w:p>
        </w:tc>
      </w:tr>
    </w:tbl>
    <w:p w14:paraId="1B500495" w14:textId="1FDBA006" w:rsidR="00F34153" w:rsidRPr="00997593" w:rsidRDefault="00F34153">
      <w:pPr>
        <w:spacing w:before="225" w:after="225" w:line="240" w:lineRule="auto"/>
        <w:jc w:val="both"/>
        <w:rPr>
          <w:rFonts w:ascii="Arial" w:hAnsi="Arial" w:cs="Arial"/>
          <w:i/>
          <w:iCs/>
          <w:sz w:val="18"/>
          <w:szCs w:val="18"/>
        </w:rPr>
      </w:pPr>
      <w:r w:rsidRPr="00997593">
        <w:rPr>
          <w:rFonts w:ascii="Arial" w:hAnsi="Arial" w:cs="Arial"/>
          <w:i/>
          <w:iCs/>
          <w:sz w:val="18"/>
          <w:szCs w:val="18"/>
        </w:rPr>
        <w:t>Cena je dogovorjena s klavzulo »dejanske količine in enotne cene«. V enotnih cenah posameznih postavk je upoštevana tudi vrednost vseh pripravljalnih in pomožnih del za izvedbo pogodbenih del, stroškov za izdelavo potrebne delavniške dokumentacije, stroškov meritev, preiskav in atestov, zavarovanj, varnosti pri delu, posredovanje podatkov, potrebnih za PID dokumentacijo, sodelovanje strokovnega kadra izvajalca pri podpisu vseh zahtevanih in potrebnih izjav, sodelovanje na tehničnem pregledu in podobnih stranskih stroškov. V navedenih cenah na enoto mere (cena/EM) so upoštevane vse olajšave in stroški. Cena zajema tudi izdelavo fotografij vseh podometnih inštalacij.</w:t>
      </w:r>
    </w:p>
    <w:p w14:paraId="247BBC40" w14:textId="1B6C0D89" w:rsidR="001C69A1" w:rsidRDefault="0088764B">
      <w:pPr>
        <w:spacing w:before="225" w:after="225" w:line="240" w:lineRule="auto"/>
        <w:jc w:val="both"/>
      </w:pPr>
      <w:r>
        <w:rPr>
          <w:rFonts w:ascii="Arial" w:hAnsi="Arial" w:cs="Arial"/>
          <w:color w:val="000000"/>
          <w:sz w:val="18"/>
          <w:szCs w:val="18"/>
        </w:rPr>
        <w:t>Priloge:</w:t>
      </w:r>
    </w:p>
    <w:tbl>
      <w:tblPr>
        <w:tblStyle w:val="NormalTablePHPDOCX"/>
        <w:tblW w:w="0" w:type="auto"/>
        <w:tblInd w:w="108" w:type="dxa"/>
        <w:shd w:val="clear" w:color="auto" w:fill="CCCCCC"/>
        <w:tblLook w:val="04A0" w:firstRow="1" w:lastRow="0" w:firstColumn="1" w:lastColumn="0" w:noHBand="0" w:noVBand="1"/>
      </w:tblPr>
      <w:tblGrid>
        <w:gridCol w:w="6835"/>
      </w:tblGrid>
      <w:tr w:rsidR="001C69A1" w:rsidRPr="00137FC6" w14:paraId="05C29D24" w14:textId="77777777">
        <w:tc>
          <w:tcPr>
            <w:tcW w:w="0" w:type="auto"/>
            <w:tcMar>
              <w:top w:w="0" w:type="auto"/>
              <w:bottom w:w="0" w:type="auto"/>
            </w:tcMar>
          </w:tcPr>
          <w:p w14:paraId="39F1A137" w14:textId="77777777" w:rsidR="001C69A1" w:rsidRPr="00137FC6" w:rsidRDefault="0088764B" w:rsidP="00FF3ADA">
            <w:pPr>
              <w:numPr>
                <w:ilvl w:val="0"/>
                <w:numId w:val="17"/>
              </w:numPr>
              <w:rPr>
                <w:rFonts w:ascii="Arial" w:hAnsi="Arial" w:cs="Arial"/>
                <w:color w:val="000000"/>
                <w:sz w:val="18"/>
                <w:szCs w:val="18"/>
                <w:highlight w:val="red"/>
              </w:rPr>
            </w:pPr>
            <w:r w:rsidRPr="00137FC6">
              <w:rPr>
                <w:rFonts w:ascii="Arial" w:hAnsi="Arial" w:cs="Arial"/>
                <w:color w:val="000000"/>
                <w:sz w:val="18"/>
                <w:szCs w:val="18"/>
                <w:highlight w:val="red"/>
              </w:rPr>
              <w:t xml:space="preserve">*Priloge: izpolnjeni popisi skupaj z rekapitulacijo v </w:t>
            </w:r>
            <w:proofErr w:type="spellStart"/>
            <w:r w:rsidRPr="00137FC6">
              <w:rPr>
                <w:rFonts w:ascii="Arial" w:hAnsi="Arial" w:cs="Arial"/>
                <w:color w:val="000000"/>
                <w:sz w:val="18"/>
                <w:szCs w:val="18"/>
                <w:highlight w:val="red"/>
              </w:rPr>
              <w:t>xls</w:t>
            </w:r>
            <w:proofErr w:type="spellEnd"/>
            <w:r w:rsidRPr="00137FC6">
              <w:rPr>
                <w:rFonts w:ascii="Arial" w:hAnsi="Arial" w:cs="Arial"/>
                <w:color w:val="000000"/>
                <w:sz w:val="18"/>
                <w:szCs w:val="18"/>
                <w:highlight w:val="red"/>
              </w:rPr>
              <w:t xml:space="preserve"> obliki (3+1 datoteke)</w:t>
            </w:r>
          </w:p>
        </w:tc>
      </w:tr>
    </w:tbl>
    <w:p w14:paraId="16131F9C" w14:textId="77777777" w:rsidR="001C69A1" w:rsidRDefault="0088764B">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76B0599E" w14:textId="77777777" w:rsidR="001C69A1" w:rsidRDefault="0088764B">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14:paraId="666AFA35" w14:textId="77777777" w:rsidR="001C69A1" w:rsidRDefault="0088764B">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2F31B807" w14:textId="77777777" w:rsidR="00F34153" w:rsidRDefault="00F34153">
      <w:pPr>
        <w:spacing w:before="225" w:after="225" w:line="240" w:lineRule="auto"/>
        <w:jc w:val="both"/>
      </w:pPr>
    </w:p>
    <w:p w14:paraId="310DAE2E" w14:textId="77777777" w:rsidR="001C69A1" w:rsidRDefault="0088764B">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IV. Podatki o plačilu </w:t>
      </w:r>
    </w:p>
    <w:p w14:paraId="74DFD5E7" w14:textId="77777777" w:rsidR="001C69A1" w:rsidRDefault="0088764B">
      <w:pPr>
        <w:spacing w:before="225" w:after="225" w:line="240" w:lineRule="auto"/>
        <w:jc w:val="both"/>
      </w:pPr>
      <w:r>
        <w:rPr>
          <w:rFonts w:ascii="Arial" w:hAnsi="Arial" w:cs="Arial"/>
          <w:color w:val="000000"/>
          <w:sz w:val="18"/>
          <w:szCs w:val="18"/>
        </w:rPr>
        <w:t>Plačila se opravijo na podlagi izdelanih in potrjenih mesečnih situacij. Če ni z zakonom ali drugim predpisom določeno drugače, je rok plačila v 30 dneh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4A1DEBCA" w14:textId="77777777" w:rsidR="001C69A1" w:rsidRDefault="0088764B">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8EB7B5F" w14:textId="77777777" w:rsidR="001C69A1" w:rsidRDefault="0088764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CE8E74A" w14:textId="77777777" w:rsidR="001C69A1" w:rsidRDefault="0088764B">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37FC6" w:rsidRPr="00226391" w14:paraId="0F1E4D43" w14:textId="77777777" w:rsidTr="00695BA4">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C6224F" w14:textId="77777777" w:rsidR="00137FC6" w:rsidRPr="00226391" w:rsidRDefault="00137FC6" w:rsidP="00695BA4">
            <w:pPr>
              <w:rPr>
                <w:rFonts w:eastAsia="Calibri" w:cs="Times New Roman"/>
                <w:sz w:val="16"/>
                <w:szCs w:val="16"/>
              </w:rPr>
            </w:pPr>
            <w:r w:rsidRPr="00226391">
              <w:rPr>
                <w:rFonts w:ascii="Arial" w:eastAsia="Calibri" w:hAnsi="Arial" w:cs="Arial"/>
                <w:b/>
                <w:bCs/>
                <w:color w:val="000000"/>
                <w:position w:val="-2"/>
                <w:sz w:val="16"/>
                <w:szCs w:val="16"/>
                <w:shd w:val="clear" w:color="auto" w:fill="CCCCCC"/>
              </w:rPr>
              <w:t>KONTAKTNA OSEBA: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EF15E" w14:textId="77777777" w:rsidR="00137FC6" w:rsidRPr="00226391" w:rsidRDefault="00137FC6" w:rsidP="00695BA4">
            <w:pPr>
              <w:rPr>
                <w:rFonts w:eastAsia="Calibri" w:cs="Times New Roman"/>
              </w:rPr>
            </w:pPr>
            <w:r w:rsidRPr="00226391">
              <w:rPr>
                <w:rFonts w:ascii="Arial" w:eastAsia="Calibri" w:hAnsi="Arial" w:cs="Arial"/>
                <w:color w:val="000000"/>
                <w:position w:val="-2"/>
                <w:sz w:val="18"/>
                <w:szCs w:val="18"/>
              </w:rPr>
              <w:t> </w:t>
            </w:r>
          </w:p>
        </w:tc>
      </w:tr>
      <w:tr w:rsidR="00137FC6" w:rsidRPr="00226391" w14:paraId="1F0EC362" w14:textId="77777777" w:rsidTr="00695BA4">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86B9F7" w14:textId="77777777" w:rsidR="00137FC6" w:rsidRPr="00226391" w:rsidRDefault="00137FC6" w:rsidP="00695BA4">
            <w:pPr>
              <w:rPr>
                <w:rFonts w:eastAsia="Calibri" w:cs="Times New Roman"/>
                <w:sz w:val="16"/>
                <w:szCs w:val="16"/>
              </w:rPr>
            </w:pPr>
            <w:r w:rsidRPr="00226391">
              <w:rPr>
                <w:rFonts w:ascii="Arial" w:eastAsia="Calibri" w:hAnsi="Arial" w:cs="Arial"/>
                <w:b/>
                <w:bCs/>
                <w:color w:val="000000"/>
                <w:position w:val="-2"/>
                <w:sz w:val="16"/>
                <w:szCs w:val="16"/>
                <w:shd w:val="clear" w:color="auto" w:fill="CCCCCC"/>
              </w:rPr>
              <w:t>E-POŠTA KONTAKTNE OSEBE: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8FC2C" w14:textId="77777777" w:rsidR="00137FC6" w:rsidRPr="00226391" w:rsidRDefault="00137FC6" w:rsidP="00695BA4">
            <w:pPr>
              <w:rPr>
                <w:rFonts w:eastAsia="Calibri" w:cs="Times New Roman"/>
              </w:rPr>
            </w:pPr>
            <w:r w:rsidRPr="00226391">
              <w:rPr>
                <w:rFonts w:ascii="Arial" w:eastAsia="Calibri" w:hAnsi="Arial" w:cs="Arial"/>
                <w:color w:val="000000"/>
                <w:position w:val="-2"/>
                <w:sz w:val="18"/>
                <w:szCs w:val="18"/>
              </w:rPr>
              <w:t> </w:t>
            </w:r>
          </w:p>
        </w:tc>
      </w:tr>
      <w:tr w:rsidR="00137FC6" w:rsidRPr="00226391" w14:paraId="3429AA91" w14:textId="77777777" w:rsidTr="00695BA4">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6A3E34" w14:textId="77777777" w:rsidR="00137FC6" w:rsidRPr="00226391" w:rsidRDefault="00137FC6" w:rsidP="00695BA4">
            <w:pPr>
              <w:rPr>
                <w:rFonts w:eastAsia="Calibri" w:cs="Times New Roman"/>
                <w:sz w:val="16"/>
                <w:szCs w:val="16"/>
              </w:rPr>
            </w:pPr>
            <w:r w:rsidRPr="00226391">
              <w:rPr>
                <w:rFonts w:ascii="Arial" w:eastAsia="Calibri" w:hAnsi="Arial" w:cs="Arial"/>
                <w:b/>
                <w:bCs/>
                <w:color w:val="000000"/>
                <w:position w:val="-2"/>
                <w:sz w:val="16"/>
                <w:szCs w:val="16"/>
                <w:shd w:val="clear" w:color="auto" w:fill="CCCCCC"/>
              </w:rPr>
              <w:t>TELEFON:</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0FBD3" w14:textId="77777777" w:rsidR="00137FC6" w:rsidRPr="00226391" w:rsidRDefault="00137FC6" w:rsidP="00695BA4">
            <w:pPr>
              <w:rPr>
                <w:rFonts w:eastAsia="Calibri" w:cs="Times New Roman"/>
              </w:rPr>
            </w:pPr>
            <w:r w:rsidRPr="00226391">
              <w:rPr>
                <w:rFonts w:ascii="Arial" w:eastAsia="Calibri" w:hAnsi="Arial" w:cs="Arial"/>
                <w:color w:val="000000"/>
                <w:position w:val="-2"/>
                <w:sz w:val="18"/>
                <w:szCs w:val="18"/>
              </w:rPr>
              <w:t> </w:t>
            </w:r>
          </w:p>
        </w:tc>
      </w:tr>
      <w:tr w:rsidR="00137FC6" w:rsidRPr="00226391" w14:paraId="61EAC95F" w14:textId="77777777" w:rsidTr="00695BA4">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813925" w14:textId="77777777" w:rsidR="00137FC6" w:rsidRPr="00226391" w:rsidRDefault="00137FC6" w:rsidP="00695BA4">
            <w:pPr>
              <w:rPr>
                <w:rFonts w:eastAsia="Calibri" w:cs="Times New Roman"/>
                <w:sz w:val="16"/>
                <w:szCs w:val="16"/>
              </w:rPr>
            </w:pPr>
            <w:r w:rsidRPr="00226391">
              <w:rPr>
                <w:rFonts w:ascii="Arial" w:eastAsia="Calibri" w:hAnsi="Arial" w:cs="Arial"/>
                <w:b/>
                <w:bCs/>
                <w:color w:val="000000"/>
                <w:position w:val="-2"/>
                <w:sz w:val="16"/>
                <w:szCs w:val="16"/>
                <w:shd w:val="clear" w:color="auto" w:fill="CCCCCC"/>
              </w:rPr>
              <w:t>ID ZA DDV: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A0A53" w14:textId="77777777" w:rsidR="00137FC6" w:rsidRPr="00226391" w:rsidRDefault="00137FC6" w:rsidP="00695BA4">
            <w:pPr>
              <w:rPr>
                <w:rFonts w:eastAsia="Calibri" w:cs="Times New Roman"/>
              </w:rPr>
            </w:pPr>
            <w:r w:rsidRPr="00226391">
              <w:rPr>
                <w:rFonts w:ascii="Arial" w:eastAsia="Calibri" w:hAnsi="Arial" w:cs="Arial"/>
                <w:color w:val="000000"/>
                <w:position w:val="-2"/>
                <w:sz w:val="18"/>
                <w:szCs w:val="18"/>
              </w:rPr>
              <w:t> </w:t>
            </w:r>
          </w:p>
        </w:tc>
      </w:tr>
      <w:tr w:rsidR="00137FC6" w:rsidRPr="00226391" w14:paraId="7F05ACB0" w14:textId="77777777" w:rsidTr="00695BA4">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8D7E96" w14:textId="77777777" w:rsidR="00137FC6" w:rsidRPr="00226391" w:rsidRDefault="00137FC6" w:rsidP="00695BA4">
            <w:pPr>
              <w:rPr>
                <w:rFonts w:eastAsia="Calibri" w:cs="Times New Roman"/>
                <w:sz w:val="16"/>
                <w:szCs w:val="16"/>
              </w:rPr>
            </w:pPr>
            <w:r w:rsidRPr="00226391">
              <w:rPr>
                <w:rFonts w:ascii="Arial" w:eastAsia="Calibri" w:hAnsi="Arial" w:cs="Arial"/>
                <w:b/>
                <w:bCs/>
                <w:color w:val="000000"/>
                <w:position w:val="-2"/>
                <w:sz w:val="16"/>
                <w:szCs w:val="16"/>
                <w:shd w:val="clear" w:color="auto" w:fill="CCCCCC"/>
              </w:rPr>
              <w:t>MATIČNA ŠTEVILKA: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E3861" w14:textId="77777777" w:rsidR="00137FC6" w:rsidRPr="00226391" w:rsidRDefault="00137FC6" w:rsidP="00695BA4">
            <w:pPr>
              <w:rPr>
                <w:rFonts w:eastAsia="Calibri" w:cs="Times New Roman"/>
              </w:rPr>
            </w:pPr>
            <w:r w:rsidRPr="00226391">
              <w:rPr>
                <w:rFonts w:ascii="Arial" w:eastAsia="Calibri" w:hAnsi="Arial" w:cs="Arial"/>
                <w:color w:val="000000"/>
                <w:position w:val="-2"/>
                <w:sz w:val="18"/>
                <w:szCs w:val="18"/>
              </w:rPr>
              <w:t> </w:t>
            </w:r>
          </w:p>
        </w:tc>
      </w:tr>
      <w:tr w:rsidR="00137FC6" w:rsidRPr="00226391" w14:paraId="73B71BCC" w14:textId="77777777" w:rsidTr="00695BA4">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BED8C5" w14:textId="77777777" w:rsidR="00137FC6" w:rsidRPr="00226391" w:rsidRDefault="00137FC6" w:rsidP="00695BA4">
            <w:pPr>
              <w:rPr>
                <w:rFonts w:eastAsia="Calibri" w:cs="Times New Roman"/>
                <w:sz w:val="16"/>
                <w:szCs w:val="16"/>
              </w:rPr>
            </w:pPr>
            <w:r w:rsidRPr="00226391">
              <w:rPr>
                <w:rFonts w:ascii="Arial" w:eastAsia="Calibri" w:hAnsi="Arial" w:cs="Arial"/>
                <w:b/>
                <w:bCs/>
                <w:color w:val="000000"/>
                <w:position w:val="-2"/>
                <w:sz w:val="16"/>
                <w:szCs w:val="16"/>
                <w:shd w:val="clear" w:color="auto" w:fill="CCCCCC"/>
              </w:rPr>
              <w:t>ŠTEVILKE TRANSAKCIJSKIH RAČUNOV:</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EC8B9" w14:textId="77777777" w:rsidR="00137FC6" w:rsidRPr="00226391" w:rsidRDefault="00137FC6" w:rsidP="00695BA4">
            <w:pPr>
              <w:rPr>
                <w:rFonts w:eastAsia="Calibri" w:cs="Times New Roman"/>
              </w:rPr>
            </w:pPr>
            <w:r w:rsidRPr="00226391">
              <w:rPr>
                <w:rFonts w:ascii="Arial" w:eastAsia="Calibri" w:hAnsi="Arial" w:cs="Arial"/>
                <w:color w:val="000000"/>
                <w:position w:val="-2"/>
                <w:sz w:val="18"/>
                <w:szCs w:val="18"/>
              </w:rPr>
              <w:t> </w:t>
            </w:r>
          </w:p>
        </w:tc>
      </w:tr>
      <w:tr w:rsidR="00137FC6" w:rsidRPr="00226391" w14:paraId="1A7AFE27" w14:textId="77777777" w:rsidTr="00695BA4">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B262F6" w14:textId="77777777" w:rsidR="00137FC6" w:rsidRPr="00997593" w:rsidRDefault="00137FC6" w:rsidP="00695BA4">
            <w:pPr>
              <w:rPr>
                <w:rFonts w:eastAsia="Calibri" w:cs="Times New Roman"/>
                <w:sz w:val="16"/>
                <w:szCs w:val="16"/>
              </w:rPr>
            </w:pPr>
            <w:r w:rsidRPr="00997593">
              <w:rPr>
                <w:rFonts w:ascii="Arial" w:eastAsia="Calibri" w:hAnsi="Arial" w:cs="Arial"/>
                <w:b/>
                <w:bCs/>
                <w:position w:val="-2"/>
                <w:sz w:val="16"/>
                <w:szCs w:val="16"/>
                <w:shd w:val="clear" w:color="auto" w:fill="CCCCCC"/>
              </w:rPr>
              <w:t>PODPISNIK POGODBE (v primeru izbire):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B48F7" w14:textId="77777777" w:rsidR="00137FC6" w:rsidRPr="00226391" w:rsidRDefault="00137FC6" w:rsidP="00695BA4">
            <w:pPr>
              <w:rPr>
                <w:rFonts w:eastAsia="Calibri" w:cs="Times New Roman"/>
              </w:rPr>
            </w:pPr>
            <w:r w:rsidRPr="00226391">
              <w:rPr>
                <w:rFonts w:ascii="Arial" w:eastAsia="Calibri" w:hAnsi="Arial" w:cs="Arial"/>
                <w:color w:val="000000"/>
                <w:position w:val="-2"/>
                <w:sz w:val="18"/>
                <w:szCs w:val="18"/>
              </w:rPr>
              <w:t> </w:t>
            </w:r>
          </w:p>
        </w:tc>
      </w:tr>
      <w:tr w:rsidR="00137FC6" w:rsidRPr="00226391" w14:paraId="60C9849E" w14:textId="77777777" w:rsidTr="00695BA4">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140F1A" w14:textId="77777777" w:rsidR="00137FC6" w:rsidRPr="00997593" w:rsidRDefault="00137FC6" w:rsidP="00695BA4">
            <w:pPr>
              <w:rPr>
                <w:rFonts w:ascii="Arial" w:eastAsia="Calibri" w:hAnsi="Arial" w:cs="Arial"/>
                <w:b/>
                <w:bCs/>
                <w:position w:val="-2"/>
                <w:sz w:val="16"/>
                <w:szCs w:val="16"/>
                <w:shd w:val="clear" w:color="auto" w:fill="CCCCCC"/>
              </w:rPr>
            </w:pPr>
            <w:r w:rsidRPr="00997593">
              <w:rPr>
                <w:rFonts w:ascii="Arial" w:eastAsia="Calibri" w:hAnsi="Arial" w:cs="Arial"/>
                <w:b/>
                <w:bCs/>
                <w:position w:val="-2"/>
                <w:sz w:val="16"/>
                <w:szCs w:val="16"/>
                <w:shd w:val="clear" w:color="auto" w:fill="CCCCCC"/>
              </w:rPr>
              <w:t>*E-NASLOV PODPISNIKA POGODBE (v primeru izbire)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44936" w14:textId="77777777" w:rsidR="00137FC6" w:rsidRPr="00226391" w:rsidRDefault="00137FC6" w:rsidP="00695BA4">
            <w:pPr>
              <w:rPr>
                <w:rFonts w:ascii="Arial" w:eastAsia="Calibri" w:hAnsi="Arial" w:cs="Arial"/>
                <w:color w:val="000000"/>
                <w:position w:val="-2"/>
                <w:sz w:val="18"/>
                <w:szCs w:val="18"/>
              </w:rPr>
            </w:pPr>
          </w:p>
        </w:tc>
      </w:tr>
      <w:tr w:rsidR="00137FC6" w:rsidRPr="00226391" w14:paraId="2C6E2A36" w14:textId="77777777" w:rsidTr="00695BA4">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F17FBC" w14:textId="77777777" w:rsidR="00137FC6" w:rsidRPr="00997593" w:rsidRDefault="00137FC6" w:rsidP="00695BA4">
            <w:pPr>
              <w:rPr>
                <w:rFonts w:eastAsia="Calibri" w:cs="Times New Roman"/>
                <w:sz w:val="16"/>
                <w:szCs w:val="16"/>
              </w:rPr>
            </w:pPr>
            <w:r w:rsidRPr="00997593">
              <w:rPr>
                <w:rFonts w:ascii="Arial" w:eastAsia="Calibri" w:hAnsi="Arial" w:cs="Arial"/>
                <w:b/>
                <w:bCs/>
                <w:position w:val="-2"/>
                <w:sz w:val="16"/>
                <w:szCs w:val="16"/>
                <w:shd w:val="clear" w:color="auto" w:fill="CCCCCC"/>
              </w:rPr>
              <w:t>POOBLAŠČENA OSEBA PONUDNIKA ZA NADZOR NAD IZVAJANJEM POGODBE / SKRBNIK POGODBE  (v primeru izbire)</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E1D13" w14:textId="77777777" w:rsidR="00137FC6" w:rsidRPr="00226391" w:rsidRDefault="00137FC6" w:rsidP="00695BA4">
            <w:pPr>
              <w:rPr>
                <w:rFonts w:eastAsia="Calibri" w:cs="Times New Roman"/>
              </w:rPr>
            </w:pPr>
            <w:r w:rsidRPr="00226391">
              <w:rPr>
                <w:rFonts w:ascii="Arial" w:eastAsia="Calibri" w:hAnsi="Arial" w:cs="Arial"/>
                <w:color w:val="000000"/>
                <w:position w:val="-2"/>
                <w:sz w:val="18"/>
                <w:szCs w:val="18"/>
              </w:rPr>
              <w:t> </w:t>
            </w:r>
          </w:p>
        </w:tc>
      </w:tr>
      <w:tr w:rsidR="00137FC6" w:rsidRPr="00226391" w14:paraId="74D986DC" w14:textId="77777777" w:rsidTr="00695BA4">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5617F6" w14:textId="77777777" w:rsidR="00137FC6" w:rsidRPr="00997593" w:rsidRDefault="00137FC6" w:rsidP="00695BA4">
            <w:pPr>
              <w:rPr>
                <w:rFonts w:eastAsia="Calibri" w:cs="Times New Roman"/>
                <w:sz w:val="16"/>
                <w:szCs w:val="16"/>
              </w:rPr>
            </w:pPr>
            <w:r w:rsidRPr="00997593">
              <w:rPr>
                <w:rFonts w:ascii="Arial" w:eastAsia="Calibri" w:hAnsi="Arial" w:cs="Arial"/>
                <w:b/>
                <w:bCs/>
                <w:position w:val="-2"/>
                <w:sz w:val="16"/>
                <w:szCs w:val="16"/>
                <w:shd w:val="clear" w:color="auto" w:fill="CCCCCC"/>
              </w:rPr>
              <w:t>RAZVRSTITEV DRUŽBE PO ZGD:</w:t>
            </w:r>
            <w:r w:rsidRPr="00997593">
              <w:rPr>
                <w:rFonts w:ascii="Arial" w:eastAsia="Calibri" w:hAnsi="Arial" w:cs="Arial"/>
                <w:i/>
                <w:iCs/>
                <w:position w:val="-2"/>
                <w:sz w:val="16"/>
                <w:szCs w:val="16"/>
                <w:shd w:val="clear" w:color="auto" w:fill="CCCCCC"/>
              </w:rPr>
              <w:br/>
              <w:t>(</w:t>
            </w:r>
            <w:proofErr w:type="spellStart"/>
            <w:r w:rsidRPr="00997593">
              <w:rPr>
                <w:rFonts w:ascii="Arial" w:eastAsia="Calibri" w:hAnsi="Arial" w:cs="Arial"/>
                <w:i/>
                <w:iCs/>
                <w:position w:val="-2"/>
                <w:sz w:val="16"/>
                <w:szCs w:val="16"/>
                <w:shd w:val="clear" w:color="auto" w:fill="CCCCCC"/>
              </w:rPr>
              <w:t>mikro</w:t>
            </w:r>
            <w:proofErr w:type="spellEnd"/>
            <w:r w:rsidRPr="00997593">
              <w:rPr>
                <w:rFonts w:ascii="Arial" w:eastAsia="Calibri" w:hAnsi="Arial" w:cs="Arial"/>
                <w:i/>
                <w:iCs/>
                <w:position w:val="-2"/>
                <w:sz w:val="16"/>
                <w:szCs w:val="16"/>
                <w:shd w:val="clear" w:color="auto" w:fill="CCCCCC"/>
              </w:rPr>
              <w:t>, majhna, srednja ali velika družba)</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1F0A4" w14:textId="77777777" w:rsidR="00137FC6" w:rsidRPr="00226391" w:rsidRDefault="00137FC6" w:rsidP="00695BA4">
            <w:pPr>
              <w:rPr>
                <w:rFonts w:eastAsia="Calibri" w:cs="Times New Roman"/>
              </w:rPr>
            </w:pPr>
            <w:r w:rsidRPr="00226391">
              <w:rPr>
                <w:rFonts w:ascii="Arial" w:eastAsia="Calibri" w:hAnsi="Arial" w:cs="Arial"/>
                <w:color w:val="000000"/>
                <w:position w:val="-2"/>
                <w:sz w:val="18"/>
                <w:szCs w:val="18"/>
              </w:rPr>
              <w:t> </w:t>
            </w:r>
          </w:p>
        </w:tc>
      </w:tr>
      <w:tr w:rsidR="00137FC6" w:rsidRPr="00226391" w14:paraId="03E27988" w14:textId="77777777" w:rsidTr="00695BA4">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17AA78" w14:textId="19A30799" w:rsidR="00137FC6" w:rsidRPr="00226391" w:rsidRDefault="00137FC6" w:rsidP="00695BA4">
            <w:pPr>
              <w:rPr>
                <w:rFonts w:eastAsia="Calibri" w:cs="Times New Roman"/>
                <w:sz w:val="16"/>
                <w:szCs w:val="16"/>
              </w:rPr>
            </w:pPr>
            <w:r w:rsidRPr="00226391">
              <w:rPr>
                <w:rFonts w:ascii="Arial" w:eastAsia="Calibri" w:hAnsi="Arial" w:cs="Arial"/>
                <w:b/>
                <w:bCs/>
                <w:color w:val="000000"/>
                <w:position w:val="-2"/>
                <w:sz w:val="16"/>
                <w:szCs w:val="16"/>
                <w:shd w:val="clear" w:color="auto" w:fill="CCCCCC"/>
              </w:rPr>
              <w:t>POOBLAŠČENA OSEBA ZA VROČANJE:</w:t>
            </w:r>
            <w:r w:rsidRPr="00226391">
              <w:rPr>
                <w:rFonts w:ascii="Arial" w:eastAsia="Calibri" w:hAnsi="Arial" w:cs="Arial"/>
                <w:i/>
                <w:iCs/>
                <w:color w:val="000000"/>
                <w:position w:val="-2"/>
                <w:sz w:val="16"/>
                <w:szCs w:val="16"/>
                <w:shd w:val="clear" w:color="auto" w:fill="CCCCCC"/>
              </w:rPr>
              <w:br/>
              <w:t xml:space="preserve">Ime in priimek, ulica in hišna številka, kraj v </w:t>
            </w:r>
            <w:r w:rsidR="00F34153">
              <w:rPr>
                <w:rFonts w:ascii="Arial" w:eastAsia="Calibri" w:hAnsi="Arial" w:cs="Arial"/>
                <w:i/>
                <w:iCs/>
                <w:color w:val="000000"/>
                <w:position w:val="-2"/>
                <w:sz w:val="16"/>
                <w:szCs w:val="16"/>
                <w:shd w:val="clear" w:color="auto" w:fill="CCCCCC"/>
              </w:rPr>
              <w:t>RS</w:t>
            </w:r>
            <w:r w:rsidRPr="00226391">
              <w:rPr>
                <w:rFonts w:ascii="Arial" w:eastAsia="Calibri" w:hAnsi="Arial" w:cs="Arial"/>
                <w:i/>
                <w:iCs/>
                <w:color w:val="000000"/>
                <w:position w:val="-2"/>
                <w:sz w:val="16"/>
                <w:szCs w:val="16"/>
                <w:shd w:val="clear" w:color="auto" w:fill="CCCCCC"/>
              </w:rPr>
              <w:t> </w:t>
            </w:r>
            <w:r w:rsidRPr="00226391">
              <w:rPr>
                <w:rFonts w:ascii="Arial" w:eastAsia="Calibri" w:hAnsi="Arial" w:cs="Arial"/>
                <w:i/>
                <w:iCs/>
                <w:color w:val="000000"/>
                <w:position w:val="-2"/>
                <w:sz w:val="16"/>
                <w:szCs w:val="16"/>
                <w:shd w:val="clear" w:color="auto" w:fill="CCCCCC"/>
              </w:rPr>
              <w:br/>
              <w:t xml:space="preserve">(izpolni ponudnik, ki nima sedeža v </w:t>
            </w:r>
            <w:r w:rsidR="00F34153">
              <w:rPr>
                <w:rFonts w:ascii="Arial" w:eastAsia="Calibri" w:hAnsi="Arial" w:cs="Arial"/>
                <w:i/>
                <w:iCs/>
                <w:color w:val="000000"/>
                <w:position w:val="-2"/>
                <w:sz w:val="16"/>
                <w:szCs w:val="16"/>
                <w:shd w:val="clear" w:color="auto" w:fill="CCCCCC"/>
              </w:rPr>
              <w:t>RS</w:t>
            </w:r>
            <w:r w:rsidRPr="00226391">
              <w:rPr>
                <w:rFonts w:ascii="Arial" w:eastAsia="Calibri" w:hAnsi="Arial" w:cs="Arial"/>
                <w:i/>
                <w:iCs/>
                <w:color w:val="000000"/>
                <w:position w:val="-2"/>
                <w:sz w:val="16"/>
                <w:szCs w:val="16"/>
                <w:shd w:val="clear" w:color="auto" w:fill="CCCCCC"/>
              </w:rPr>
              <w:t>)</w:t>
            </w:r>
          </w:p>
        </w:tc>
        <w:tc>
          <w:tcPr>
            <w:tcW w:w="516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3A3E0" w14:textId="77777777" w:rsidR="00137FC6" w:rsidRPr="00226391" w:rsidRDefault="00137FC6" w:rsidP="00695BA4">
            <w:pPr>
              <w:rPr>
                <w:rFonts w:eastAsia="Calibri" w:cs="Times New Roman"/>
              </w:rPr>
            </w:pPr>
            <w:r w:rsidRPr="00226391">
              <w:rPr>
                <w:rFonts w:ascii="Arial" w:eastAsia="Calibri" w:hAnsi="Arial" w:cs="Arial"/>
                <w:color w:val="000000"/>
                <w:position w:val="-2"/>
                <w:sz w:val="18"/>
                <w:szCs w:val="18"/>
              </w:rPr>
              <w:t> </w:t>
            </w:r>
          </w:p>
        </w:tc>
      </w:tr>
    </w:tbl>
    <w:p w14:paraId="225D0FE1" w14:textId="77777777" w:rsidR="00137FC6" w:rsidRPr="00997593" w:rsidRDefault="00137FC6" w:rsidP="00137FC6">
      <w:pPr>
        <w:spacing w:before="225" w:after="225" w:line="240" w:lineRule="auto"/>
        <w:rPr>
          <w:rFonts w:ascii="Arial" w:eastAsia="Calibri" w:hAnsi="Arial" w:cs="Arial"/>
          <w:sz w:val="16"/>
          <w:szCs w:val="16"/>
        </w:rPr>
      </w:pPr>
      <w:r w:rsidRPr="00997593">
        <w:rPr>
          <w:rFonts w:ascii="Arial" w:eastAsia="Calibri" w:hAnsi="Arial" w:cs="Arial"/>
          <w:sz w:val="16"/>
          <w:szCs w:val="16"/>
        </w:rPr>
        <w:t xml:space="preserve">*Na navedeni e-naslov bo po pravnomočnosti odločitve o javnem naročilu izbrani ponudnik prejel pogodbo v elektronsko podpisovanje. Za ta namen je potrebno vnesti konkretni e-naslov zakonitega zastopnika ponudnika ali njegovega pooblaščenca za podpis pogodbe. Ni dovoljeno vnašati </w:t>
      </w:r>
      <w:proofErr w:type="spellStart"/>
      <w:r w:rsidRPr="00997593">
        <w:rPr>
          <w:rFonts w:ascii="Arial" w:eastAsia="Calibri" w:hAnsi="Arial" w:cs="Arial"/>
          <w:sz w:val="16"/>
          <w:szCs w:val="16"/>
        </w:rPr>
        <w:t>slošnega</w:t>
      </w:r>
      <w:proofErr w:type="spellEnd"/>
      <w:r w:rsidRPr="00997593">
        <w:rPr>
          <w:rFonts w:ascii="Arial" w:eastAsia="Calibri" w:hAnsi="Arial" w:cs="Arial"/>
          <w:sz w:val="16"/>
          <w:szCs w:val="16"/>
        </w:rPr>
        <w:t xml:space="preserve"> e-naslova ponudnika npr. info@... .  </w:t>
      </w:r>
    </w:p>
    <w:tbl>
      <w:tblPr>
        <w:tblStyle w:val="NormalTablePHPDOCX"/>
        <w:tblW w:w="8745" w:type="dxa"/>
        <w:tblInd w:w="108" w:type="dxa"/>
        <w:tblLook w:val="04A0" w:firstRow="1" w:lastRow="0" w:firstColumn="1" w:lastColumn="0" w:noHBand="0" w:noVBand="1"/>
      </w:tblPr>
      <w:tblGrid>
        <w:gridCol w:w="4080"/>
        <w:gridCol w:w="4665"/>
      </w:tblGrid>
      <w:tr w:rsidR="001C69A1" w14:paraId="2CCFD352" w14:textId="77777777" w:rsidTr="00137FC6">
        <w:tc>
          <w:tcPr>
            <w:tcW w:w="8745" w:type="dxa"/>
            <w:gridSpan w:val="2"/>
            <w:tcMar>
              <w:top w:w="75" w:type="dxa"/>
              <w:bottom w:w="75" w:type="dxa"/>
            </w:tcMar>
            <w:vAlign w:val="center"/>
          </w:tcPr>
          <w:p w14:paraId="011C1149" w14:textId="70864ABF" w:rsidR="001C69A1" w:rsidRDefault="0088764B">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1C69A1" w14:paraId="2FA77AFB" w14:textId="77777777" w:rsidTr="00137FC6">
        <w:tc>
          <w:tcPr>
            <w:tcW w:w="4080" w:type="dxa"/>
            <w:tcMar>
              <w:top w:w="75" w:type="dxa"/>
              <w:bottom w:w="75" w:type="dxa"/>
            </w:tcMar>
            <w:vAlign w:val="center"/>
          </w:tcPr>
          <w:p w14:paraId="3BEAB44D" w14:textId="77777777" w:rsidR="001C69A1" w:rsidRDefault="0088764B">
            <w:r>
              <w:rPr>
                <w:rFonts w:ascii="Arial" w:hAnsi="Arial" w:cs="Arial"/>
                <w:color w:val="000000"/>
                <w:position w:val="-2"/>
                <w:sz w:val="18"/>
                <w:szCs w:val="18"/>
              </w:rPr>
              <w:t>Kraj in datum:</w:t>
            </w:r>
          </w:p>
        </w:tc>
        <w:tc>
          <w:tcPr>
            <w:tcW w:w="0" w:type="auto"/>
            <w:tcMar>
              <w:top w:w="75" w:type="dxa"/>
              <w:bottom w:w="75" w:type="dxa"/>
            </w:tcMar>
            <w:vAlign w:val="center"/>
          </w:tcPr>
          <w:p w14:paraId="3613C634" w14:textId="77777777" w:rsidR="001C69A1" w:rsidRDefault="0088764B">
            <w:pPr>
              <w:jc w:val="center"/>
            </w:pPr>
            <w:r>
              <w:rPr>
                <w:rFonts w:ascii="Arial" w:hAnsi="Arial" w:cs="Arial"/>
                <w:color w:val="000000"/>
                <w:position w:val="-2"/>
                <w:sz w:val="18"/>
                <w:szCs w:val="18"/>
              </w:rPr>
              <w:t>Ime in priimek: _____________________</w:t>
            </w:r>
          </w:p>
        </w:tc>
      </w:tr>
      <w:tr w:rsidR="001C69A1" w14:paraId="7BE1A664" w14:textId="77777777" w:rsidTr="00137FC6">
        <w:tc>
          <w:tcPr>
            <w:tcW w:w="4080" w:type="dxa"/>
            <w:tcMar>
              <w:top w:w="75" w:type="dxa"/>
              <w:bottom w:w="75" w:type="dxa"/>
            </w:tcMar>
            <w:vAlign w:val="center"/>
          </w:tcPr>
          <w:p w14:paraId="4725AA9A"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0B0EB15D" w14:textId="77777777" w:rsidR="001C69A1" w:rsidRDefault="001C69A1"/>
          <w:p w14:paraId="4DB6E0FA" w14:textId="77777777" w:rsidR="001C69A1" w:rsidRDefault="0088764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0DD5B9E" w14:textId="6AEE8615" w:rsidR="0061534A" w:rsidRPr="00590863" w:rsidRDefault="0088764B" w:rsidP="00F34153">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2</w:t>
      </w:r>
    </w:p>
    <w:p w14:paraId="357CB002"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B791F7C" w14:textId="77777777" w:rsidR="0061534A" w:rsidRDefault="0061534A" w:rsidP="00EB2A75">
      <w:pPr>
        <w:spacing w:after="120"/>
        <w:rPr>
          <w:rFonts w:ascii="Arial" w:hAnsi="Arial" w:cs="Arial"/>
        </w:rPr>
      </w:pPr>
    </w:p>
    <w:p w14:paraId="40B99AF5" w14:textId="261DF079" w:rsidR="001C69A1" w:rsidRDefault="0088764B">
      <w:pPr>
        <w:spacing w:before="225" w:after="225" w:line="240" w:lineRule="auto"/>
        <w:jc w:val="both"/>
      </w:pPr>
      <w:r>
        <w:rPr>
          <w:rFonts w:ascii="Arial" w:hAnsi="Arial" w:cs="Arial"/>
          <w:color w:val="000000"/>
          <w:sz w:val="18"/>
          <w:szCs w:val="18"/>
        </w:rPr>
        <w:t>V zvezi z javnim naročilom »</w:t>
      </w:r>
      <w:r w:rsidR="00B76898">
        <w:rPr>
          <w:rFonts w:ascii="Arial" w:hAnsi="Arial" w:cs="Arial"/>
          <w:b/>
          <w:bCs/>
          <w:color w:val="000000"/>
          <w:sz w:val="18"/>
          <w:szCs w:val="18"/>
        </w:rPr>
        <w:t xml:space="preserve">GOI dela pri katerih se upoštevajo </w:t>
      </w:r>
      <w:proofErr w:type="spellStart"/>
      <w:r w:rsidR="00B76898">
        <w:rPr>
          <w:rFonts w:ascii="Arial" w:hAnsi="Arial" w:cs="Arial"/>
          <w:b/>
          <w:bCs/>
          <w:color w:val="000000"/>
          <w:sz w:val="18"/>
          <w:szCs w:val="18"/>
        </w:rPr>
        <w:t>okoljski</w:t>
      </w:r>
      <w:proofErr w:type="spellEnd"/>
      <w:r w:rsidR="00B76898">
        <w:rPr>
          <w:rFonts w:ascii="Arial" w:hAnsi="Arial" w:cs="Arial"/>
          <w:b/>
          <w:bCs/>
          <w:color w:val="000000"/>
          <w:sz w:val="18"/>
          <w:szCs w:val="18"/>
        </w:rPr>
        <w:t xml:space="preserve"> vidiki in pohištvena oprema za prenovo oddelka za pediatrijo v SBNM</w:t>
      </w:r>
      <w:r>
        <w:rPr>
          <w:rFonts w:ascii="Arial" w:hAnsi="Arial" w:cs="Arial"/>
          <w:color w:val="000000"/>
          <w:sz w:val="18"/>
          <w:szCs w:val="18"/>
        </w:rPr>
        <w:t>«,</w:t>
      </w:r>
    </w:p>
    <w:p w14:paraId="2B7A8AB6" w14:textId="77777777" w:rsidR="001C69A1" w:rsidRDefault="0088764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7283C90" w14:textId="77777777" w:rsidR="001C69A1" w:rsidRDefault="0088764B">
      <w:pPr>
        <w:spacing w:before="225" w:after="225" w:line="240" w:lineRule="auto"/>
        <w:jc w:val="both"/>
      </w:pPr>
      <w:r>
        <w:rPr>
          <w:rFonts w:ascii="Arial" w:hAnsi="Arial" w:cs="Arial"/>
          <w:i/>
          <w:iCs/>
          <w:color w:val="000000"/>
          <w:sz w:val="18"/>
          <w:szCs w:val="18"/>
        </w:rPr>
        <w:t>(naziv ponudnika, partnerja v skupni ponudbi)</w:t>
      </w:r>
    </w:p>
    <w:p w14:paraId="7DA82EFC" w14:textId="77777777" w:rsidR="001C69A1" w:rsidRDefault="0088764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C69A1" w14:paraId="07326370" w14:textId="77777777">
        <w:tc>
          <w:tcPr>
            <w:tcW w:w="0" w:type="auto"/>
            <w:tcMar>
              <w:top w:w="0" w:type="auto"/>
              <w:bottom w:w="0" w:type="auto"/>
            </w:tcMar>
          </w:tcPr>
          <w:p w14:paraId="381F6F1C"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8F65EDD"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EA20806"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91A8972"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A17CE42"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E50668F"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D7B58B5"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0071304"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A712C4A"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2BCD053"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090E588"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1C26308"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95DEE77"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3922CCB"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9CD07E5"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9B48CBE"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E8849D6"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D857766"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4426A08"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2EA96E9"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CAC58F6"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ADDB9EB" w14:textId="77777777" w:rsidR="001C69A1" w:rsidRDefault="0088764B" w:rsidP="00FF3ADA">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31D64DA" w14:textId="77777777" w:rsidR="001C69A1" w:rsidRDefault="0088764B">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C69A1" w14:paraId="0A0EA105" w14:textId="77777777">
        <w:tc>
          <w:tcPr>
            <w:tcW w:w="0" w:type="auto"/>
            <w:tcMar>
              <w:top w:w="0" w:type="auto"/>
              <w:bottom w:w="0" w:type="auto"/>
            </w:tcMar>
          </w:tcPr>
          <w:p w14:paraId="09B2DCA2" w14:textId="77777777" w:rsidR="001C69A1" w:rsidRDefault="0088764B" w:rsidP="00FF3ADA">
            <w:pPr>
              <w:numPr>
                <w:ilvl w:val="0"/>
                <w:numId w:val="19"/>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2DC6F9BC" w14:textId="77777777" w:rsidR="001C69A1" w:rsidRDefault="0088764B" w:rsidP="00FF3ADA">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56774B1" w14:textId="77777777" w:rsidR="001C69A1" w:rsidRDefault="0088764B" w:rsidP="00FF3ADA">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CF48A83" w14:textId="77777777" w:rsidR="001C69A1" w:rsidRDefault="0088764B" w:rsidP="00FF3ADA">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C727FC2" w14:textId="77777777" w:rsidR="001C69A1" w:rsidRDefault="0088764B" w:rsidP="00FF3ADA">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F9C09D9" w14:textId="77777777" w:rsidR="001C69A1" w:rsidRDefault="0088764B" w:rsidP="00FF3ADA">
            <w:pPr>
              <w:numPr>
                <w:ilvl w:val="0"/>
                <w:numId w:val="1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0329189" w14:textId="77777777" w:rsidR="001C69A1" w:rsidRDefault="0088764B" w:rsidP="00FF3ADA">
            <w:pPr>
              <w:numPr>
                <w:ilvl w:val="0"/>
                <w:numId w:val="19"/>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F062E74" w14:textId="77777777" w:rsidR="001C69A1" w:rsidRDefault="0088764B" w:rsidP="00FF3ADA">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B30F162" w14:textId="77777777" w:rsidR="001C69A1" w:rsidRDefault="0088764B" w:rsidP="00FF3ADA">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FA8FCE3" w14:textId="77777777" w:rsidR="001C69A1" w:rsidRDefault="0088764B" w:rsidP="00FF3ADA">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0FA8AD3" w14:textId="77777777" w:rsidR="001C69A1" w:rsidRDefault="0088764B" w:rsidP="00FF3ADA">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6AC8BF4" w14:textId="77777777" w:rsidR="001C69A1" w:rsidRDefault="0088764B" w:rsidP="00FF3ADA">
            <w:pPr>
              <w:numPr>
                <w:ilvl w:val="0"/>
                <w:numId w:val="19"/>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481FE8A" w14:textId="77777777" w:rsidR="001C69A1" w:rsidRDefault="0088764B" w:rsidP="00FF3ADA">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E43E8B9" w14:textId="77777777" w:rsidR="001C69A1" w:rsidRDefault="0088764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E43EBFB" w14:textId="23D0A045" w:rsidR="001C69A1" w:rsidRDefault="0088764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B76898">
        <w:rPr>
          <w:rFonts w:ascii="Arial" w:hAnsi="Arial" w:cs="Arial"/>
          <w:b/>
          <w:bCs/>
          <w:color w:val="000000"/>
          <w:sz w:val="18"/>
          <w:szCs w:val="18"/>
        </w:rPr>
        <w:t xml:space="preserve">GOI dela pri katerih se upoštevajo </w:t>
      </w:r>
      <w:proofErr w:type="spellStart"/>
      <w:r w:rsidR="00B76898">
        <w:rPr>
          <w:rFonts w:ascii="Arial" w:hAnsi="Arial" w:cs="Arial"/>
          <w:b/>
          <w:bCs/>
          <w:color w:val="000000"/>
          <w:sz w:val="18"/>
          <w:szCs w:val="18"/>
        </w:rPr>
        <w:t>okoljski</w:t>
      </w:r>
      <w:proofErr w:type="spellEnd"/>
      <w:r w:rsidR="00B76898">
        <w:rPr>
          <w:rFonts w:ascii="Arial" w:hAnsi="Arial" w:cs="Arial"/>
          <w:b/>
          <w:bCs/>
          <w:color w:val="000000"/>
          <w:sz w:val="18"/>
          <w:szCs w:val="18"/>
        </w:rPr>
        <w:t xml:space="preserve"> vidiki in pohištvena oprema za prenovo oddelka za pediatrijo v SBNM</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4EC0CFE1" w14:textId="77777777" w:rsidR="001C69A1" w:rsidRDefault="0088764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C69A1" w14:paraId="27A66918" w14:textId="77777777">
        <w:tc>
          <w:tcPr>
            <w:tcW w:w="2500" w:type="pct"/>
            <w:tcMar>
              <w:top w:w="75" w:type="dxa"/>
              <w:bottom w:w="75" w:type="dxa"/>
            </w:tcMar>
            <w:vAlign w:val="center"/>
          </w:tcPr>
          <w:p w14:paraId="55F3C075" w14:textId="77777777" w:rsidR="001C69A1" w:rsidRDefault="0088764B">
            <w:r>
              <w:rPr>
                <w:rFonts w:ascii="Arial" w:hAnsi="Arial" w:cs="Arial"/>
                <w:color w:val="000000"/>
                <w:position w:val="-2"/>
                <w:sz w:val="18"/>
                <w:szCs w:val="18"/>
              </w:rPr>
              <w:t>Kraj in datum:</w:t>
            </w:r>
          </w:p>
        </w:tc>
        <w:tc>
          <w:tcPr>
            <w:tcW w:w="0" w:type="auto"/>
            <w:tcMar>
              <w:top w:w="75" w:type="dxa"/>
              <w:bottom w:w="75" w:type="dxa"/>
            </w:tcMar>
            <w:vAlign w:val="center"/>
          </w:tcPr>
          <w:p w14:paraId="032B1A8E" w14:textId="77777777" w:rsidR="001C69A1" w:rsidRDefault="0088764B">
            <w:r>
              <w:rPr>
                <w:rFonts w:ascii="Arial" w:hAnsi="Arial" w:cs="Arial"/>
                <w:color w:val="000000"/>
                <w:position w:val="-2"/>
                <w:sz w:val="18"/>
                <w:szCs w:val="18"/>
              </w:rPr>
              <w:t>Ime in priimek: _____________________</w:t>
            </w:r>
          </w:p>
        </w:tc>
      </w:tr>
      <w:tr w:rsidR="001C69A1" w14:paraId="7E392EA2" w14:textId="77777777">
        <w:tc>
          <w:tcPr>
            <w:tcW w:w="2500" w:type="pct"/>
            <w:tcMar>
              <w:top w:w="75" w:type="dxa"/>
              <w:bottom w:w="75" w:type="dxa"/>
            </w:tcMar>
            <w:vAlign w:val="center"/>
          </w:tcPr>
          <w:p w14:paraId="361A7758"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3061293C" w14:textId="77777777" w:rsidR="001C69A1" w:rsidRDefault="001C69A1"/>
          <w:p w14:paraId="1A77BA77" w14:textId="77777777" w:rsidR="001C69A1" w:rsidRDefault="0088764B">
            <w:pPr>
              <w:jc w:val="center"/>
            </w:pPr>
            <w:r>
              <w:rPr>
                <w:rFonts w:ascii="Arial" w:hAnsi="Arial" w:cs="Arial"/>
                <w:color w:val="A9A9A9"/>
                <w:position w:val="-2"/>
                <w:sz w:val="18"/>
                <w:szCs w:val="18"/>
              </w:rPr>
              <w:t>(žig in podpis)</w:t>
            </w:r>
          </w:p>
        </w:tc>
      </w:tr>
    </w:tbl>
    <w:p w14:paraId="72BF0106" w14:textId="77777777" w:rsidR="001C69A1" w:rsidRDefault="0088764B">
      <w:pPr>
        <w:spacing w:before="225" w:after="225" w:line="240" w:lineRule="auto"/>
        <w:jc w:val="both"/>
      </w:pPr>
      <w:r>
        <w:rPr>
          <w:rFonts w:ascii="Arial" w:hAnsi="Arial" w:cs="Arial"/>
          <w:color w:val="000000"/>
          <w:sz w:val="18"/>
          <w:szCs w:val="18"/>
        </w:rPr>
        <w:t> </w:t>
      </w:r>
    </w:p>
    <w:p w14:paraId="24972CE8" w14:textId="77777777" w:rsidR="001C69A1" w:rsidRDefault="001C69A1">
      <w:pPr>
        <w:sectPr w:rsidR="001C69A1" w:rsidSect="006E7A2B">
          <w:footerReference w:type="default" r:id="rId12"/>
          <w:pgSz w:w="11906" w:h="16838"/>
          <w:pgMar w:top="1418" w:right="1418" w:bottom="1418" w:left="1418" w:header="567" w:footer="596" w:gutter="0"/>
          <w:cols w:space="708"/>
          <w:docGrid w:linePitch="360"/>
        </w:sectPr>
      </w:pPr>
    </w:p>
    <w:p w14:paraId="56A27F25" w14:textId="7777777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32F4977E" w14:textId="77777777" w:rsidR="0061534A" w:rsidRPr="00252358" w:rsidRDefault="0061534A" w:rsidP="00252358"/>
    <w:p w14:paraId="6C648993"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7FEAD35" w14:textId="77777777" w:rsidR="0061534A" w:rsidRDefault="0061534A" w:rsidP="00EB2A75">
      <w:pPr>
        <w:spacing w:after="120"/>
        <w:rPr>
          <w:rFonts w:ascii="Arial" w:hAnsi="Arial" w:cs="Arial"/>
        </w:rPr>
      </w:pPr>
    </w:p>
    <w:p w14:paraId="3047BE2B" w14:textId="77777777" w:rsidR="001C69A1" w:rsidRDefault="0088764B">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4B575163" w14:textId="77777777" w:rsidR="001C69A1" w:rsidRDefault="0088764B">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6FDA0DAA" w14:textId="77777777" w:rsidR="001C69A1" w:rsidRDefault="0088764B">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1B4B36A2" w14:textId="77777777" w:rsidR="001C69A1" w:rsidRDefault="001C69A1">
      <w:pPr>
        <w:sectPr w:rsidR="001C69A1" w:rsidSect="006E7A2B">
          <w:footerReference w:type="default" r:id="rId13"/>
          <w:pgSz w:w="11906" w:h="16838"/>
          <w:pgMar w:top="1418" w:right="1418" w:bottom="1418" w:left="1418" w:header="567" w:footer="596" w:gutter="0"/>
          <w:cols w:space="708"/>
          <w:docGrid w:linePitch="360"/>
        </w:sectPr>
      </w:pPr>
    </w:p>
    <w:p w14:paraId="0FF9CA41" w14:textId="23240E29"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34153">
        <w:rPr>
          <w:rFonts w:ascii="Arial" w:hAnsi="Arial" w:cs="Arial"/>
          <w:sz w:val="18"/>
          <w:szCs w:val="18"/>
        </w:rPr>
        <w:t>4</w:t>
      </w:r>
    </w:p>
    <w:p w14:paraId="7CD0DC01" w14:textId="77777777" w:rsidR="0061534A" w:rsidRPr="00252358" w:rsidRDefault="0061534A" w:rsidP="00252358"/>
    <w:p w14:paraId="7394FBA2"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5867DFF" w14:textId="77777777" w:rsidR="0061534A" w:rsidRDefault="0061534A" w:rsidP="00EB2A75">
      <w:pPr>
        <w:spacing w:after="120"/>
        <w:rPr>
          <w:rFonts w:ascii="Arial" w:hAnsi="Arial" w:cs="Arial"/>
        </w:rPr>
      </w:pPr>
    </w:p>
    <w:p w14:paraId="039C7B21" w14:textId="77777777" w:rsidR="001C69A1" w:rsidRDefault="0088764B">
      <w:pPr>
        <w:spacing w:before="225" w:after="225" w:line="240" w:lineRule="auto"/>
        <w:jc w:val="center"/>
      </w:pPr>
      <w:r>
        <w:rPr>
          <w:rFonts w:ascii="Arial" w:hAnsi="Arial" w:cs="Arial"/>
          <w:b/>
          <w:bCs/>
          <w:color w:val="000000"/>
          <w:sz w:val="18"/>
          <w:szCs w:val="18"/>
        </w:rPr>
        <w:t>SEZNAM ČLANOV ORGANOV IN ZASTOPNIKOV GOSPODARSKEGA SUBJEKTA</w:t>
      </w:r>
    </w:p>
    <w:p w14:paraId="252C4C26" w14:textId="77777777" w:rsidR="001C69A1" w:rsidRDefault="0088764B">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C69A1" w14:paraId="7606136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21942" w14:textId="77777777" w:rsidR="001C69A1" w:rsidRDefault="0088764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FCF72" w14:textId="77777777" w:rsidR="001C69A1" w:rsidRDefault="0088764B">
            <w:r>
              <w:rPr>
                <w:rFonts w:ascii="Arial" w:hAnsi="Arial" w:cs="Arial"/>
                <w:color w:val="000000"/>
                <w:position w:val="-2"/>
                <w:sz w:val="18"/>
                <w:szCs w:val="18"/>
              </w:rPr>
              <w:t> </w:t>
            </w:r>
          </w:p>
        </w:tc>
      </w:tr>
      <w:tr w:rsidR="001C69A1" w14:paraId="299BA6B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3C2E4" w14:textId="77777777" w:rsidR="001C69A1" w:rsidRDefault="0088764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88890" w14:textId="77777777" w:rsidR="001C69A1" w:rsidRDefault="0088764B">
            <w:r>
              <w:rPr>
                <w:rFonts w:ascii="Arial" w:hAnsi="Arial" w:cs="Arial"/>
                <w:color w:val="000000"/>
                <w:position w:val="-2"/>
                <w:sz w:val="18"/>
                <w:szCs w:val="18"/>
              </w:rPr>
              <w:t> </w:t>
            </w:r>
          </w:p>
        </w:tc>
      </w:tr>
      <w:tr w:rsidR="001C69A1" w14:paraId="13F9920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7D9B4" w14:textId="77777777" w:rsidR="001C69A1" w:rsidRDefault="0088764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7A7B4" w14:textId="77777777" w:rsidR="001C69A1" w:rsidRDefault="0088764B">
            <w:r>
              <w:rPr>
                <w:rFonts w:ascii="Arial" w:hAnsi="Arial" w:cs="Arial"/>
                <w:color w:val="000000"/>
                <w:position w:val="-2"/>
                <w:sz w:val="18"/>
                <w:szCs w:val="18"/>
              </w:rPr>
              <w:t> </w:t>
            </w:r>
          </w:p>
        </w:tc>
      </w:tr>
      <w:tr w:rsidR="001C69A1" w14:paraId="4844EA2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34D09" w14:textId="77777777" w:rsidR="001C69A1" w:rsidRDefault="0088764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F4B34" w14:textId="77777777" w:rsidR="001C69A1" w:rsidRDefault="0088764B">
            <w:r>
              <w:rPr>
                <w:rFonts w:ascii="Arial" w:hAnsi="Arial" w:cs="Arial"/>
                <w:color w:val="000000"/>
                <w:position w:val="-2"/>
                <w:sz w:val="18"/>
                <w:szCs w:val="18"/>
              </w:rPr>
              <w:t> </w:t>
            </w:r>
          </w:p>
        </w:tc>
      </w:tr>
    </w:tbl>
    <w:p w14:paraId="16D8837C" w14:textId="77777777" w:rsidR="001C69A1" w:rsidRDefault="0088764B">
      <w:pPr>
        <w:spacing w:before="225" w:after="225" w:line="240" w:lineRule="auto"/>
        <w:jc w:val="both"/>
      </w:pPr>
      <w:r>
        <w:rPr>
          <w:rFonts w:ascii="Arial" w:hAnsi="Arial" w:cs="Arial"/>
          <w:color w:val="000000"/>
          <w:sz w:val="18"/>
          <w:szCs w:val="18"/>
        </w:rPr>
        <w:t> </w:t>
      </w:r>
    </w:p>
    <w:p w14:paraId="0B38FC4C" w14:textId="77777777" w:rsidR="001C69A1" w:rsidRDefault="0088764B">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1C69A1" w14:paraId="60B4C2C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3B7B1" w14:textId="77777777" w:rsidR="001C69A1" w:rsidRDefault="0088764B">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AD119" w14:textId="77777777" w:rsidR="001C69A1" w:rsidRDefault="0088764B">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D49714" w14:textId="77777777" w:rsidR="001C69A1" w:rsidRDefault="0088764B">
            <w:r>
              <w:rPr>
                <w:rFonts w:ascii="Arial" w:hAnsi="Arial" w:cs="Arial"/>
                <w:color w:val="000000"/>
                <w:position w:val="-2"/>
                <w:sz w:val="18"/>
                <w:szCs w:val="18"/>
              </w:rPr>
              <w:t>EMŠO*</w:t>
            </w:r>
          </w:p>
        </w:tc>
      </w:tr>
      <w:tr w:rsidR="001C69A1" w14:paraId="77A36A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1A836"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BED785"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EA9C3" w14:textId="77777777" w:rsidR="001C69A1" w:rsidRDefault="0088764B">
            <w:r>
              <w:rPr>
                <w:rFonts w:ascii="Arial" w:hAnsi="Arial" w:cs="Arial"/>
                <w:color w:val="000000"/>
                <w:position w:val="-2"/>
                <w:sz w:val="18"/>
                <w:szCs w:val="18"/>
              </w:rPr>
              <w:t> </w:t>
            </w:r>
          </w:p>
        </w:tc>
      </w:tr>
      <w:tr w:rsidR="001C69A1" w14:paraId="5D4A70B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0AE09"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16883"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6329E1" w14:textId="77777777" w:rsidR="001C69A1" w:rsidRDefault="0088764B">
            <w:r>
              <w:rPr>
                <w:rFonts w:ascii="Arial" w:hAnsi="Arial" w:cs="Arial"/>
                <w:color w:val="000000"/>
                <w:position w:val="-2"/>
                <w:sz w:val="18"/>
                <w:szCs w:val="18"/>
              </w:rPr>
              <w:t> </w:t>
            </w:r>
          </w:p>
        </w:tc>
      </w:tr>
      <w:tr w:rsidR="001C69A1" w14:paraId="37530AB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D3A787"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EA79B"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0BCAE" w14:textId="77777777" w:rsidR="001C69A1" w:rsidRDefault="0088764B">
            <w:r>
              <w:rPr>
                <w:rFonts w:ascii="Arial" w:hAnsi="Arial" w:cs="Arial"/>
                <w:color w:val="000000"/>
                <w:position w:val="-2"/>
                <w:sz w:val="18"/>
                <w:szCs w:val="18"/>
              </w:rPr>
              <w:t> </w:t>
            </w:r>
          </w:p>
        </w:tc>
      </w:tr>
      <w:tr w:rsidR="001C69A1" w14:paraId="69AE4F2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D00953"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25E70"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EDCBC0" w14:textId="77777777" w:rsidR="001C69A1" w:rsidRDefault="0088764B">
            <w:r>
              <w:rPr>
                <w:rFonts w:ascii="Arial" w:hAnsi="Arial" w:cs="Arial"/>
                <w:color w:val="000000"/>
                <w:position w:val="-2"/>
                <w:sz w:val="18"/>
                <w:szCs w:val="18"/>
              </w:rPr>
              <w:t> </w:t>
            </w:r>
          </w:p>
        </w:tc>
      </w:tr>
      <w:tr w:rsidR="001C69A1" w14:paraId="00B0FAF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1F732B"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9216F4"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782C9" w14:textId="77777777" w:rsidR="001C69A1" w:rsidRDefault="0088764B">
            <w:r>
              <w:rPr>
                <w:rFonts w:ascii="Arial" w:hAnsi="Arial" w:cs="Arial"/>
                <w:color w:val="000000"/>
                <w:position w:val="-2"/>
                <w:sz w:val="18"/>
                <w:szCs w:val="18"/>
              </w:rPr>
              <w:t> </w:t>
            </w:r>
          </w:p>
        </w:tc>
      </w:tr>
      <w:tr w:rsidR="001C69A1" w14:paraId="16FAFB3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989413"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5552D"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516E22" w14:textId="77777777" w:rsidR="001C69A1" w:rsidRDefault="0088764B">
            <w:r>
              <w:rPr>
                <w:rFonts w:ascii="Arial" w:hAnsi="Arial" w:cs="Arial"/>
                <w:color w:val="000000"/>
                <w:position w:val="-2"/>
                <w:sz w:val="18"/>
                <w:szCs w:val="18"/>
              </w:rPr>
              <w:t> </w:t>
            </w:r>
          </w:p>
        </w:tc>
      </w:tr>
      <w:tr w:rsidR="001C69A1" w14:paraId="5F2301D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320BA"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B5392"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11ACE8" w14:textId="77777777" w:rsidR="001C69A1" w:rsidRDefault="0088764B">
            <w:r>
              <w:rPr>
                <w:rFonts w:ascii="Arial" w:hAnsi="Arial" w:cs="Arial"/>
                <w:color w:val="000000"/>
                <w:position w:val="-2"/>
                <w:sz w:val="18"/>
                <w:szCs w:val="18"/>
              </w:rPr>
              <w:t> </w:t>
            </w:r>
          </w:p>
        </w:tc>
      </w:tr>
      <w:tr w:rsidR="001C69A1" w14:paraId="37D2B5C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0AA9D6"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265EF"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AD70F2" w14:textId="77777777" w:rsidR="001C69A1" w:rsidRDefault="0088764B">
            <w:r>
              <w:rPr>
                <w:rFonts w:ascii="Arial" w:hAnsi="Arial" w:cs="Arial"/>
                <w:color w:val="000000"/>
                <w:position w:val="-2"/>
                <w:sz w:val="18"/>
                <w:szCs w:val="18"/>
              </w:rPr>
              <w:t> </w:t>
            </w:r>
          </w:p>
        </w:tc>
      </w:tr>
      <w:tr w:rsidR="001C69A1" w14:paraId="6BC9BA2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94602C" w14:textId="77777777" w:rsidR="001C69A1" w:rsidRDefault="008876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A3966" w14:textId="77777777" w:rsidR="001C69A1" w:rsidRDefault="008876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8C77D" w14:textId="77777777" w:rsidR="001C69A1" w:rsidRDefault="0088764B">
            <w:r>
              <w:rPr>
                <w:rFonts w:ascii="Arial" w:hAnsi="Arial" w:cs="Arial"/>
                <w:color w:val="000000"/>
                <w:position w:val="-2"/>
                <w:sz w:val="18"/>
                <w:szCs w:val="18"/>
              </w:rPr>
              <w:t> </w:t>
            </w:r>
          </w:p>
        </w:tc>
      </w:tr>
    </w:tbl>
    <w:p w14:paraId="34F88A9F" w14:textId="77777777" w:rsidR="001C69A1" w:rsidRDefault="0088764B">
      <w:pPr>
        <w:spacing w:before="225" w:after="225" w:line="240" w:lineRule="auto"/>
        <w:jc w:val="both"/>
      </w:pPr>
      <w:r>
        <w:rPr>
          <w:rFonts w:ascii="Arial" w:hAnsi="Arial" w:cs="Arial"/>
          <w:color w:val="000000"/>
          <w:sz w:val="18"/>
          <w:szCs w:val="18"/>
        </w:rPr>
        <w:t>* podatek je potreben za preverbo v e-Dosje</w:t>
      </w:r>
    </w:p>
    <w:p w14:paraId="3DEABED1" w14:textId="77777777" w:rsidR="001C69A1" w:rsidRDefault="0088764B">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1C69A1" w14:paraId="6F1B6C43" w14:textId="77777777">
        <w:tc>
          <w:tcPr>
            <w:tcW w:w="2500" w:type="pct"/>
            <w:tcMar>
              <w:top w:w="75" w:type="dxa"/>
              <w:bottom w:w="75" w:type="dxa"/>
            </w:tcMar>
            <w:vAlign w:val="center"/>
          </w:tcPr>
          <w:p w14:paraId="71A73595" w14:textId="77777777" w:rsidR="001C69A1" w:rsidRDefault="0088764B">
            <w:r>
              <w:rPr>
                <w:rFonts w:ascii="Arial" w:hAnsi="Arial" w:cs="Arial"/>
                <w:color w:val="000000"/>
                <w:position w:val="-2"/>
                <w:sz w:val="18"/>
                <w:szCs w:val="18"/>
              </w:rPr>
              <w:t>Kraj in datum:</w:t>
            </w:r>
          </w:p>
        </w:tc>
        <w:tc>
          <w:tcPr>
            <w:tcW w:w="0" w:type="auto"/>
            <w:tcMar>
              <w:top w:w="75" w:type="dxa"/>
              <w:bottom w:w="75" w:type="dxa"/>
            </w:tcMar>
            <w:vAlign w:val="center"/>
          </w:tcPr>
          <w:p w14:paraId="36BF9748" w14:textId="77777777" w:rsidR="001C69A1" w:rsidRDefault="0088764B">
            <w:r>
              <w:rPr>
                <w:rFonts w:ascii="Arial" w:hAnsi="Arial" w:cs="Arial"/>
                <w:color w:val="000000"/>
                <w:position w:val="-2"/>
                <w:sz w:val="18"/>
                <w:szCs w:val="18"/>
              </w:rPr>
              <w:t>Ime in priimek: _____________________</w:t>
            </w:r>
          </w:p>
        </w:tc>
      </w:tr>
      <w:tr w:rsidR="001C69A1" w14:paraId="64949BE3" w14:textId="77777777">
        <w:tc>
          <w:tcPr>
            <w:tcW w:w="2500" w:type="pct"/>
            <w:tcMar>
              <w:top w:w="75" w:type="dxa"/>
              <w:bottom w:w="75" w:type="dxa"/>
            </w:tcMar>
            <w:vAlign w:val="center"/>
          </w:tcPr>
          <w:p w14:paraId="0A152EA5"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69AB1D6C" w14:textId="77777777" w:rsidR="001C69A1" w:rsidRDefault="0088764B">
            <w:pPr>
              <w:jc w:val="center"/>
            </w:pPr>
            <w:r>
              <w:rPr>
                <w:rFonts w:ascii="Arial" w:hAnsi="Arial" w:cs="Arial"/>
                <w:color w:val="A9A9A9"/>
                <w:position w:val="-2"/>
                <w:sz w:val="18"/>
                <w:szCs w:val="18"/>
              </w:rPr>
              <w:t>(podpis)</w:t>
            </w:r>
          </w:p>
        </w:tc>
      </w:tr>
    </w:tbl>
    <w:p w14:paraId="342D43A2" w14:textId="77777777" w:rsidR="001C69A1" w:rsidRDefault="0088764B">
      <w:pPr>
        <w:spacing w:before="225" w:after="225" w:line="240" w:lineRule="auto"/>
        <w:jc w:val="both"/>
      </w:pPr>
      <w:r>
        <w:rPr>
          <w:rFonts w:ascii="Arial" w:hAnsi="Arial" w:cs="Arial"/>
          <w:color w:val="000000"/>
          <w:sz w:val="18"/>
          <w:szCs w:val="18"/>
        </w:rPr>
        <w:t> </w:t>
      </w:r>
    </w:p>
    <w:p w14:paraId="47887478" w14:textId="77777777" w:rsidR="001C69A1" w:rsidRDefault="0088764B">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8E8F888" w14:textId="77777777" w:rsidR="001C69A1" w:rsidRDefault="0088764B">
      <w:pPr>
        <w:spacing w:before="225" w:after="225" w:line="240" w:lineRule="auto"/>
        <w:jc w:val="both"/>
      </w:pPr>
      <w:r>
        <w:rPr>
          <w:rFonts w:ascii="Arial" w:hAnsi="Arial" w:cs="Arial"/>
          <w:color w:val="000000"/>
          <w:sz w:val="18"/>
          <w:szCs w:val="18"/>
        </w:rPr>
        <w:t> </w:t>
      </w:r>
    </w:p>
    <w:p w14:paraId="5BF178D1" w14:textId="77777777" w:rsidR="001C69A1" w:rsidRDefault="001C69A1"/>
    <w:p w14:paraId="08D51036" w14:textId="77777777" w:rsidR="00F34153" w:rsidRDefault="00F34153"/>
    <w:p w14:paraId="0F6A125E" w14:textId="690C719D" w:rsidR="00F34153" w:rsidRPr="00590863" w:rsidRDefault="00F34153" w:rsidP="00F34153">
      <w:pPr>
        <w:spacing w:before="225" w:after="225" w:line="240" w:lineRule="auto"/>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5</w:t>
      </w:r>
    </w:p>
    <w:p w14:paraId="734F5BB7" w14:textId="77777777" w:rsidR="00F34153" w:rsidRDefault="00F34153" w:rsidP="00F341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467E64D4" w14:textId="6F62AAF6" w:rsidR="00F34153" w:rsidRDefault="00F34153" w:rsidP="00F34153">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 xml:space="preserve">GOI dela pri katerih se upoštevajo </w:t>
      </w:r>
      <w:proofErr w:type="spellStart"/>
      <w:r>
        <w:rPr>
          <w:rFonts w:ascii="Arial" w:hAnsi="Arial" w:cs="Arial"/>
          <w:b/>
          <w:bCs/>
          <w:color w:val="000000"/>
          <w:sz w:val="18"/>
          <w:szCs w:val="18"/>
        </w:rPr>
        <w:t>okoljski</w:t>
      </w:r>
      <w:proofErr w:type="spellEnd"/>
      <w:r>
        <w:rPr>
          <w:rFonts w:ascii="Arial" w:hAnsi="Arial" w:cs="Arial"/>
          <w:b/>
          <w:bCs/>
          <w:color w:val="000000"/>
          <w:sz w:val="18"/>
          <w:szCs w:val="18"/>
        </w:rPr>
        <w:t xml:space="preserve"> vidiki in pohištvena oprema za prenovo oddelka za pediatrijo v SBNM</w:t>
      </w:r>
      <w:r>
        <w:rPr>
          <w:rFonts w:ascii="Arial" w:hAnsi="Arial" w:cs="Arial"/>
          <w:color w:val="000000"/>
          <w:sz w:val="18"/>
          <w:szCs w:val="18"/>
        </w:rPr>
        <w:t>«,</w:t>
      </w:r>
    </w:p>
    <w:p w14:paraId="79EF01D6" w14:textId="77777777" w:rsidR="00F34153" w:rsidRDefault="00F34153" w:rsidP="00F34153">
      <w:pPr>
        <w:spacing w:before="225" w:after="225" w:line="240" w:lineRule="auto"/>
        <w:jc w:val="both"/>
      </w:pPr>
      <w:r>
        <w:rPr>
          <w:rFonts w:ascii="Arial" w:hAnsi="Arial" w:cs="Arial"/>
          <w:color w:val="000000"/>
          <w:sz w:val="18"/>
          <w:szCs w:val="18"/>
        </w:rPr>
        <w:t>izjavljamo, da (ustrezno označi in izpolni):</w:t>
      </w:r>
    </w:p>
    <w:p w14:paraId="6126735D" w14:textId="77777777" w:rsidR="00F34153" w:rsidRDefault="00F34153" w:rsidP="00F34153">
      <w:pPr>
        <w:spacing w:after="0" w:line="240" w:lineRule="auto"/>
        <w:jc w:val="both"/>
      </w:pPr>
      <w:r>
        <w:rPr>
          <w:rFonts w:ascii="Arial" w:hAnsi="Arial" w:cs="Arial"/>
          <w:b/>
          <w:bCs/>
          <w:color w:val="000000"/>
          <w:sz w:val="18"/>
          <w:szCs w:val="18"/>
        </w:rPr>
        <w:t>[   ] ne nastopamo s podizvajalci</w:t>
      </w:r>
    </w:p>
    <w:p w14:paraId="1B24A41C" w14:textId="77777777" w:rsidR="00F34153" w:rsidRDefault="00F34153" w:rsidP="00F34153">
      <w:pPr>
        <w:spacing w:after="0" w:line="240" w:lineRule="auto"/>
        <w:jc w:val="both"/>
        <w:rPr>
          <w:rFonts w:ascii="Arial" w:hAnsi="Arial" w:cs="Arial"/>
          <w:b/>
          <w:bCs/>
          <w:color w:val="000000"/>
          <w:sz w:val="18"/>
          <w:szCs w:val="18"/>
        </w:rPr>
      </w:pPr>
      <w:r>
        <w:rPr>
          <w:rFonts w:ascii="Arial" w:hAnsi="Arial" w:cs="Arial"/>
          <w:b/>
          <w:bCs/>
          <w:color w:val="000000"/>
          <w:sz w:val="18"/>
          <w:szCs w:val="18"/>
        </w:rPr>
        <w:t>[   ] nastopamo z naslednjimi podizvajalci:</w:t>
      </w:r>
    </w:p>
    <w:p w14:paraId="65AA5974" w14:textId="77777777" w:rsidR="00F34153" w:rsidRDefault="00F34153" w:rsidP="00F34153">
      <w:pPr>
        <w:spacing w:after="0" w:line="240" w:lineRule="auto"/>
        <w:jc w:val="both"/>
      </w:pPr>
    </w:p>
    <w:tbl>
      <w:tblPr>
        <w:tblStyle w:val="TableGridPHPDOCX"/>
        <w:tblW w:w="947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7615"/>
      </w:tblGrid>
      <w:tr w:rsidR="00F34153" w:rsidRPr="005A4A04" w14:paraId="1EB97D44" w14:textId="77777777" w:rsidTr="00695BA4">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B87A2C" w14:textId="77777777" w:rsidR="00F34153" w:rsidRDefault="00F34153" w:rsidP="00695BA4">
            <w:pPr>
              <w:rPr>
                <w:rFonts w:ascii="Arial" w:hAnsi="Arial" w:cs="Arial"/>
                <w:b/>
                <w:bCs/>
                <w:color w:val="000000"/>
                <w:position w:val="-2"/>
                <w:sz w:val="16"/>
                <w:szCs w:val="16"/>
                <w:shd w:val="clear" w:color="auto" w:fill="D1D1D1"/>
              </w:rPr>
            </w:pPr>
            <w:r w:rsidRPr="005A4A04">
              <w:rPr>
                <w:rFonts w:ascii="Arial" w:hAnsi="Arial" w:cs="Arial"/>
                <w:b/>
                <w:bCs/>
                <w:color w:val="000000"/>
                <w:position w:val="-2"/>
                <w:sz w:val="16"/>
                <w:szCs w:val="16"/>
                <w:shd w:val="clear" w:color="auto" w:fill="D1D1D1"/>
              </w:rPr>
              <w:t xml:space="preserve">Podizvajalec 1 (firma, naslov, </w:t>
            </w:r>
            <w:proofErr w:type="spellStart"/>
            <w:r w:rsidRPr="005A4A04">
              <w:rPr>
                <w:rFonts w:ascii="Arial" w:hAnsi="Arial" w:cs="Arial"/>
                <w:b/>
                <w:bCs/>
                <w:color w:val="000000"/>
                <w:position w:val="-2"/>
                <w:sz w:val="16"/>
                <w:szCs w:val="16"/>
                <w:shd w:val="clear" w:color="auto" w:fill="D1D1D1"/>
              </w:rPr>
              <w:t>mat.št</w:t>
            </w:r>
            <w:proofErr w:type="spellEnd"/>
            <w:r w:rsidRPr="005A4A04">
              <w:rPr>
                <w:rFonts w:ascii="Arial" w:hAnsi="Arial" w:cs="Arial"/>
                <w:b/>
                <w:bCs/>
                <w:color w:val="000000"/>
                <w:position w:val="-2"/>
                <w:sz w:val="16"/>
                <w:szCs w:val="16"/>
                <w:shd w:val="clear" w:color="auto" w:fill="D1D1D1"/>
              </w:rPr>
              <w:t>. davčna št. in TRR):</w:t>
            </w:r>
          </w:p>
          <w:p w14:paraId="2B33C613" w14:textId="77777777" w:rsidR="00F34153" w:rsidRPr="005A4A04" w:rsidRDefault="00F34153" w:rsidP="00695BA4">
            <w:pPr>
              <w:rPr>
                <w:sz w:val="16"/>
                <w:szCs w:val="16"/>
              </w:rPr>
            </w:pPr>
            <w:r>
              <w:rPr>
                <w:b/>
                <w:bCs/>
                <w:sz w:val="16"/>
                <w:szCs w:val="16"/>
                <w:shd w:val="clear" w:color="auto" w:fill="D1D1D1"/>
              </w:rPr>
              <w:t>Zahteva neposredna plačila DA/NE</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428371" w14:textId="77777777" w:rsidR="00F34153" w:rsidRPr="005A4A04" w:rsidRDefault="00F34153" w:rsidP="00695BA4">
            <w:pPr>
              <w:rPr>
                <w:sz w:val="16"/>
                <w:szCs w:val="16"/>
              </w:rPr>
            </w:pPr>
            <w:r w:rsidRPr="005A4A04">
              <w:rPr>
                <w:rFonts w:ascii="Arial" w:hAnsi="Arial" w:cs="Arial"/>
                <w:color w:val="000000"/>
                <w:position w:val="-2"/>
                <w:sz w:val="16"/>
                <w:szCs w:val="16"/>
              </w:rPr>
              <w:t> </w:t>
            </w:r>
          </w:p>
        </w:tc>
      </w:tr>
      <w:tr w:rsidR="00F34153" w:rsidRPr="005A4A04" w14:paraId="43566CB0" w14:textId="77777777" w:rsidTr="00695BA4">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D074CE1" w14:textId="77777777" w:rsidR="00F34153" w:rsidRPr="005A4A04" w:rsidRDefault="00F34153" w:rsidP="00695BA4">
            <w:pPr>
              <w:rPr>
                <w:sz w:val="16"/>
                <w:szCs w:val="16"/>
              </w:rPr>
            </w:pPr>
            <w:r w:rsidRPr="005A4A04">
              <w:rPr>
                <w:rFonts w:ascii="Arial" w:hAnsi="Arial" w:cs="Arial"/>
                <w:b/>
                <w:bCs/>
                <w:color w:val="000000"/>
                <w:position w:val="-2"/>
                <w:sz w:val="16"/>
                <w:szCs w:val="16"/>
                <w:shd w:val="clear" w:color="auto" w:fill="D1D1D1"/>
              </w:rPr>
              <w:t>VRSTA DEL (predmet, količina):</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1D2FE7" w14:textId="77777777" w:rsidR="00F34153" w:rsidRPr="005A4A04" w:rsidRDefault="00F34153" w:rsidP="00695BA4">
            <w:pPr>
              <w:spacing w:before="135" w:after="135"/>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Opis del, ki jih bo izvedel podizvajalec: </w:t>
            </w:r>
            <w:r>
              <w:rPr>
                <w:rFonts w:ascii="Arial" w:hAnsi="Arial" w:cs="Arial"/>
                <w:color w:val="000000"/>
                <w:position w:val="-2"/>
                <w:sz w:val="16"/>
                <w:szCs w:val="16"/>
              </w:rPr>
              <w:t>__________________________________________________________________________________</w:t>
            </w:r>
          </w:p>
          <w:p w14:paraId="76C3746D" w14:textId="77777777" w:rsidR="00F34153" w:rsidRPr="005A4A04" w:rsidRDefault="00F34153" w:rsidP="00695BA4">
            <w:pPr>
              <w:spacing w:before="135" w:after="135"/>
              <w:jc w:val="both"/>
              <w:textAlignment w:val="center"/>
              <w:rPr>
                <w:rFonts w:ascii="Arial" w:hAnsi="Arial" w:cs="Arial"/>
                <w:color w:val="000000"/>
                <w:position w:val="-2"/>
                <w:sz w:val="16"/>
                <w:szCs w:val="16"/>
              </w:rPr>
            </w:pPr>
            <w:r>
              <w:rPr>
                <w:rFonts w:ascii="Arial" w:hAnsi="Arial" w:cs="Arial"/>
                <w:color w:val="000000"/>
                <w:position w:val="-2"/>
                <w:sz w:val="16"/>
                <w:szCs w:val="16"/>
              </w:rPr>
              <w:t xml:space="preserve">% in vrednost del, ki jih bo izvajal podizvajalec:  </w:t>
            </w:r>
            <w:r w:rsidRPr="008643EA">
              <w:rPr>
                <w:rFonts w:ascii="Arial" w:hAnsi="Arial" w:cs="Arial"/>
                <w:color w:val="000000"/>
                <w:position w:val="-2"/>
                <w:sz w:val="16"/>
                <w:szCs w:val="16"/>
              </w:rPr>
              <w:t>_______% končne skupne ponudbe vrednosti brez DDV ____, kar znaša ___________EUR brez DDV</w:t>
            </w:r>
          </w:p>
        </w:tc>
      </w:tr>
      <w:tr w:rsidR="00F34153" w:rsidRPr="005A4A04" w14:paraId="351C007D" w14:textId="77777777" w:rsidTr="00695BA4">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59475C6" w14:textId="77777777" w:rsidR="00F34153" w:rsidRDefault="00F34153" w:rsidP="00695BA4">
            <w:pPr>
              <w:rPr>
                <w:rFonts w:ascii="Arial" w:hAnsi="Arial" w:cs="Arial"/>
                <w:b/>
                <w:bCs/>
                <w:color w:val="000000"/>
                <w:position w:val="-2"/>
                <w:sz w:val="16"/>
                <w:szCs w:val="16"/>
                <w:shd w:val="clear" w:color="auto" w:fill="D1D1D1"/>
              </w:rPr>
            </w:pPr>
            <w:r w:rsidRPr="005A4A04">
              <w:rPr>
                <w:rFonts w:ascii="Arial" w:hAnsi="Arial" w:cs="Arial"/>
                <w:b/>
                <w:bCs/>
                <w:color w:val="000000"/>
                <w:position w:val="-2"/>
                <w:sz w:val="16"/>
                <w:szCs w:val="16"/>
                <w:shd w:val="clear" w:color="auto" w:fill="D1D1D1"/>
              </w:rPr>
              <w:t xml:space="preserve">Podizvajalec 2 (firma, naslov, </w:t>
            </w:r>
            <w:proofErr w:type="spellStart"/>
            <w:r w:rsidRPr="005A4A04">
              <w:rPr>
                <w:rFonts w:ascii="Arial" w:hAnsi="Arial" w:cs="Arial"/>
                <w:b/>
                <w:bCs/>
                <w:color w:val="000000"/>
                <w:position w:val="-2"/>
                <w:sz w:val="16"/>
                <w:szCs w:val="16"/>
                <w:shd w:val="clear" w:color="auto" w:fill="D1D1D1"/>
              </w:rPr>
              <w:t>mat.št</w:t>
            </w:r>
            <w:proofErr w:type="spellEnd"/>
            <w:r w:rsidRPr="005A4A04">
              <w:rPr>
                <w:rFonts w:ascii="Arial" w:hAnsi="Arial" w:cs="Arial"/>
                <w:b/>
                <w:bCs/>
                <w:color w:val="000000"/>
                <w:position w:val="-2"/>
                <w:sz w:val="16"/>
                <w:szCs w:val="16"/>
                <w:shd w:val="clear" w:color="auto" w:fill="D1D1D1"/>
              </w:rPr>
              <w:t>. davčna št. in TRR):</w:t>
            </w:r>
          </w:p>
          <w:p w14:paraId="0B7724F8" w14:textId="77777777" w:rsidR="00F34153" w:rsidRPr="005A4A04" w:rsidRDefault="00F34153" w:rsidP="00695BA4">
            <w:pPr>
              <w:rPr>
                <w:sz w:val="16"/>
                <w:szCs w:val="16"/>
              </w:rPr>
            </w:pPr>
            <w:r>
              <w:rPr>
                <w:b/>
                <w:bCs/>
                <w:sz w:val="16"/>
                <w:szCs w:val="16"/>
                <w:shd w:val="clear" w:color="auto" w:fill="D1D1D1"/>
              </w:rPr>
              <w:t>Zahteva neposredna plačila DA/NE</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4D1F11E" w14:textId="77777777" w:rsidR="00F34153" w:rsidRPr="005A4A04" w:rsidRDefault="00F34153" w:rsidP="00695BA4">
            <w:pPr>
              <w:rPr>
                <w:sz w:val="16"/>
                <w:szCs w:val="16"/>
              </w:rPr>
            </w:pPr>
            <w:r w:rsidRPr="005A4A04">
              <w:rPr>
                <w:rFonts w:ascii="Arial" w:hAnsi="Arial" w:cs="Arial"/>
                <w:color w:val="000000"/>
                <w:position w:val="-2"/>
                <w:sz w:val="16"/>
                <w:szCs w:val="16"/>
              </w:rPr>
              <w:t> </w:t>
            </w:r>
          </w:p>
        </w:tc>
      </w:tr>
      <w:tr w:rsidR="00F34153" w:rsidRPr="005A4A04" w14:paraId="41F63FBC" w14:textId="77777777" w:rsidTr="00695BA4">
        <w:trPr>
          <w:tblCellSpacing w:w="15" w:type="dxa"/>
        </w:trPr>
        <w:tc>
          <w:tcPr>
            <w:tcW w:w="181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4B872B" w14:textId="77777777" w:rsidR="00F34153" w:rsidRPr="005A4A04" w:rsidRDefault="00F34153" w:rsidP="00695BA4">
            <w:pPr>
              <w:rPr>
                <w:sz w:val="16"/>
                <w:szCs w:val="16"/>
              </w:rPr>
            </w:pPr>
            <w:r w:rsidRPr="005A4A04">
              <w:rPr>
                <w:rFonts w:ascii="Arial" w:hAnsi="Arial" w:cs="Arial"/>
                <w:b/>
                <w:bCs/>
                <w:color w:val="000000"/>
                <w:position w:val="-2"/>
                <w:sz w:val="16"/>
                <w:szCs w:val="16"/>
                <w:shd w:val="clear" w:color="auto" w:fill="D1D1D1"/>
              </w:rPr>
              <w:t>VRSTA DEL (predmet, količina, delež):</w:t>
            </w:r>
          </w:p>
        </w:tc>
        <w:tc>
          <w:tcPr>
            <w:tcW w:w="757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8D223D" w14:textId="77777777" w:rsidR="00F34153" w:rsidRPr="005A4A04" w:rsidRDefault="00F34153" w:rsidP="00695BA4">
            <w:pPr>
              <w:spacing w:before="135" w:after="135"/>
              <w:textAlignment w:val="center"/>
              <w:rPr>
                <w:rFonts w:ascii="Arial" w:hAnsi="Arial" w:cs="Arial"/>
                <w:color w:val="000000"/>
                <w:position w:val="-2"/>
                <w:sz w:val="16"/>
                <w:szCs w:val="16"/>
              </w:rPr>
            </w:pPr>
            <w:r w:rsidRPr="005A4A04">
              <w:rPr>
                <w:rFonts w:ascii="Arial" w:hAnsi="Arial" w:cs="Arial"/>
                <w:color w:val="000000"/>
                <w:position w:val="-2"/>
                <w:sz w:val="16"/>
                <w:szCs w:val="16"/>
              </w:rPr>
              <w:t xml:space="preserve">Opis del, ki jih bo izvedel podizvajalec: </w:t>
            </w:r>
            <w:r>
              <w:rPr>
                <w:rFonts w:ascii="Arial" w:hAnsi="Arial" w:cs="Arial"/>
                <w:color w:val="000000"/>
                <w:position w:val="-2"/>
                <w:sz w:val="16"/>
                <w:szCs w:val="16"/>
              </w:rPr>
              <w:t>__________________________________________________________________________________</w:t>
            </w:r>
          </w:p>
          <w:p w14:paraId="7B6738AD" w14:textId="77777777" w:rsidR="00F34153" w:rsidRPr="005A4A04" w:rsidRDefault="00F34153" w:rsidP="00695BA4">
            <w:pPr>
              <w:spacing w:before="135" w:after="135"/>
              <w:jc w:val="both"/>
              <w:textAlignment w:val="center"/>
              <w:rPr>
                <w:rFonts w:ascii="Arial" w:hAnsi="Arial" w:cs="Arial"/>
                <w:color w:val="000000"/>
                <w:position w:val="-2"/>
                <w:sz w:val="16"/>
                <w:szCs w:val="16"/>
              </w:rPr>
            </w:pPr>
            <w:r>
              <w:rPr>
                <w:rFonts w:ascii="Arial" w:hAnsi="Arial" w:cs="Arial"/>
                <w:color w:val="000000"/>
                <w:position w:val="-2"/>
                <w:sz w:val="16"/>
                <w:szCs w:val="16"/>
              </w:rPr>
              <w:t xml:space="preserve">% in vrednost del, ki jih bo izvajal podizvajalec:  </w:t>
            </w:r>
            <w:r w:rsidRPr="008643EA">
              <w:rPr>
                <w:rFonts w:ascii="Arial" w:hAnsi="Arial" w:cs="Arial"/>
                <w:color w:val="000000"/>
                <w:position w:val="-2"/>
                <w:sz w:val="16"/>
                <w:szCs w:val="16"/>
              </w:rPr>
              <w:t>_______% končne skupne ponudbe vrednosti brez DDV ____, kar znaša ___________EUR brez DDV</w:t>
            </w:r>
          </w:p>
        </w:tc>
      </w:tr>
    </w:tbl>
    <w:p w14:paraId="1EF7D5A8" w14:textId="77777777" w:rsidR="00F34153" w:rsidRPr="00682366" w:rsidRDefault="00F34153" w:rsidP="00F34153">
      <w:pPr>
        <w:spacing w:before="225" w:after="225" w:line="240" w:lineRule="auto"/>
        <w:jc w:val="both"/>
        <w:rPr>
          <w:rFonts w:ascii="Arial" w:hAnsi="Arial" w:cs="Arial"/>
          <w:sz w:val="18"/>
          <w:szCs w:val="18"/>
        </w:rPr>
      </w:pPr>
      <w:r>
        <w:rPr>
          <w:rFonts w:ascii="Arial" w:hAnsi="Arial" w:cs="Arial"/>
          <w:color w:val="000000"/>
          <w:sz w:val="18"/>
          <w:szCs w:val="18"/>
        </w:rPr>
        <w:t xml:space="preserve">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w:t>
      </w:r>
      <w:r w:rsidRPr="00BC10C9">
        <w:rPr>
          <w:rFonts w:ascii="Arial" w:hAnsi="Arial" w:cs="Arial"/>
          <w:color w:val="000000"/>
          <w:sz w:val="18"/>
          <w:szCs w:val="18"/>
        </w:rPr>
        <w:t xml:space="preserve">priglasil.  </w:t>
      </w:r>
      <w:r w:rsidRPr="002422F9">
        <w:rPr>
          <w:rFonts w:ascii="Arial" w:hAnsi="Arial" w:cs="Arial"/>
          <w:sz w:val="18"/>
          <w:szCs w:val="18"/>
        </w:rPr>
        <w:t>Pri slednjem izjavljamo, da smo seznanjeni in se strinjamo, da bo naročnik soglašal zgolj z zamenjavami podizvajalcev na podlagi objektivnih in preverljivih razlogov (npr. prenehanje delovnega razmerja strokovnjakov, ki jih zagotavlja podizvajalec, prenehanje delovanja subjekta podizvajalca, stečaj podizvajalca,…).</w:t>
      </w:r>
    </w:p>
    <w:tbl>
      <w:tblPr>
        <w:tblStyle w:val="NormalTablePHPDOCX"/>
        <w:tblW w:w="8745" w:type="dxa"/>
        <w:tblInd w:w="108" w:type="dxa"/>
        <w:tblLook w:val="04A0" w:firstRow="1" w:lastRow="0" w:firstColumn="1" w:lastColumn="0" w:noHBand="0" w:noVBand="1"/>
      </w:tblPr>
      <w:tblGrid>
        <w:gridCol w:w="4080"/>
        <w:gridCol w:w="4665"/>
      </w:tblGrid>
      <w:tr w:rsidR="00F34153" w14:paraId="117FAC91" w14:textId="77777777" w:rsidTr="00695BA4">
        <w:tc>
          <w:tcPr>
            <w:tcW w:w="4080" w:type="dxa"/>
            <w:tcMar>
              <w:top w:w="135" w:type="dxa"/>
              <w:bottom w:w="135" w:type="dxa"/>
            </w:tcMar>
            <w:vAlign w:val="center"/>
          </w:tcPr>
          <w:p w14:paraId="24CC5703" w14:textId="77777777" w:rsidR="00F34153" w:rsidRDefault="00F34153" w:rsidP="00695BA4">
            <w:r>
              <w:t xml:space="preserve"> </w:t>
            </w:r>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135" w:type="dxa"/>
              <w:bottom w:w="135" w:type="dxa"/>
            </w:tcMar>
            <w:vAlign w:val="center"/>
          </w:tcPr>
          <w:p w14:paraId="4E32E4C8" w14:textId="77777777" w:rsidR="00F34153" w:rsidRDefault="00F34153" w:rsidP="00695BA4">
            <w:r>
              <w:rPr>
                <w:rFonts w:ascii="Arial" w:hAnsi="Arial" w:cs="Arial"/>
                <w:color w:val="000000"/>
                <w:position w:val="-2"/>
                <w:sz w:val="18"/>
                <w:szCs w:val="18"/>
              </w:rPr>
              <w:t>Ime in priimek: _____________________</w:t>
            </w:r>
          </w:p>
        </w:tc>
      </w:tr>
      <w:tr w:rsidR="00F34153" w14:paraId="55CC7A45" w14:textId="77777777" w:rsidTr="00695BA4">
        <w:tc>
          <w:tcPr>
            <w:tcW w:w="4080" w:type="dxa"/>
            <w:tcMar>
              <w:top w:w="135" w:type="dxa"/>
              <w:bottom w:w="135" w:type="dxa"/>
            </w:tcMar>
            <w:vAlign w:val="center"/>
          </w:tcPr>
          <w:p w14:paraId="6A0BFD55" w14:textId="77777777" w:rsidR="00F34153" w:rsidRDefault="00F34153" w:rsidP="00695BA4"/>
        </w:tc>
        <w:tc>
          <w:tcPr>
            <w:tcW w:w="0" w:type="auto"/>
            <w:tcMar>
              <w:top w:w="135" w:type="dxa"/>
              <w:bottom w:w="135" w:type="dxa"/>
            </w:tcMar>
            <w:vAlign w:val="center"/>
          </w:tcPr>
          <w:p w14:paraId="69028ABB" w14:textId="77777777" w:rsidR="00F34153" w:rsidRDefault="00F34153" w:rsidP="00695BA4"/>
          <w:p w14:paraId="21911482" w14:textId="77777777" w:rsidR="00F34153" w:rsidRDefault="00F34153" w:rsidP="00695BA4">
            <w:pPr>
              <w:jc w:val="center"/>
            </w:pPr>
            <w:r>
              <w:rPr>
                <w:rFonts w:ascii="Arial" w:hAnsi="Arial" w:cs="Arial"/>
                <w:color w:val="A9A9A9"/>
                <w:position w:val="-2"/>
                <w:sz w:val="18"/>
                <w:szCs w:val="18"/>
              </w:rPr>
              <w:t>(žig in podpis)</w:t>
            </w:r>
          </w:p>
        </w:tc>
      </w:tr>
    </w:tbl>
    <w:p w14:paraId="207B8801" w14:textId="77777777" w:rsidR="00F34153" w:rsidRDefault="00F34153" w:rsidP="00F3415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 ali dodajo vrstice.</w:t>
      </w:r>
    </w:p>
    <w:p w14:paraId="7452A614" w14:textId="77777777" w:rsidR="00F34153" w:rsidRDefault="00F34153"/>
    <w:p w14:paraId="1D6F93B7" w14:textId="78A4075F" w:rsidR="00F34153" w:rsidRPr="00590863" w:rsidRDefault="00F34153" w:rsidP="00F34153">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6</w:t>
      </w:r>
    </w:p>
    <w:p w14:paraId="5C829ABC" w14:textId="77777777" w:rsidR="00F34153" w:rsidRDefault="00F34153" w:rsidP="00F341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FAF6FBA" w14:textId="77777777" w:rsidR="00F34153" w:rsidRDefault="00F34153" w:rsidP="00F34153">
      <w:pPr>
        <w:spacing w:before="225" w:after="225" w:line="240" w:lineRule="auto"/>
        <w:jc w:val="both"/>
        <w:rPr>
          <w:rFonts w:ascii="Arial" w:hAnsi="Arial" w:cs="Arial"/>
          <w:color w:val="000000"/>
          <w:sz w:val="18"/>
          <w:szCs w:val="18"/>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F34153" w14:paraId="5A376BA5" w14:textId="77777777" w:rsidTr="00695BA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BCF70" w14:textId="77777777" w:rsidR="00F34153" w:rsidRDefault="00F34153" w:rsidP="00F34153">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1D6BB" w14:textId="77777777" w:rsidR="00F34153" w:rsidRDefault="00F34153" w:rsidP="00695BA4">
            <w:r>
              <w:rPr>
                <w:rFonts w:ascii="Arial" w:hAnsi="Arial" w:cs="Arial"/>
                <w:color w:val="000000"/>
                <w:position w:val="-2"/>
                <w:sz w:val="18"/>
                <w:szCs w:val="18"/>
              </w:rPr>
              <w:t> </w:t>
            </w:r>
          </w:p>
        </w:tc>
      </w:tr>
      <w:tr w:rsidR="00F34153" w14:paraId="404A68D1" w14:textId="77777777" w:rsidTr="00695BA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97D20" w14:textId="77777777" w:rsidR="00F34153" w:rsidRDefault="00F34153" w:rsidP="00F34153">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1E27C" w14:textId="77777777" w:rsidR="00F34153" w:rsidRDefault="00F34153" w:rsidP="00695BA4">
            <w:r>
              <w:rPr>
                <w:rFonts w:ascii="Arial" w:hAnsi="Arial" w:cs="Arial"/>
                <w:color w:val="000000"/>
                <w:position w:val="-2"/>
                <w:sz w:val="18"/>
                <w:szCs w:val="18"/>
              </w:rPr>
              <w:t> </w:t>
            </w:r>
          </w:p>
        </w:tc>
      </w:tr>
      <w:tr w:rsidR="00F34153" w14:paraId="46162940" w14:textId="77777777" w:rsidTr="00695BA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3F57E" w14:textId="77777777" w:rsidR="00F34153" w:rsidRDefault="00F34153" w:rsidP="00F34153">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D94E7" w14:textId="77777777" w:rsidR="00F34153" w:rsidRDefault="00F34153" w:rsidP="00695BA4">
            <w:r>
              <w:rPr>
                <w:rFonts w:ascii="Arial" w:hAnsi="Arial" w:cs="Arial"/>
                <w:color w:val="000000"/>
                <w:position w:val="-2"/>
                <w:sz w:val="18"/>
                <w:szCs w:val="18"/>
              </w:rPr>
              <w:t> </w:t>
            </w:r>
          </w:p>
        </w:tc>
      </w:tr>
      <w:tr w:rsidR="00F34153" w14:paraId="5CCA8275" w14:textId="77777777" w:rsidTr="00695BA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95E98" w14:textId="77777777" w:rsidR="00F34153" w:rsidRDefault="00F34153" w:rsidP="00F34153">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EEC363" w14:textId="77777777" w:rsidR="00F34153" w:rsidRDefault="00F34153" w:rsidP="00695BA4">
            <w:r>
              <w:rPr>
                <w:rFonts w:ascii="Arial" w:hAnsi="Arial" w:cs="Arial"/>
                <w:color w:val="000000"/>
                <w:position w:val="-2"/>
                <w:sz w:val="18"/>
                <w:szCs w:val="18"/>
              </w:rPr>
              <w:t> </w:t>
            </w:r>
          </w:p>
        </w:tc>
      </w:tr>
      <w:tr w:rsidR="00F34153" w14:paraId="63F2A1DC" w14:textId="77777777" w:rsidTr="00695BA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BA602" w14:textId="77777777" w:rsidR="00F34153" w:rsidRDefault="00F34153" w:rsidP="00F34153">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7CF5" w14:textId="77777777" w:rsidR="00F34153" w:rsidRDefault="00F34153" w:rsidP="00695BA4">
            <w:r>
              <w:rPr>
                <w:rFonts w:ascii="Arial" w:hAnsi="Arial" w:cs="Arial"/>
                <w:color w:val="000000"/>
                <w:position w:val="-2"/>
                <w:sz w:val="18"/>
                <w:szCs w:val="18"/>
              </w:rPr>
              <w:t> </w:t>
            </w:r>
          </w:p>
        </w:tc>
      </w:tr>
    </w:tbl>
    <w:p w14:paraId="00F2C0F1" w14:textId="77777777" w:rsidR="00F34153" w:rsidRDefault="00F34153" w:rsidP="00F34153">
      <w:pPr>
        <w:spacing w:after="0" w:line="240" w:lineRule="auto"/>
        <w:jc w:val="both"/>
        <w:rPr>
          <w:rFonts w:ascii="Arial" w:hAnsi="Arial" w:cs="Arial"/>
          <w:color w:val="000000"/>
          <w:sz w:val="18"/>
          <w:szCs w:val="18"/>
        </w:rPr>
      </w:pPr>
    </w:p>
    <w:p w14:paraId="06B2E125" w14:textId="6C5E83CA" w:rsidR="00F34153" w:rsidRPr="009B4F52" w:rsidRDefault="00F34153" w:rsidP="00F34153">
      <w:pPr>
        <w:spacing w:after="0" w:line="240" w:lineRule="auto"/>
        <w:jc w:val="both"/>
        <w:rPr>
          <w:rFonts w:ascii="Arial" w:hAnsi="Arial" w:cs="Arial"/>
          <w:color w:val="000000"/>
          <w:sz w:val="18"/>
          <w:szCs w:val="18"/>
        </w:rPr>
      </w:pPr>
      <w:r w:rsidRPr="009B4F52">
        <w:rPr>
          <w:rFonts w:ascii="Arial" w:hAnsi="Arial" w:cs="Arial"/>
          <w:color w:val="000000"/>
          <w:sz w:val="18"/>
          <w:szCs w:val="18"/>
        </w:rPr>
        <w:t>S podpisom te izjave izjavljamo, da izpolnjujemo vse pogoje iz razpisne dokumentacije, za katere je navedeno, da se izpolnjevanje izkazuje s podpisom te izjave.</w:t>
      </w:r>
    </w:p>
    <w:p w14:paraId="085B9760" w14:textId="77777777" w:rsidR="00F34153" w:rsidRDefault="00F34153" w:rsidP="00F3415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F34153" w14:paraId="68FF4E39" w14:textId="77777777" w:rsidTr="00695BA4">
        <w:tc>
          <w:tcPr>
            <w:tcW w:w="0" w:type="auto"/>
            <w:tcMar>
              <w:top w:w="0" w:type="auto"/>
              <w:bottom w:w="0" w:type="auto"/>
            </w:tcMar>
          </w:tcPr>
          <w:p w14:paraId="3CCAFBEB" w14:textId="77777777" w:rsidR="00F34153" w:rsidRDefault="00F34153" w:rsidP="00FF3ADA">
            <w:pPr>
              <w:numPr>
                <w:ilvl w:val="0"/>
                <w:numId w:val="2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22F2922" w14:textId="77777777" w:rsidR="00F34153" w:rsidRDefault="00F34153" w:rsidP="00FF3ADA">
            <w:pPr>
              <w:numPr>
                <w:ilvl w:val="0"/>
                <w:numId w:val="25"/>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649D11E" w14:textId="77777777" w:rsidR="00F34153" w:rsidRDefault="00F34153" w:rsidP="00FF3ADA">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8E86EF4" w14:textId="77777777" w:rsidR="00F34153" w:rsidRDefault="00F34153" w:rsidP="00FF3ADA">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F52E47" w14:textId="77777777" w:rsidR="00F34153" w:rsidRDefault="00F34153" w:rsidP="00FF3ADA">
            <w:pPr>
              <w:numPr>
                <w:ilvl w:val="0"/>
                <w:numId w:val="2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3FD3700" w14:textId="77777777" w:rsidR="00F34153" w:rsidRDefault="00F34153" w:rsidP="00FF3ADA">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433F9B4" w14:textId="77777777" w:rsidR="00F34153" w:rsidRDefault="00F34153" w:rsidP="00FF3ADA">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568C6C3" w14:textId="7B1F474B" w:rsidR="00F34153" w:rsidRDefault="00F34153" w:rsidP="00F34153">
      <w:pPr>
        <w:spacing w:before="225" w:after="225" w:line="240" w:lineRule="auto"/>
        <w:jc w:val="both"/>
      </w:pPr>
      <w:r>
        <w:rPr>
          <w:rFonts w:ascii="Arial" w:hAnsi="Arial" w:cs="Arial"/>
          <w:color w:val="000000"/>
          <w:sz w:val="18"/>
          <w:szCs w:val="18"/>
          <w:u w:val="single"/>
        </w:rPr>
        <w:t xml:space="preserve">S podpisom te izjave izjavljamo, da izpolnjujemo vse pogoje iz razpisne dokumentacije, za katere je navedeno, da se izpolnjevanje izkazuje s podpisom te izjave! </w:t>
      </w:r>
    </w:p>
    <w:tbl>
      <w:tblPr>
        <w:tblStyle w:val="NormalTablePHPDOCX"/>
        <w:tblW w:w="5000" w:type="pct"/>
        <w:tblInd w:w="108" w:type="dxa"/>
        <w:tblLook w:val="04A0" w:firstRow="1" w:lastRow="0" w:firstColumn="1" w:lastColumn="0" w:noHBand="0" w:noVBand="1"/>
      </w:tblPr>
      <w:tblGrid>
        <w:gridCol w:w="4535"/>
        <w:gridCol w:w="4535"/>
      </w:tblGrid>
      <w:tr w:rsidR="00F34153" w14:paraId="57D6DED1" w14:textId="77777777" w:rsidTr="00695BA4">
        <w:tc>
          <w:tcPr>
            <w:tcW w:w="2500" w:type="pct"/>
            <w:tcMar>
              <w:top w:w="75" w:type="dxa"/>
              <w:bottom w:w="75" w:type="dxa"/>
            </w:tcMar>
            <w:vAlign w:val="center"/>
          </w:tcPr>
          <w:p w14:paraId="47D52E97" w14:textId="47BBC65D" w:rsidR="00F34153" w:rsidRDefault="00F34153" w:rsidP="00695BA4">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586939AF" w14:textId="77777777" w:rsidR="00F34153" w:rsidRDefault="00F34153" w:rsidP="00695BA4">
            <w:r>
              <w:rPr>
                <w:rFonts w:ascii="Arial" w:hAnsi="Arial" w:cs="Arial"/>
                <w:color w:val="000000"/>
                <w:position w:val="-2"/>
                <w:sz w:val="18"/>
                <w:szCs w:val="18"/>
              </w:rPr>
              <w:t>Ime in priimek: _____________________</w:t>
            </w:r>
          </w:p>
        </w:tc>
      </w:tr>
      <w:tr w:rsidR="00F34153" w14:paraId="316C1E91" w14:textId="77777777" w:rsidTr="00695BA4">
        <w:tc>
          <w:tcPr>
            <w:tcW w:w="2500" w:type="pct"/>
            <w:tcMar>
              <w:top w:w="75" w:type="dxa"/>
              <w:bottom w:w="75" w:type="dxa"/>
            </w:tcMar>
            <w:vAlign w:val="center"/>
          </w:tcPr>
          <w:p w14:paraId="692ED582" w14:textId="77777777" w:rsidR="00F34153" w:rsidRDefault="00F34153" w:rsidP="00695BA4">
            <w:r>
              <w:rPr>
                <w:rFonts w:ascii="Arial" w:hAnsi="Arial" w:cs="Arial"/>
                <w:color w:val="000000"/>
                <w:position w:val="-2"/>
                <w:sz w:val="18"/>
                <w:szCs w:val="18"/>
              </w:rPr>
              <w:t> </w:t>
            </w:r>
          </w:p>
        </w:tc>
        <w:tc>
          <w:tcPr>
            <w:tcW w:w="0" w:type="auto"/>
            <w:tcMar>
              <w:top w:w="75" w:type="dxa"/>
              <w:bottom w:w="75" w:type="dxa"/>
            </w:tcMar>
            <w:vAlign w:val="center"/>
          </w:tcPr>
          <w:p w14:paraId="44C1D769" w14:textId="77777777" w:rsidR="00F34153" w:rsidRDefault="00F34153" w:rsidP="00695BA4"/>
          <w:p w14:paraId="6FCF9ABC" w14:textId="77777777" w:rsidR="00F34153" w:rsidRDefault="00F34153" w:rsidP="00695BA4">
            <w:pPr>
              <w:jc w:val="center"/>
              <w:rPr>
                <w:rFonts w:ascii="Arial" w:hAnsi="Arial" w:cs="Arial"/>
                <w:color w:val="A9A9A9"/>
                <w:position w:val="-2"/>
                <w:sz w:val="18"/>
                <w:szCs w:val="18"/>
              </w:rPr>
            </w:pPr>
            <w:r>
              <w:rPr>
                <w:rFonts w:ascii="Arial" w:hAnsi="Arial" w:cs="Arial"/>
                <w:color w:val="A9A9A9"/>
                <w:position w:val="-2"/>
                <w:sz w:val="18"/>
                <w:szCs w:val="18"/>
              </w:rPr>
              <w:t>(žig in podpis)</w:t>
            </w:r>
          </w:p>
          <w:p w14:paraId="05979C91" w14:textId="77777777" w:rsidR="00F34153" w:rsidRDefault="00F34153" w:rsidP="00695BA4">
            <w:pPr>
              <w:jc w:val="center"/>
              <w:rPr>
                <w:color w:val="A9A9A9"/>
                <w:position w:val="-2"/>
              </w:rPr>
            </w:pPr>
          </w:p>
          <w:p w14:paraId="4AC4A8D4" w14:textId="77777777" w:rsidR="00F34153" w:rsidRDefault="00F34153" w:rsidP="00695BA4">
            <w:pPr>
              <w:jc w:val="center"/>
              <w:rPr>
                <w:color w:val="A9A9A9"/>
                <w:position w:val="-2"/>
              </w:rPr>
            </w:pPr>
          </w:p>
          <w:p w14:paraId="5769442B" w14:textId="77777777" w:rsidR="00F34153" w:rsidRDefault="00F34153" w:rsidP="00695BA4">
            <w:pPr>
              <w:jc w:val="center"/>
              <w:rPr>
                <w:color w:val="A9A9A9"/>
                <w:position w:val="-2"/>
              </w:rPr>
            </w:pPr>
          </w:p>
          <w:p w14:paraId="5B71A24C" w14:textId="77777777" w:rsidR="00F34153" w:rsidRDefault="00F34153" w:rsidP="00695BA4">
            <w:pPr>
              <w:jc w:val="center"/>
            </w:pPr>
          </w:p>
        </w:tc>
      </w:tr>
    </w:tbl>
    <w:p w14:paraId="30B64C1C" w14:textId="7671F93D" w:rsidR="00F34153" w:rsidRPr="00590863" w:rsidRDefault="00F34153" w:rsidP="00F34153">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7</w:t>
      </w:r>
    </w:p>
    <w:p w14:paraId="5C92A4A3" w14:textId="77777777" w:rsidR="00F34153" w:rsidRPr="00252358" w:rsidRDefault="00F34153" w:rsidP="00F34153"/>
    <w:p w14:paraId="00C2F296" w14:textId="77777777" w:rsidR="00F34153" w:rsidRDefault="00F34153" w:rsidP="00F341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1E11126" w14:textId="77777777" w:rsidR="00F34153" w:rsidRDefault="00F34153" w:rsidP="00F34153">
      <w:pPr>
        <w:spacing w:after="120"/>
        <w:rPr>
          <w:rFonts w:ascii="Arial" w:hAnsi="Arial" w:cs="Arial"/>
        </w:rPr>
      </w:pPr>
    </w:p>
    <w:p w14:paraId="425BC289" w14:textId="77777777" w:rsidR="00F34153" w:rsidRDefault="00F34153" w:rsidP="00F34153">
      <w:pPr>
        <w:spacing w:before="225" w:after="225" w:line="240" w:lineRule="auto"/>
        <w:jc w:val="both"/>
      </w:pPr>
      <w:r>
        <w:rPr>
          <w:rFonts w:ascii="Arial" w:hAnsi="Arial" w:cs="Arial"/>
          <w:color w:val="000000"/>
          <w:sz w:val="18"/>
          <w:szCs w:val="18"/>
        </w:rPr>
        <w:t xml:space="preserve">V zvezi z javnim naročilom »GOI dela pri katerih se upoštevajo </w:t>
      </w:r>
      <w:proofErr w:type="spellStart"/>
      <w:r>
        <w:rPr>
          <w:rFonts w:ascii="Arial" w:hAnsi="Arial" w:cs="Arial"/>
          <w:color w:val="000000"/>
          <w:sz w:val="18"/>
          <w:szCs w:val="18"/>
        </w:rPr>
        <w:t>okoljski</w:t>
      </w:r>
      <w:proofErr w:type="spellEnd"/>
      <w:r>
        <w:rPr>
          <w:rFonts w:ascii="Arial" w:hAnsi="Arial" w:cs="Arial"/>
          <w:color w:val="000000"/>
          <w:sz w:val="18"/>
          <w:szCs w:val="18"/>
        </w:rPr>
        <w:t xml:space="preserve"> vidiki in pohištvena oprema za prenovo oddelka za pediatrijo v SBNM«,</w:t>
      </w:r>
    </w:p>
    <w:p w14:paraId="5542DE01" w14:textId="77777777" w:rsidR="00F34153" w:rsidRDefault="00F34153" w:rsidP="00F3415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brez DDV oz. ____________ EUR z DDV, v skladu z razpisnimi pogoji.</w:t>
      </w:r>
    </w:p>
    <w:p w14:paraId="014BBD36" w14:textId="77777777" w:rsidR="00F34153" w:rsidRDefault="00F34153" w:rsidP="00F34153">
      <w:pPr>
        <w:spacing w:before="225" w:after="225" w:line="240" w:lineRule="auto"/>
        <w:jc w:val="both"/>
      </w:pPr>
      <w:r>
        <w:rPr>
          <w:rFonts w:ascii="Arial" w:hAnsi="Arial" w:cs="Arial"/>
          <w:color w:val="000000"/>
          <w:sz w:val="18"/>
          <w:szCs w:val="18"/>
        </w:rPr>
        <w:t>Izjavljamo (ustrezno označi):</w:t>
      </w:r>
    </w:p>
    <w:p w14:paraId="51A662DC" w14:textId="77777777" w:rsidR="00F34153" w:rsidRDefault="00F34153" w:rsidP="00F3415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72B6C22" w14:textId="77777777" w:rsidR="00F34153" w:rsidRDefault="00F34153" w:rsidP="00F34153">
      <w:pPr>
        <w:spacing w:before="225" w:after="225" w:line="240" w:lineRule="auto"/>
        <w:jc w:val="both"/>
      </w:pPr>
      <w:r>
        <w:rPr>
          <w:rFonts w:ascii="Arial" w:hAnsi="Arial" w:cs="Arial"/>
          <w:color w:val="000000"/>
          <w:sz w:val="18"/>
          <w:szCs w:val="18"/>
        </w:rPr>
        <w:t>[   ] NE zahtevamo izvedbe neposrednih plačil.</w:t>
      </w:r>
    </w:p>
    <w:p w14:paraId="57E05454" w14:textId="77777777" w:rsidR="00F34153" w:rsidRDefault="00F34153" w:rsidP="00F34153">
      <w:pPr>
        <w:spacing w:before="225" w:after="225" w:line="240" w:lineRule="auto"/>
        <w:jc w:val="both"/>
      </w:pPr>
      <w:r>
        <w:rPr>
          <w:rFonts w:ascii="Arial" w:hAnsi="Arial" w:cs="Arial"/>
          <w:color w:val="000000"/>
          <w:sz w:val="18"/>
          <w:szCs w:val="18"/>
        </w:rPr>
        <w:t> </w:t>
      </w:r>
    </w:p>
    <w:p w14:paraId="540FFDA5" w14:textId="77777777" w:rsidR="00F34153" w:rsidRDefault="00F34153" w:rsidP="00F3415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34153" w14:paraId="355BF286" w14:textId="77777777" w:rsidTr="00695BA4">
        <w:tc>
          <w:tcPr>
            <w:tcW w:w="2500" w:type="pct"/>
            <w:tcMar>
              <w:top w:w="75" w:type="dxa"/>
              <w:bottom w:w="75" w:type="dxa"/>
            </w:tcMar>
            <w:vAlign w:val="center"/>
          </w:tcPr>
          <w:p w14:paraId="048288B3" w14:textId="77777777" w:rsidR="00F34153" w:rsidRDefault="00F34153" w:rsidP="00695BA4">
            <w:r>
              <w:rPr>
                <w:rFonts w:ascii="Arial" w:hAnsi="Arial" w:cs="Arial"/>
                <w:color w:val="000000"/>
                <w:position w:val="-2"/>
                <w:sz w:val="18"/>
                <w:szCs w:val="18"/>
              </w:rPr>
              <w:t>Kraj in datum:</w:t>
            </w:r>
          </w:p>
        </w:tc>
        <w:tc>
          <w:tcPr>
            <w:tcW w:w="0" w:type="auto"/>
            <w:tcMar>
              <w:top w:w="75" w:type="dxa"/>
              <w:bottom w:w="75" w:type="dxa"/>
            </w:tcMar>
            <w:vAlign w:val="center"/>
          </w:tcPr>
          <w:p w14:paraId="1EC2E1C5" w14:textId="77777777" w:rsidR="00F34153" w:rsidRDefault="00F34153" w:rsidP="00695BA4">
            <w:r>
              <w:rPr>
                <w:rFonts w:ascii="Arial" w:hAnsi="Arial" w:cs="Arial"/>
                <w:color w:val="000000"/>
                <w:position w:val="-2"/>
                <w:sz w:val="18"/>
                <w:szCs w:val="18"/>
              </w:rPr>
              <w:t>Ime in priimek: _____________________</w:t>
            </w:r>
          </w:p>
        </w:tc>
      </w:tr>
      <w:tr w:rsidR="00F34153" w14:paraId="47BF1056" w14:textId="77777777" w:rsidTr="00695BA4">
        <w:tc>
          <w:tcPr>
            <w:tcW w:w="2500" w:type="pct"/>
            <w:tcMar>
              <w:top w:w="75" w:type="dxa"/>
              <w:bottom w:w="75" w:type="dxa"/>
            </w:tcMar>
            <w:vAlign w:val="center"/>
          </w:tcPr>
          <w:p w14:paraId="2373BBC0" w14:textId="77777777" w:rsidR="00F34153" w:rsidRDefault="00F34153" w:rsidP="00695BA4">
            <w:r>
              <w:rPr>
                <w:rFonts w:ascii="Arial" w:hAnsi="Arial" w:cs="Arial"/>
                <w:color w:val="000000"/>
                <w:position w:val="-2"/>
                <w:sz w:val="18"/>
                <w:szCs w:val="18"/>
              </w:rPr>
              <w:t> </w:t>
            </w:r>
          </w:p>
        </w:tc>
        <w:tc>
          <w:tcPr>
            <w:tcW w:w="0" w:type="auto"/>
            <w:tcMar>
              <w:top w:w="75" w:type="dxa"/>
              <w:bottom w:w="75" w:type="dxa"/>
            </w:tcMar>
            <w:vAlign w:val="center"/>
          </w:tcPr>
          <w:p w14:paraId="29F669A7" w14:textId="77777777" w:rsidR="00F34153" w:rsidRDefault="00F34153" w:rsidP="00695BA4"/>
          <w:p w14:paraId="6D3FE848" w14:textId="77777777" w:rsidR="00F34153" w:rsidRDefault="00F34153" w:rsidP="00695BA4">
            <w:pPr>
              <w:jc w:val="center"/>
            </w:pPr>
            <w:r>
              <w:rPr>
                <w:rFonts w:ascii="Arial" w:hAnsi="Arial" w:cs="Arial"/>
                <w:color w:val="A9A9A9"/>
                <w:position w:val="-2"/>
                <w:sz w:val="18"/>
                <w:szCs w:val="18"/>
              </w:rPr>
              <w:t>(žig in podpis)</w:t>
            </w:r>
          </w:p>
        </w:tc>
      </w:tr>
    </w:tbl>
    <w:p w14:paraId="07E28897" w14:textId="77777777" w:rsidR="00F34153" w:rsidRDefault="00F34153" w:rsidP="00F34153">
      <w:pPr>
        <w:spacing w:before="225" w:after="225" w:line="240" w:lineRule="auto"/>
        <w:jc w:val="both"/>
      </w:pPr>
      <w:r>
        <w:rPr>
          <w:rFonts w:ascii="Arial" w:hAnsi="Arial" w:cs="Arial"/>
          <w:color w:val="000000"/>
          <w:sz w:val="18"/>
          <w:szCs w:val="18"/>
        </w:rPr>
        <w:t> </w:t>
      </w:r>
    </w:p>
    <w:p w14:paraId="189EB810" w14:textId="77777777" w:rsidR="00F34153" w:rsidRDefault="00F34153" w:rsidP="00F34153">
      <w:pPr>
        <w:spacing w:before="225" w:after="225" w:line="240" w:lineRule="auto"/>
        <w:jc w:val="both"/>
      </w:pPr>
      <w:r>
        <w:rPr>
          <w:rFonts w:ascii="Arial" w:hAnsi="Arial" w:cs="Arial"/>
          <w:color w:val="000000"/>
          <w:sz w:val="18"/>
          <w:szCs w:val="18"/>
        </w:rPr>
        <w:t> </w:t>
      </w:r>
    </w:p>
    <w:p w14:paraId="1C0801ED" w14:textId="77777777" w:rsidR="00F34153" w:rsidRDefault="00F34153" w:rsidP="00F34153">
      <w:pPr>
        <w:spacing w:before="225" w:after="225" w:line="240" w:lineRule="auto"/>
        <w:jc w:val="both"/>
      </w:pPr>
      <w:r>
        <w:rPr>
          <w:rFonts w:ascii="Arial" w:hAnsi="Arial" w:cs="Arial"/>
          <w:color w:val="000000"/>
          <w:sz w:val="18"/>
          <w:szCs w:val="18"/>
        </w:rPr>
        <w:t> </w:t>
      </w:r>
    </w:p>
    <w:p w14:paraId="7A3E98D7" w14:textId="77777777" w:rsidR="00F34153" w:rsidRDefault="00F34153" w:rsidP="00F34153">
      <w:pPr>
        <w:spacing w:before="225" w:after="225" w:line="240" w:lineRule="auto"/>
        <w:jc w:val="both"/>
      </w:pPr>
      <w:r>
        <w:rPr>
          <w:rFonts w:ascii="Arial" w:hAnsi="Arial" w:cs="Arial"/>
          <w:b/>
          <w:bCs/>
          <w:i/>
          <w:iCs/>
          <w:color w:val="000000"/>
          <w:sz w:val="18"/>
          <w:szCs w:val="18"/>
          <w:u w:val="single"/>
        </w:rPr>
        <w:t>Opomba:</w:t>
      </w:r>
    </w:p>
    <w:p w14:paraId="4E7A75B4" w14:textId="77777777" w:rsidR="00F34153" w:rsidRDefault="00F34153" w:rsidP="00F34153">
      <w:pPr>
        <w:spacing w:before="225" w:after="225" w:line="240" w:lineRule="auto"/>
        <w:jc w:val="both"/>
      </w:pPr>
      <w:r>
        <w:rPr>
          <w:rFonts w:ascii="Arial" w:hAnsi="Arial" w:cs="Arial"/>
          <w:i/>
          <w:iCs/>
          <w:color w:val="000000"/>
          <w:sz w:val="18"/>
          <w:szCs w:val="18"/>
        </w:rPr>
        <w:t>V primeru večjega števila podizvajalcev se obrazec fotokopira.</w:t>
      </w:r>
    </w:p>
    <w:p w14:paraId="7C936A8B" w14:textId="77777777" w:rsidR="00F34153" w:rsidRDefault="00F34153">
      <w:pPr>
        <w:sectPr w:rsidR="00F34153" w:rsidSect="006E7A2B">
          <w:footerReference w:type="default" r:id="rId14"/>
          <w:pgSz w:w="11906" w:h="16838"/>
          <w:pgMar w:top="1418" w:right="1418" w:bottom="1418" w:left="1418" w:header="567" w:footer="596" w:gutter="0"/>
          <w:cols w:space="708"/>
          <w:docGrid w:linePitch="360"/>
        </w:sectPr>
      </w:pPr>
    </w:p>
    <w:p w14:paraId="3E6B6157" w14:textId="27CC4B27"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34153">
        <w:rPr>
          <w:rFonts w:ascii="Arial" w:hAnsi="Arial" w:cs="Arial"/>
          <w:sz w:val="18"/>
          <w:szCs w:val="18"/>
        </w:rPr>
        <w:t>8</w:t>
      </w:r>
    </w:p>
    <w:p w14:paraId="38821069" w14:textId="77777777" w:rsidR="0061534A" w:rsidRPr="00252358" w:rsidRDefault="0061534A" w:rsidP="00252358"/>
    <w:p w14:paraId="70BC62C2"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625ABC9" w14:textId="77777777" w:rsidR="0061534A" w:rsidRDefault="0061534A" w:rsidP="00EB2A75">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962"/>
      </w:tblGrid>
      <w:tr w:rsidR="001C69A1" w14:paraId="7A5D8C37" w14:textId="77777777">
        <w:tc>
          <w:tcPr>
            <w:tcW w:w="0" w:type="auto"/>
            <w:tcMar>
              <w:top w:w="0" w:type="auto"/>
              <w:bottom w:w="0" w:type="auto"/>
            </w:tcMar>
          </w:tcPr>
          <w:p w14:paraId="6E3BE282" w14:textId="77777777" w:rsidR="001C69A1" w:rsidRDefault="0088764B">
            <w:pPr>
              <w:spacing w:before="225" w:after="225"/>
              <w:jc w:val="both"/>
            </w:pPr>
            <w:r>
              <w:rPr>
                <w:rFonts w:ascii="Arial" w:hAnsi="Arial" w:cs="Arial"/>
                <w:color w:val="000000"/>
                <w:sz w:val="18"/>
                <w:szCs w:val="18"/>
              </w:rPr>
              <w:t>Naziv gospodarskega subjekta: _________________________</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1"/>
              <w:gridCol w:w="1097"/>
              <w:gridCol w:w="1348"/>
              <w:gridCol w:w="1257"/>
              <w:gridCol w:w="1363"/>
              <w:gridCol w:w="1251"/>
              <w:gridCol w:w="1811"/>
            </w:tblGrid>
            <w:tr w:rsidR="001C69A1" w14:paraId="71E34273" w14:textId="77777777">
              <w:tc>
                <w:tcPr>
                  <w:tcW w:w="6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D80AD" w14:textId="77777777" w:rsidR="001C69A1" w:rsidRDefault="0088764B">
                  <w:pPr>
                    <w:spacing w:before="135" w:after="135"/>
                    <w:jc w:val="center"/>
                    <w:textAlignment w:val="center"/>
                  </w:pPr>
                  <w:proofErr w:type="spellStart"/>
                  <w:r>
                    <w:rPr>
                      <w:rFonts w:ascii="Arial" w:hAnsi="Arial" w:cs="Arial"/>
                      <w:b/>
                      <w:bCs/>
                      <w:color w:val="000000"/>
                      <w:position w:val="-2"/>
                      <w:sz w:val="18"/>
                      <w:szCs w:val="18"/>
                    </w:rPr>
                    <w:t>Zap</w:t>
                  </w:r>
                  <w:proofErr w:type="spellEnd"/>
                  <w:r>
                    <w:rPr>
                      <w:rFonts w:ascii="Arial" w:hAnsi="Arial" w:cs="Arial"/>
                      <w:b/>
                      <w:bCs/>
                      <w:color w:val="000000"/>
                      <w:position w:val="-2"/>
                      <w:sz w:val="18"/>
                      <w:szCs w:val="18"/>
                    </w:rPr>
                    <w:t>. št</w:t>
                  </w:r>
                </w:p>
              </w:tc>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E329C" w14:textId="77777777" w:rsidR="001C69A1" w:rsidRDefault="0088764B">
                  <w:pPr>
                    <w:spacing w:before="135" w:after="135"/>
                    <w:jc w:val="center"/>
                    <w:textAlignment w:val="center"/>
                  </w:pPr>
                  <w:r>
                    <w:rPr>
                      <w:rFonts w:ascii="Arial" w:hAnsi="Arial" w:cs="Arial"/>
                      <w:b/>
                      <w:bCs/>
                      <w:color w:val="000000"/>
                      <w:position w:val="-2"/>
                      <w:sz w:val="18"/>
                      <w:szCs w:val="18"/>
                    </w:rPr>
                    <w:t>Naročnik posla - investitor</w:t>
                  </w:r>
                  <w:r>
                    <w:rPr>
                      <w:rFonts w:ascii="Arial" w:hAnsi="Arial" w:cs="Arial"/>
                      <w:b/>
                      <w:bCs/>
                      <w:color w:val="000000"/>
                      <w:position w:val="-2"/>
                      <w:sz w:val="18"/>
                      <w:szCs w:val="18"/>
                    </w:rPr>
                    <w:br/>
                    <w:t>(naziv, naslov)</w:t>
                  </w:r>
                </w:p>
              </w:tc>
              <w:tc>
                <w:tcPr>
                  <w:tcW w:w="1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184245" w14:textId="77777777" w:rsidR="001C69A1" w:rsidRDefault="0088764B">
                  <w:pPr>
                    <w:spacing w:before="135" w:after="135"/>
                    <w:jc w:val="both"/>
                    <w:textAlignment w:val="center"/>
                  </w:pPr>
                  <w:r>
                    <w:rPr>
                      <w:rFonts w:ascii="Arial" w:hAnsi="Arial" w:cs="Arial"/>
                      <w:b/>
                      <w:bCs/>
                      <w:color w:val="000000"/>
                      <w:position w:val="-2"/>
                      <w:sz w:val="18"/>
                      <w:szCs w:val="18"/>
                    </w:rPr>
                    <w:t>Podroben predmet</w:t>
                  </w:r>
                </w:p>
                <w:p w14:paraId="43B3225D" w14:textId="77777777" w:rsidR="001C69A1" w:rsidRDefault="0088764B">
                  <w:pPr>
                    <w:spacing w:before="135" w:after="135"/>
                    <w:jc w:val="both"/>
                    <w:textAlignment w:val="center"/>
                  </w:pPr>
                  <w:r>
                    <w:rPr>
                      <w:rFonts w:ascii="Arial" w:hAnsi="Arial" w:cs="Arial"/>
                      <w:b/>
                      <w:bCs/>
                      <w:color w:val="000000"/>
                      <w:position w:val="-2"/>
                      <w:sz w:val="18"/>
                      <w:szCs w:val="18"/>
                    </w:rPr>
                    <w:t>pogodbe</w:t>
                  </w:r>
                </w:p>
              </w:tc>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3A26B2" w14:textId="77777777" w:rsidR="001C69A1" w:rsidRDefault="0088764B">
                  <w:pPr>
                    <w:spacing w:before="135" w:after="135"/>
                    <w:jc w:val="center"/>
                    <w:textAlignment w:val="center"/>
                  </w:pPr>
                  <w:r>
                    <w:rPr>
                      <w:rFonts w:ascii="Arial" w:hAnsi="Arial" w:cs="Arial"/>
                      <w:b/>
                      <w:bCs/>
                      <w:color w:val="000000"/>
                      <w:position w:val="-2"/>
                      <w:sz w:val="18"/>
                      <w:szCs w:val="18"/>
                    </w:rPr>
                    <w:t>Klasifikacije objekta po CC SI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B5D7F" w14:textId="77777777" w:rsidR="001C69A1" w:rsidRDefault="0088764B">
                  <w:pPr>
                    <w:spacing w:before="135" w:after="135"/>
                    <w:jc w:val="center"/>
                    <w:textAlignment w:val="center"/>
                  </w:pPr>
                  <w:r>
                    <w:rPr>
                      <w:rFonts w:ascii="Arial" w:hAnsi="Arial" w:cs="Arial"/>
                      <w:b/>
                      <w:bCs/>
                      <w:color w:val="000000"/>
                      <w:position w:val="-2"/>
                      <w:sz w:val="18"/>
                      <w:szCs w:val="18"/>
                    </w:rPr>
                    <w:t>Datum dokončanja gradnje</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E9B04" w14:textId="77777777" w:rsidR="001C69A1" w:rsidRDefault="0088764B">
                  <w:r>
                    <w:rPr>
                      <w:rFonts w:ascii="Arial" w:hAnsi="Arial" w:cs="Arial"/>
                      <w:b/>
                      <w:bCs/>
                      <w:color w:val="000000"/>
                      <w:position w:val="-2"/>
                      <w:sz w:val="18"/>
                      <w:szCs w:val="18"/>
                    </w:rPr>
                    <w:t>Vrednost GOI del z DDV</w:t>
                  </w: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DC60B" w14:textId="77777777" w:rsidR="001C69A1" w:rsidRDefault="0088764B">
                  <w:pPr>
                    <w:spacing w:before="135" w:after="135"/>
                    <w:jc w:val="center"/>
                    <w:textAlignment w:val="center"/>
                  </w:pPr>
                  <w:r>
                    <w:rPr>
                      <w:rFonts w:ascii="Arial" w:hAnsi="Arial" w:cs="Arial"/>
                      <w:b/>
                      <w:bCs/>
                      <w:color w:val="000000"/>
                      <w:position w:val="-2"/>
                      <w:sz w:val="18"/>
                      <w:szCs w:val="18"/>
                    </w:rPr>
                    <w:t>Kontaktna oseba pri naročniku</w:t>
                  </w:r>
                  <w:r>
                    <w:rPr>
                      <w:rFonts w:ascii="Arial" w:hAnsi="Arial" w:cs="Arial"/>
                      <w:b/>
                      <w:bCs/>
                      <w:color w:val="000000"/>
                      <w:position w:val="-2"/>
                      <w:sz w:val="18"/>
                      <w:szCs w:val="18"/>
                    </w:rPr>
                    <w:br/>
                    <w:t>(ime in priimek ter telefon in e-mail)</w:t>
                  </w:r>
                </w:p>
              </w:tc>
            </w:tr>
            <w:tr w:rsidR="001C69A1" w14:paraId="43043BD4" w14:textId="77777777">
              <w:tc>
                <w:tcPr>
                  <w:tcW w:w="6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79274B" w14:textId="77777777" w:rsidR="001C69A1" w:rsidRDefault="0088764B">
                  <w:pPr>
                    <w:spacing w:before="135" w:after="135"/>
                    <w:jc w:val="both"/>
                    <w:textAlignment w:val="center"/>
                  </w:pPr>
                  <w:r>
                    <w:rPr>
                      <w:rFonts w:ascii="Arial" w:hAnsi="Arial" w:cs="Arial"/>
                      <w:b/>
                      <w:bCs/>
                      <w:color w:val="000000"/>
                      <w:position w:val="-2"/>
                      <w:sz w:val="18"/>
                      <w:szCs w:val="18"/>
                    </w:rPr>
                    <w:t>1</w:t>
                  </w:r>
                </w:p>
              </w:tc>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54947" w14:textId="77777777" w:rsidR="001C69A1" w:rsidRDefault="0088764B">
                  <w:pPr>
                    <w:spacing w:before="135" w:after="135"/>
                    <w:jc w:val="both"/>
                    <w:textAlignment w:val="center"/>
                  </w:pPr>
                  <w:r>
                    <w:rPr>
                      <w:rFonts w:ascii="Arial" w:hAnsi="Arial" w:cs="Arial"/>
                      <w:color w:val="000000"/>
                      <w:position w:val="-2"/>
                      <w:sz w:val="18"/>
                      <w:szCs w:val="18"/>
                    </w:rPr>
                    <w:t> </w:t>
                  </w:r>
                </w:p>
                <w:p w14:paraId="57390B3F"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1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163A7"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8C980"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26E015"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6F6265" w14:textId="77777777" w:rsidR="001C69A1" w:rsidRDefault="0088764B">
                  <w:r>
                    <w:rPr>
                      <w:rFonts w:ascii="Arial" w:hAnsi="Arial" w:cs="Arial"/>
                      <w:color w:val="000000"/>
                      <w:position w:val="-2"/>
                      <w:sz w:val="18"/>
                      <w:szCs w:val="18"/>
                    </w:rPr>
                    <w:t> </w:t>
                  </w: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1E6B38"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3DE32B11" w14:textId="77777777">
              <w:tc>
                <w:tcPr>
                  <w:tcW w:w="6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810DB" w14:textId="77777777" w:rsidR="001C69A1" w:rsidRDefault="0088764B">
                  <w:pPr>
                    <w:spacing w:before="135" w:after="135"/>
                    <w:jc w:val="both"/>
                    <w:textAlignment w:val="center"/>
                  </w:pPr>
                  <w:r>
                    <w:rPr>
                      <w:rFonts w:ascii="Arial" w:hAnsi="Arial" w:cs="Arial"/>
                      <w:b/>
                      <w:bCs/>
                      <w:color w:val="000000"/>
                      <w:position w:val="-2"/>
                      <w:sz w:val="18"/>
                      <w:szCs w:val="18"/>
                    </w:rPr>
                    <w:t>2</w:t>
                  </w:r>
                </w:p>
              </w:tc>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2B570E" w14:textId="77777777" w:rsidR="001C69A1" w:rsidRDefault="0088764B">
                  <w:pPr>
                    <w:spacing w:before="135" w:after="135"/>
                    <w:jc w:val="both"/>
                    <w:textAlignment w:val="center"/>
                  </w:pPr>
                  <w:r>
                    <w:rPr>
                      <w:rFonts w:ascii="Arial" w:hAnsi="Arial" w:cs="Arial"/>
                      <w:color w:val="000000"/>
                      <w:position w:val="-2"/>
                      <w:sz w:val="18"/>
                      <w:szCs w:val="18"/>
                    </w:rPr>
                    <w:t> </w:t>
                  </w:r>
                </w:p>
                <w:p w14:paraId="62B7A873"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1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620FD"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9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C6240"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821102"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151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D358D0" w14:textId="77777777" w:rsidR="001C69A1" w:rsidRDefault="0088764B">
                  <w:r>
                    <w:rPr>
                      <w:rFonts w:ascii="Arial" w:hAnsi="Arial" w:cs="Arial"/>
                      <w:color w:val="000000"/>
                      <w:position w:val="-2"/>
                      <w:sz w:val="18"/>
                      <w:szCs w:val="18"/>
                    </w:rPr>
                    <w:t> </w:t>
                  </w:r>
                </w:p>
              </w:tc>
              <w:tc>
                <w:tcPr>
                  <w:tcW w:w="25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2EA4B" w14:textId="77777777" w:rsidR="001C69A1" w:rsidRDefault="0088764B">
                  <w:pPr>
                    <w:spacing w:before="135" w:after="135"/>
                    <w:jc w:val="both"/>
                    <w:textAlignment w:val="center"/>
                  </w:pPr>
                  <w:r>
                    <w:rPr>
                      <w:rFonts w:ascii="Arial" w:hAnsi="Arial" w:cs="Arial"/>
                      <w:color w:val="000000"/>
                      <w:position w:val="-2"/>
                      <w:sz w:val="18"/>
                      <w:szCs w:val="18"/>
                    </w:rPr>
                    <w:t> </w:t>
                  </w:r>
                </w:p>
              </w:tc>
            </w:tr>
          </w:tbl>
          <w:p w14:paraId="4EF813A0" w14:textId="77777777" w:rsidR="001C69A1" w:rsidRDefault="001C69A1"/>
          <w:p w14:paraId="1E15C2E9" w14:textId="77777777" w:rsidR="001C69A1" w:rsidRDefault="0088764B">
            <w:pPr>
              <w:spacing w:before="225" w:after="225"/>
              <w:jc w:val="both"/>
            </w:pPr>
            <w:r>
              <w:rPr>
                <w:rFonts w:ascii="Arial" w:hAnsi="Arial" w:cs="Arial"/>
                <w:color w:val="000000"/>
                <w:sz w:val="18"/>
                <w:szCs w:val="18"/>
              </w:rPr>
              <w:t> </w:t>
            </w:r>
          </w:p>
          <w:p w14:paraId="43E319B2" w14:textId="77777777" w:rsidR="001C69A1" w:rsidRDefault="0088764B">
            <w:pPr>
              <w:spacing w:before="225" w:after="225"/>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c>
      </w:tr>
    </w:tbl>
    <w:p w14:paraId="71D90FEA" w14:textId="77777777" w:rsidR="001C69A1" w:rsidRDefault="0088764B">
      <w:pPr>
        <w:spacing w:before="225" w:after="225" w:line="240" w:lineRule="auto"/>
        <w:jc w:val="both"/>
      </w:pPr>
      <w:r>
        <w:rPr>
          <w:rFonts w:ascii="Arial" w:hAnsi="Arial" w:cs="Arial"/>
          <w:color w:val="000000"/>
          <w:sz w:val="18"/>
          <w:szCs w:val="18"/>
        </w:rPr>
        <w:t> </w:t>
      </w:r>
    </w:p>
    <w:p w14:paraId="2F44809D" w14:textId="77777777" w:rsidR="001C69A1" w:rsidRDefault="001C69A1">
      <w:pPr>
        <w:sectPr w:rsidR="001C69A1" w:rsidSect="006E7A2B">
          <w:footerReference w:type="default" r:id="rId15"/>
          <w:pgSz w:w="11906" w:h="16838"/>
          <w:pgMar w:top="1418" w:right="1418" w:bottom="1418" w:left="1418" w:header="567" w:footer="596" w:gutter="0"/>
          <w:cols w:space="708"/>
          <w:docGrid w:linePitch="360"/>
        </w:sectPr>
      </w:pPr>
    </w:p>
    <w:p w14:paraId="7206E392" w14:textId="06D6685A"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34153">
        <w:rPr>
          <w:rFonts w:ascii="Arial" w:hAnsi="Arial" w:cs="Arial"/>
          <w:sz w:val="18"/>
          <w:szCs w:val="18"/>
        </w:rPr>
        <w:t>9</w:t>
      </w:r>
    </w:p>
    <w:p w14:paraId="0D553E65" w14:textId="77777777" w:rsidR="0061534A" w:rsidRPr="00252358" w:rsidRDefault="0061534A" w:rsidP="00252358"/>
    <w:p w14:paraId="1A4760F7"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delu </w:t>
      </w:r>
      <w:proofErr w:type="spellStart"/>
      <w:r>
        <w:rPr>
          <w:rFonts w:ascii="Arial" w:hAnsi="Arial" w:cs="Arial"/>
        </w:rPr>
        <w:t>gosp.subjekta</w:t>
      </w:r>
      <w:proofErr w:type="spellEnd"/>
    </w:p>
    <w:p w14:paraId="08032A59" w14:textId="77777777" w:rsidR="00F34153" w:rsidRDefault="00F34153" w:rsidP="00F34153">
      <w:pPr>
        <w:shd w:val="clear" w:color="auto" w:fill="FFFFFF"/>
        <w:spacing w:before="225" w:after="375" w:line="333" w:lineRule="auto"/>
        <w:jc w:val="both"/>
      </w:pPr>
      <w:r>
        <w:rPr>
          <w:rFonts w:ascii="Arial" w:hAnsi="Arial" w:cs="Arial"/>
          <w:b/>
          <w:bCs/>
          <w:color w:val="444444"/>
          <w:sz w:val="18"/>
          <w:szCs w:val="18"/>
          <w:shd w:val="clear" w:color="auto" w:fill="FFFFFF"/>
        </w:rPr>
        <w:t>Naziv in naslov investitorja - potrjevalca reference: </w:t>
      </w:r>
      <w:r>
        <w:rPr>
          <w:rFonts w:ascii="Arial" w:hAnsi="Arial" w:cs="Arial"/>
          <w:color w:val="444444"/>
          <w:sz w:val="18"/>
          <w:szCs w:val="18"/>
          <w:u w:val="single"/>
          <w:shd w:val="clear" w:color="auto" w:fill="FFFFFF"/>
        </w:rPr>
        <w:t>____________________________</w:t>
      </w:r>
    </w:p>
    <w:p w14:paraId="7C7C571E" w14:textId="77777777" w:rsidR="00F34153" w:rsidRDefault="00F34153" w:rsidP="00F34153">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9272258" w14:textId="77777777" w:rsidR="00F34153" w:rsidRDefault="00F34153" w:rsidP="00F34153">
      <w:pPr>
        <w:shd w:val="clear" w:color="auto" w:fill="FFFFFF"/>
        <w:spacing w:before="225" w:after="375" w:line="333" w:lineRule="auto"/>
        <w:jc w:val="both"/>
        <w:rPr>
          <w:rFonts w:ascii="Arial" w:hAnsi="Arial" w:cs="Arial"/>
          <w:color w:val="444444"/>
          <w:sz w:val="18"/>
          <w:szCs w:val="18"/>
          <w:shd w:val="clear" w:color="auto" w:fill="FFFFFF"/>
        </w:rPr>
      </w:pPr>
      <w:r>
        <w:rPr>
          <w:rFonts w:ascii="Arial" w:hAnsi="Arial" w:cs="Arial"/>
          <w:color w:val="444444"/>
          <w:sz w:val="18"/>
          <w:szCs w:val="18"/>
          <w:shd w:val="clear" w:color="auto" w:fill="FFFFFF"/>
        </w:rPr>
        <w:t>Pod kazensko in materialno odgovornostjo izjavljamo, da je</w:t>
      </w:r>
    </w:p>
    <w:tbl>
      <w:tblPr>
        <w:tblStyle w:val="TableGridPHPDOCX"/>
        <w:tblW w:w="9072" w:type="dxa"/>
        <w:tblInd w:w="108" w:type="dxa"/>
        <w:tblLook w:val="04A0" w:firstRow="1" w:lastRow="0" w:firstColumn="1" w:lastColumn="0" w:noHBand="0" w:noVBand="1"/>
      </w:tblPr>
      <w:tblGrid>
        <w:gridCol w:w="4395"/>
        <w:gridCol w:w="4677"/>
      </w:tblGrid>
      <w:tr w:rsidR="00F34153" w14:paraId="64D3EE4D" w14:textId="77777777" w:rsidTr="00695BA4">
        <w:tc>
          <w:tcPr>
            <w:tcW w:w="4395" w:type="dxa"/>
          </w:tcPr>
          <w:p w14:paraId="7D5D5AF6" w14:textId="77777777" w:rsidR="00F34153" w:rsidRPr="002422F9" w:rsidRDefault="00F34153" w:rsidP="00695BA4">
            <w:pPr>
              <w:spacing w:before="135" w:after="135"/>
              <w:jc w:val="both"/>
              <w:textAlignment w:val="center"/>
            </w:pPr>
            <w:r w:rsidRPr="002422F9">
              <w:rPr>
                <w:rFonts w:ascii="Arial" w:hAnsi="Arial" w:cs="Arial"/>
                <w:color w:val="000000"/>
                <w:position w:val="-2"/>
                <w:sz w:val="18"/>
                <w:szCs w:val="18"/>
              </w:rPr>
              <w:t>Naziv gospodarskega subjekta</w:t>
            </w:r>
          </w:p>
        </w:tc>
        <w:tc>
          <w:tcPr>
            <w:tcW w:w="4677" w:type="dxa"/>
          </w:tcPr>
          <w:p w14:paraId="01779D23" w14:textId="77777777" w:rsidR="00F34153" w:rsidRDefault="00F34153" w:rsidP="00695BA4">
            <w:pPr>
              <w:spacing w:before="135" w:after="135"/>
              <w:jc w:val="both"/>
              <w:textAlignment w:val="center"/>
            </w:pPr>
            <w:r>
              <w:rPr>
                <w:rFonts w:ascii="Arial" w:hAnsi="Arial" w:cs="Arial"/>
                <w:color w:val="000000"/>
                <w:position w:val="-2"/>
                <w:sz w:val="18"/>
                <w:szCs w:val="18"/>
              </w:rPr>
              <w:t> </w:t>
            </w:r>
          </w:p>
        </w:tc>
      </w:tr>
      <w:tr w:rsidR="00F34153" w14:paraId="0A6454E6" w14:textId="77777777" w:rsidTr="00695BA4">
        <w:tc>
          <w:tcPr>
            <w:tcW w:w="4395" w:type="dxa"/>
          </w:tcPr>
          <w:p w14:paraId="3169EEB8" w14:textId="77777777" w:rsidR="00F34153" w:rsidRPr="002422F9" w:rsidRDefault="00F34153" w:rsidP="00695BA4">
            <w:pPr>
              <w:spacing w:before="135" w:after="135"/>
              <w:jc w:val="both"/>
              <w:textAlignment w:val="center"/>
              <w:rPr>
                <w:rFonts w:ascii="Arial" w:hAnsi="Arial" w:cs="Arial"/>
                <w:color w:val="000000"/>
                <w:position w:val="-2"/>
                <w:sz w:val="18"/>
                <w:szCs w:val="18"/>
              </w:rPr>
            </w:pPr>
            <w:r w:rsidRPr="002422F9">
              <w:rPr>
                <w:rFonts w:ascii="Arial" w:hAnsi="Arial" w:cs="Arial"/>
                <w:color w:val="000000"/>
                <w:position w:val="-2"/>
                <w:sz w:val="18"/>
                <w:szCs w:val="18"/>
              </w:rPr>
              <w:t>sodeloval pri projektu (investiciji)</w:t>
            </w:r>
          </w:p>
        </w:tc>
        <w:tc>
          <w:tcPr>
            <w:tcW w:w="4677" w:type="dxa"/>
          </w:tcPr>
          <w:p w14:paraId="47F7D99E" w14:textId="77777777" w:rsidR="00F34153" w:rsidRDefault="00F34153" w:rsidP="00695BA4">
            <w:pPr>
              <w:spacing w:before="135" w:after="135"/>
              <w:jc w:val="both"/>
              <w:textAlignment w:val="center"/>
              <w:rPr>
                <w:rFonts w:ascii="Arial" w:hAnsi="Arial" w:cs="Arial"/>
                <w:color w:val="000000"/>
                <w:position w:val="-2"/>
                <w:sz w:val="18"/>
                <w:szCs w:val="18"/>
              </w:rPr>
            </w:pPr>
          </w:p>
        </w:tc>
      </w:tr>
      <w:tr w:rsidR="00F34153" w14:paraId="275288A6" w14:textId="77777777" w:rsidTr="00695BA4">
        <w:tc>
          <w:tcPr>
            <w:tcW w:w="4395" w:type="dxa"/>
          </w:tcPr>
          <w:p w14:paraId="4619AE82" w14:textId="77777777" w:rsidR="00F34153" w:rsidRPr="002422F9" w:rsidRDefault="00F34153" w:rsidP="00695BA4">
            <w:pPr>
              <w:spacing w:before="135" w:after="135"/>
              <w:jc w:val="both"/>
              <w:textAlignment w:val="center"/>
              <w:rPr>
                <w:rFonts w:ascii="Arial" w:hAnsi="Arial" w:cs="Arial"/>
                <w:color w:val="000000"/>
                <w:position w:val="-2"/>
                <w:sz w:val="18"/>
                <w:szCs w:val="18"/>
              </w:rPr>
            </w:pPr>
            <w:r w:rsidRPr="002422F9">
              <w:rPr>
                <w:rFonts w:ascii="Arial" w:hAnsi="Arial" w:cs="Arial"/>
                <w:color w:val="000000"/>
                <w:position w:val="-2"/>
                <w:sz w:val="18"/>
                <w:szCs w:val="18"/>
              </w:rPr>
              <w:t>Vloga gospodarskega subjekta v poslu (glavni izvajalec/ vodilni partner/ partner/ podizvajalec):</w:t>
            </w:r>
          </w:p>
          <w:p w14:paraId="6248787B" w14:textId="77777777" w:rsidR="00F34153" w:rsidRPr="002422F9" w:rsidRDefault="00F34153" w:rsidP="00695BA4">
            <w:pPr>
              <w:spacing w:before="135" w:after="135"/>
              <w:jc w:val="both"/>
              <w:textAlignment w:val="center"/>
              <w:rPr>
                <w:rFonts w:ascii="Arial" w:hAnsi="Arial" w:cs="Arial"/>
                <w:color w:val="000000"/>
                <w:position w:val="-2"/>
                <w:sz w:val="18"/>
                <w:szCs w:val="18"/>
              </w:rPr>
            </w:pPr>
            <w:r w:rsidRPr="002422F9">
              <w:rPr>
                <w:rFonts w:ascii="Arial" w:hAnsi="Arial" w:cs="Arial"/>
                <w:color w:val="000000"/>
                <w:position w:val="-2"/>
                <w:sz w:val="18"/>
                <w:szCs w:val="18"/>
              </w:rPr>
              <w:t xml:space="preserve"> in </w:t>
            </w:r>
          </w:p>
          <w:p w14:paraId="1142FCEC" w14:textId="77777777" w:rsidR="00F34153" w:rsidRPr="002422F9" w:rsidRDefault="00F34153" w:rsidP="00695BA4">
            <w:pPr>
              <w:spacing w:before="135" w:after="135"/>
              <w:jc w:val="both"/>
              <w:textAlignment w:val="center"/>
              <w:rPr>
                <w:rFonts w:ascii="Arial" w:hAnsi="Arial" w:cs="Arial"/>
                <w:color w:val="000000"/>
                <w:position w:val="-2"/>
                <w:sz w:val="18"/>
                <w:szCs w:val="18"/>
              </w:rPr>
            </w:pPr>
            <w:r w:rsidRPr="002422F9">
              <w:rPr>
                <w:rFonts w:ascii="Arial" w:hAnsi="Arial" w:cs="Arial"/>
                <w:color w:val="000000"/>
                <w:position w:val="-2"/>
                <w:sz w:val="18"/>
                <w:szCs w:val="18"/>
              </w:rPr>
              <w:t>Navedba vrednosti del in % vrednosti glede na celotno vrednost del (posla) energetske sanacije, ki ga je izvedel subjekt</w:t>
            </w:r>
          </w:p>
        </w:tc>
        <w:tc>
          <w:tcPr>
            <w:tcW w:w="4677" w:type="dxa"/>
          </w:tcPr>
          <w:p w14:paraId="51EDB556" w14:textId="77777777" w:rsidR="00F34153" w:rsidRDefault="00F34153" w:rsidP="00695BA4">
            <w:pPr>
              <w:spacing w:before="135" w:after="135"/>
              <w:jc w:val="both"/>
              <w:textAlignment w:val="center"/>
              <w:rPr>
                <w:rFonts w:ascii="Arial" w:hAnsi="Arial" w:cs="Arial"/>
                <w:color w:val="000000"/>
                <w:position w:val="-2"/>
                <w:sz w:val="18"/>
                <w:szCs w:val="18"/>
              </w:rPr>
            </w:pPr>
          </w:p>
        </w:tc>
      </w:tr>
      <w:tr w:rsidR="00F34153" w14:paraId="45A1469A" w14:textId="77777777" w:rsidTr="00695BA4">
        <w:tc>
          <w:tcPr>
            <w:tcW w:w="4395" w:type="dxa"/>
          </w:tcPr>
          <w:p w14:paraId="24510B11" w14:textId="5A9D732E" w:rsidR="00F34153" w:rsidRPr="002422F9" w:rsidRDefault="00F34153" w:rsidP="00695BA4">
            <w:pPr>
              <w:spacing w:before="135" w:after="135"/>
              <w:jc w:val="both"/>
              <w:textAlignment w:val="center"/>
            </w:pPr>
            <w:r w:rsidRPr="002422F9">
              <w:rPr>
                <w:rFonts w:ascii="Arial" w:hAnsi="Arial" w:cs="Arial"/>
                <w:color w:val="000000"/>
                <w:position w:val="-2"/>
                <w:sz w:val="18"/>
                <w:szCs w:val="18"/>
              </w:rPr>
              <w:t>Celotna vrednost GOI del z DDV </w:t>
            </w:r>
          </w:p>
        </w:tc>
        <w:tc>
          <w:tcPr>
            <w:tcW w:w="4677" w:type="dxa"/>
          </w:tcPr>
          <w:p w14:paraId="54225EF2" w14:textId="77777777" w:rsidR="00F34153" w:rsidRDefault="00F34153" w:rsidP="00695BA4">
            <w:pPr>
              <w:spacing w:before="135" w:after="135"/>
              <w:jc w:val="both"/>
              <w:textAlignment w:val="center"/>
            </w:pPr>
            <w:r>
              <w:rPr>
                <w:rFonts w:ascii="Arial" w:hAnsi="Arial" w:cs="Arial"/>
                <w:color w:val="000000"/>
                <w:position w:val="-2"/>
                <w:sz w:val="18"/>
                <w:szCs w:val="18"/>
              </w:rPr>
              <w:t> </w:t>
            </w:r>
          </w:p>
        </w:tc>
      </w:tr>
      <w:tr w:rsidR="00F34153" w14:paraId="10A93E14" w14:textId="77777777" w:rsidTr="00695BA4">
        <w:tc>
          <w:tcPr>
            <w:tcW w:w="4395" w:type="dxa"/>
          </w:tcPr>
          <w:p w14:paraId="571E4FDF" w14:textId="77777777" w:rsidR="00F34153" w:rsidRPr="002422F9" w:rsidRDefault="00F34153" w:rsidP="00695BA4">
            <w:pPr>
              <w:spacing w:before="135" w:after="135"/>
              <w:jc w:val="both"/>
              <w:textAlignment w:val="center"/>
            </w:pPr>
            <w:r w:rsidRPr="002422F9">
              <w:rPr>
                <w:rFonts w:ascii="Arial" w:hAnsi="Arial" w:cs="Arial"/>
                <w:color w:val="000000"/>
                <w:position w:val="-2"/>
                <w:sz w:val="18"/>
                <w:szCs w:val="18"/>
              </w:rPr>
              <w:t>Datum dokončanja GOI del (primopredaja ali izdaja uporabnega dovoljenja)</w:t>
            </w:r>
          </w:p>
        </w:tc>
        <w:tc>
          <w:tcPr>
            <w:tcW w:w="4677" w:type="dxa"/>
          </w:tcPr>
          <w:p w14:paraId="40EAF441" w14:textId="77777777" w:rsidR="00F34153" w:rsidRDefault="00F34153" w:rsidP="00695BA4">
            <w:pPr>
              <w:spacing w:before="135" w:after="135"/>
              <w:jc w:val="both"/>
              <w:textAlignment w:val="center"/>
            </w:pPr>
            <w:r>
              <w:rPr>
                <w:rFonts w:ascii="Arial" w:hAnsi="Arial" w:cs="Arial"/>
                <w:color w:val="000000"/>
                <w:position w:val="-2"/>
                <w:sz w:val="18"/>
                <w:szCs w:val="18"/>
              </w:rPr>
              <w:t> </w:t>
            </w:r>
          </w:p>
        </w:tc>
      </w:tr>
      <w:tr w:rsidR="00F34153" w14:paraId="43F8FBF6" w14:textId="77777777" w:rsidTr="00695BA4">
        <w:tc>
          <w:tcPr>
            <w:tcW w:w="4395" w:type="dxa"/>
          </w:tcPr>
          <w:p w14:paraId="47BF3E49" w14:textId="77777777" w:rsidR="00F34153" w:rsidRPr="002422F9" w:rsidRDefault="00F34153" w:rsidP="00695BA4">
            <w:pPr>
              <w:spacing w:before="135" w:after="135"/>
              <w:jc w:val="both"/>
              <w:textAlignment w:val="center"/>
            </w:pPr>
            <w:r w:rsidRPr="002422F9">
              <w:rPr>
                <w:rFonts w:ascii="Arial" w:hAnsi="Arial" w:cs="Arial"/>
                <w:color w:val="000000"/>
                <w:position w:val="-2"/>
                <w:sz w:val="18"/>
                <w:szCs w:val="18"/>
              </w:rPr>
              <w:t>CC-SI objekta v katerem so se izvajala GOI dela</w:t>
            </w:r>
          </w:p>
        </w:tc>
        <w:tc>
          <w:tcPr>
            <w:tcW w:w="4677" w:type="dxa"/>
          </w:tcPr>
          <w:p w14:paraId="0EC55921" w14:textId="77777777" w:rsidR="00F34153" w:rsidRDefault="00F34153" w:rsidP="00695BA4">
            <w:pPr>
              <w:spacing w:before="135" w:after="135"/>
              <w:jc w:val="both"/>
              <w:textAlignment w:val="center"/>
            </w:pPr>
            <w:r>
              <w:rPr>
                <w:rFonts w:ascii="Arial" w:hAnsi="Arial" w:cs="Arial"/>
                <w:color w:val="000000"/>
                <w:position w:val="-2"/>
                <w:sz w:val="18"/>
                <w:szCs w:val="18"/>
              </w:rPr>
              <w:t> </w:t>
            </w:r>
          </w:p>
        </w:tc>
      </w:tr>
    </w:tbl>
    <w:p w14:paraId="41E6F651" w14:textId="77777777" w:rsidR="00F34153" w:rsidRDefault="00F34153" w:rsidP="00F34153">
      <w:pPr>
        <w:shd w:val="clear" w:color="auto" w:fill="FFFFFF"/>
        <w:spacing w:before="225" w:after="375" w:line="333" w:lineRule="auto"/>
        <w:jc w:val="both"/>
        <w:rPr>
          <w:rFonts w:ascii="Arial" w:hAnsi="Arial" w:cs="Arial"/>
          <w:b/>
          <w:bCs/>
          <w:color w:val="444444"/>
          <w:sz w:val="18"/>
          <w:szCs w:val="18"/>
          <w:shd w:val="clear" w:color="auto" w:fill="FFFFFF"/>
        </w:rPr>
      </w:pPr>
      <w:r>
        <w:rPr>
          <w:rFonts w:ascii="Arial" w:hAnsi="Arial" w:cs="Arial"/>
          <w:b/>
          <w:bCs/>
          <w:color w:val="444444"/>
          <w:sz w:val="18"/>
          <w:szCs w:val="18"/>
          <w:shd w:val="clear" w:color="auto" w:fill="FFFFFF"/>
        </w:rPr>
        <w:t>Posel je zaključen ter je bil izvedenem pravočasno, strokovno, kvalitetno in v skladu z določili pogodbe.</w:t>
      </w:r>
    </w:p>
    <w:p w14:paraId="5484551F" w14:textId="77777777" w:rsidR="00F34153" w:rsidRPr="00216FF9" w:rsidRDefault="00F34153" w:rsidP="00F34153">
      <w:pPr>
        <w:spacing w:before="225" w:after="225" w:line="240" w:lineRule="auto"/>
        <w:jc w:val="both"/>
        <w:rPr>
          <w:rFonts w:ascii="Arial" w:hAnsi="Arial" w:cs="Arial"/>
          <w:b/>
          <w:bCs/>
          <w:color w:val="000000"/>
          <w:sz w:val="18"/>
          <w:szCs w:val="18"/>
        </w:rPr>
      </w:pPr>
      <w:r w:rsidRPr="00216FF9">
        <w:rPr>
          <w:rFonts w:ascii="Arial" w:hAnsi="Arial" w:cs="Arial"/>
          <w:b/>
          <w:bCs/>
          <w:color w:val="000000"/>
          <w:sz w:val="18"/>
          <w:szCs w:val="18"/>
        </w:rPr>
        <w:t xml:space="preserve">Odgovorna oseba investitorja/referenčnega naročnika, pri katerem se lahko dobijo dodatne informacije: </w:t>
      </w:r>
    </w:p>
    <w:p w14:paraId="73C25BFA" w14:textId="77777777" w:rsidR="00F34153" w:rsidRDefault="00F34153" w:rsidP="00F34153">
      <w:pPr>
        <w:shd w:val="clear" w:color="auto" w:fill="FFFFFF"/>
        <w:spacing w:before="225" w:after="375" w:line="333" w:lineRule="auto"/>
        <w:jc w:val="both"/>
      </w:pPr>
      <w:r w:rsidRPr="00216FF9">
        <w:rPr>
          <w:rFonts w:ascii="Arial" w:hAnsi="Arial" w:cs="Arial"/>
          <w:b/>
          <w:bCs/>
          <w:color w:val="000000"/>
          <w:sz w:val="18"/>
          <w:szCs w:val="18"/>
        </w:rPr>
        <w:t>________________________________, tel. __________________, e-naslov __________________</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F34153" w14:paraId="58A77586" w14:textId="77777777" w:rsidTr="00695BA4">
        <w:tc>
          <w:tcPr>
            <w:tcW w:w="3195" w:type="dxa"/>
            <w:shd w:val="clear" w:color="auto" w:fill="FFFFFF"/>
            <w:tcMar>
              <w:top w:w="75" w:type="dxa"/>
              <w:bottom w:w="75" w:type="dxa"/>
            </w:tcMar>
            <w:vAlign w:val="center"/>
          </w:tcPr>
          <w:p w14:paraId="024F7E3C" w14:textId="77777777" w:rsidR="00F34153" w:rsidRDefault="00F34153" w:rsidP="00695BA4">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EAA7360" w14:textId="77777777" w:rsidR="00F34153" w:rsidRDefault="00F34153" w:rsidP="00695BA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C1910D5" w14:textId="77777777" w:rsidR="00F34153" w:rsidRDefault="00F34153" w:rsidP="00695BA4">
            <w:r>
              <w:rPr>
                <w:rFonts w:ascii="Arial" w:hAnsi="Arial" w:cs="Arial"/>
                <w:color w:val="000000"/>
                <w:position w:val="-2"/>
                <w:sz w:val="18"/>
                <w:szCs w:val="18"/>
                <w:shd w:val="clear" w:color="auto" w:fill="FFFFFF"/>
              </w:rPr>
              <w:t> </w:t>
            </w:r>
          </w:p>
        </w:tc>
      </w:tr>
      <w:tr w:rsidR="00F34153" w14:paraId="052DAC6E" w14:textId="77777777" w:rsidTr="00695BA4">
        <w:tc>
          <w:tcPr>
            <w:tcW w:w="3195" w:type="dxa"/>
            <w:shd w:val="clear" w:color="auto" w:fill="FFFFFF"/>
            <w:tcMar>
              <w:top w:w="75" w:type="dxa"/>
              <w:bottom w:w="75" w:type="dxa"/>
            </w:tcMar>
            <w:vAlign w:val="center"/>
          </w:tcPr>
          <w:p w14:paraId="2B546DB9" w14:textId="77777777" w:rsidR="00F34153" w:rsidRDefault="00F34153" w:rsidP="00695BA4">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1021617" w14:textId="77777777" w:rsidR="00F34153" w:rsidRDefault="00F34153" w:rsidP="00695BA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8165FED" w14:textId="77777777" w:rsidR="00F34153" w:rsidRDefault="00F34153" w:rsidP="00695BA4"/>
          <w:p w14:paraId="7D6ACC54" w14:textId="77777777" w:rsidR="00F34153" w:rsidRDefault="00F34153" w:rsidP="00695BA4">
            <w:pPr>
              <w:jc w:val="center"/>
            </w:pPr>
            <w:r>
              <w:rPr>
                <w:rFonts w:ascii="Arial" w:hAnsi="Arial" w:cs="Arial"/>
                <w:color w:val="A9A9A9"/>
                <w:position w:val="-2"/>
                <w:sz w:val="18"/>
                <w:szCs w:val="18"/>
                <w:shd w:val="clear" w:color="auto" w:fill="FFFFFF"/>
              </w:rPr>
              <w:t>(žig in podpis)</w:t>
            </w:r>
          </w:p>
        </w:tc>
      </w:tr>
    </w:tbl>
    <w:p w14:paraId="443C9974" w14:textId="77777777" w:rsidR="00F34153" w:rsidRDefault="00F34153" w:rsidP="00F34153">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F34153" w14:paraId="2D2BBE40" w14:textId="77777777" w:rsidTr="00695BA4">
        <w:tc>
          <w:tcPr>
            <w:tcW w:w="8539" w:type="dxa"/>
            <w:tcMar>
              <w:top w:w="0" w:type="auto"/>
              <w:bottom w:w="0" w:type="auto"/>
            </w:tcMar>
          </w:tcPr>
          <w:p w14:paraId="63D7D865" w14:textId="77777777" w:rsidR="00F34153" w:rsidRDefault="00F34153" w:rsidP="00FF3ADA">
            <w:pPr>
              <w:numPr>
                <w:ilvl w:val="0"/>
                <w:numId w:val="6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6A95920D" w14:textId="77777777" w:rsidR="00F34153" w:rsidRPr="00500149" w:rsidRDefault="00F34153" w:rsidP="00FF3ADA">
            <w:pPr>
              <w:numPr>
                <w:ilvl w:val="0"/>
                <w:numId w:val="6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isti obrazec uporabi večkrat.</w:t>
            </w:r>
          </w:p>
          <w:p w14:paraId="0710E421" w14:textId="77777777" w:rsidR="00F34153" w:rsidRDefault="00F34153" w:rsidP="00695BA4">
            <w:pPr>
              <w:shd w:val="clear" w:color="auto" w:fill="FFFFFF"/>
              <w:spacing w:line="333" w:lineRule="auto"/>
              <w:rPr>
                <w:rFonts w:ascii="Arial" w:hAnsi="Arial" w:cs="Arial"/>
                <w:i/>
                <w:iCs/>
                <w:color w:val="444444"/>
                <w:sz w:val="18"/>
                <w:szCs w:val="18"/>
                <w:highlight w:val="white"/>
                <w:shd w:val="clear" w:color="auto" w:fill="FFFFFF"/>
              </w:rPr>
            </w:pPr>
          </w:p>
          <w:p w14:paraId="294CB050" w14:textId="77777777" w:rsidR="00F34153" w:rsidRDefault="00F34153" w:rsidP="00695BA4">
            <w:pPr>
              <w:shd w:val="clear" w:color="auto" w:fill="FFFFFF"/>
              <w:spacing w:line="333" w:lineRule="auto"/>
              <w:jc w:val="right"/>
              <w:rPr>
                <w:rFonts w:ascii="Arial" w:hAnsi="Arial" w:cs="Arial"/>
                <w:color w:val="444444"/>
                <w:sz w:val="18"/>
                <w:szCs w:val="18"/>
                <w:shd w:val="clear" w:color="auto" w:fill="FFFFFF"/>
              </w:rPr>
            </w:pPr>
          </w:p>
          <w:p w14:paraId="12278B74" w14:textId="77777777" w:rsidR="00F6130C" w:rsidRDefault="00F6130C" w:rsidP="00695BA4">
            <w:pPr>
              <w:shd w:val="clear" w:color="auto" w:fill="FFFFFF"/>
              <w:spacing w:line="333" w:lineRule="auto"/>
              <w:jc w:val="right"/>
              <w:rPr>
                <w:rFonts w:ascii="Arial" w:hAnsi="Arial" w:cs="Arial"/>
                <w:color w:val="444444"/>
                <w:sz w:val="18"/>
                <w:szCs w:val="18"/>
                <w:shd w:val="clear" w:color="auto" w:fill="FFFFFF"/>
              </w:rPr>
            </w:pPr>
          </w:p>
          <w:p w14:paraId="2E0C6C94" w14:textId="3CABE3BD" w:rsidR="00F34153" w:rsidRPr="00500149" w:rsidRDefault="00F34153" w:rsidP="00695BA4">
            <w:pPr>
              <w:shd w:val="clear" w:color="auto" w:fill="FFFFFF"/>
              <w:spacing w:line="333" w:lineRule="auto"/>
              <w:jc w:val="right"/>
              <w:rPr>
                <w:rFonts w:ascii="Arial" w:hAnsi="Arial" w:cs="Arial"/>
                <w:color w:val="444444"/>
                <w:sz w:val="18"/>
                <w:szCs w:val="18"/>
                <w:highlight w:val="white"/>
                <w:shd w:val="clear" w:color="auto" w:fill="FFFFFF"/>
              </w:rPr>
            </w:pPr>
            <w:r w:rsidRPr="00500149">
              <w:rPr>
                <w:rFonts w:ascii="Arial" w:hAnsi="Arial" w:cs="Arial"/>
                <w:color w:val="444444"/>
                <w:sz w:val="18"/>
                <w:szCs w:val="18"/>
                <w:shd w:val="clear" w:color="auto" w:fill="FFFFFF"/>
              </w:rPr>
              <w:lastRenderedPageBreak/>
              <w:t xml:space="preserve">Obrazec št: </w:t>
            </w:r>
            <w:r>
              <w:rPr>
                <w:rFonts w:ascii="Arial" w:hAnsi="Arial" w:cs="Arial"/>
                <w:color w:val="444444"/>
                <w:sz w:val="18"/>
                <w:szCs w:val="18"/>
                <w:shd w:val="clear" w:color="auto" w:fill="FFFFFF"/>
              </w:rPr>
              <w:t>10</w:t>
            </w:r>
          </w:p>
          <w:p w14:paraId="2DAE3226" w14:textId="77777777" w:rsidR="00F34153" w:rsidRDefault="00F34153" w:rsidP="00695B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nominiranega vodje gradnje</w:t>
            </w:r>
          </w:p>
          <w:p w14:paraId="0EC6A11E" w14:textId="77777777" w:rsidR="00F34153" w:rsidRDefault="00F34153" w:rsidP="00695BA4">
            <w:pPr>
              <w:shd w:val="clear" w:color="auto" w:fill="FFFFFF"/>
              <w:spacing w:line="333" w:lineRule="auto"/>
              <w:rPr>
                <w:rFonts w:ascii="Arial" w:hAnsi="Arial" w:cs="Arial"/>
                <w:color w:val="444444"/>
                <w:sz w:val="18"/>
                <w:szCs w:val="18"/>
                <w:highlight w:val="white"/>
              </w:rPr>
            </w:pPr>
          </w:p>
          <w:p w14:paraId="751FB00C" w14:textId="77777777" w:rsidR="00F34153" w:rsidRDefault="00F34153" w:rsidP="00695BA4">
            <w:pPr>
              <w:spacing w:before="225" w:after="225"/>
              <w:jc w:val="both"/>
            </w:pPr>
            <w:r>
              <w:rPr>
                <w:rFonts w:ascii="Arial" w:hAnsi="Arial" w:cs="Arial"/>
                <w:b/>
                <w:bCs/>
                <w:color w:val="000000"/>
                <w:sz w:val="18"/>
                <w:szCs w:val="18"/>
              </w:rPr>
              <w:t>Naziv in naslov potrjevalca reference (investitorja posla): </w:t>
            </w:r>
            <w:r>
              <w:rPr>
                <w:rFonts w:ascii="Arial" w:hAnsi="Arial" w:cs="Arial"/>
                <w:color w:val="000000"/>
                <w:sz w:val="18"/>
                <w:szCs w:val="18"/>
                <w:u w:val="single"/>
              </w:rPr>
              <w:t>____________________________</w:t>
            </w:r>
          </w:p>
          <w:p w14:paraId="5BB1A662" w14:textId="77777777" w:rsidR="00F34153" w:rsidRDefault="00F34153" w:rsidP="00695BA4">
            <w:pPr>
              <w:spacing w:before="225" w:after="225"/>
              <w:jc w:val="both"/>
            </w:pPr>
            <w:r>
              <w:rPr>
                <w:rFonts w:ascii="Arial" w:hAnsi="Arial" w:cs="Arial"/>
                <w:color w:val="000000"/>
                <w:sz w:val="18"/>
                <w:szCs w:val="18"/>
              </w:rPr>
              <w:t> </w:t>
            </w:r>
            <w:r>
              <w:rPr>
                <w:rFonts w:ascii="Arial" w:hAnsi="Arial" w:cs="Arial"/>
                <w:b/>
                <w:bCs/>
                <w:color w:val="000000"/>
                <w:sz w:val="21"/>
                <w:szCs w:val="21"/>
              </w:rPr>
              <w:t>IZJAVA - POTRDILO REFERENCE ZA KADRE (vodja gradnje)</w:t>
            </w:r>
          </w:p>
          <w:p w14:paraId="4948D857" w14:textId="77777777" w:rsidR="00F34153" w:rsidRDefault="00F34153" w:rsidP="00695BA4">
            <w:pPr>
              <w:spacing w:before="225" w:after="225"/>
              <w:jc w:val="both"/>
            </w:pPr>
            <w:r>
              <w:rPr>
                <w:rFonts w:ascii="Arial" w:hAnsi="Arial" w:cs="Arial"/>
                <w:color w:val="000000"/>
                <w:sz w:val="18"/>
                <w:szCs w:val="18"/>
              </w:rPr>
              <w:t>Pod kazensko in materialno odgovornostjo izjavljamo, da je</w:t>
            </w:r>
          </w:p>
          <w:tbl>
            <w:tblPr>
              <w:tblStyle w:val="TableGridPHPDOCX"/>
              <w:tblW w:w="832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21"/>
              <w:gridCol w:w="4699"/>
            </w:tblGrid>
            <w:tr w:rsidR="00F34153" w14:paraId="41A9E422" w14:textId="77777777" w:rsidTr="00695BA4">
              <w:trPr>
                <w:trHeight w:val="1024"/>
              </w:trPr>
              <w:tc>
                <w:tcPr>
                  <w:tcW w:w="36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tbl>
                  <w:tblPr>
                    <w:tblStyle w:val="NormalTablePHPDOCX"/>
                    <w:tblW w:w="3288" w:type="dxa"/>
                    <w:tblLook w:val="04A0" w:firstRow="1" w:lastRow="0" w:firstColumn="1" w:lastColumn="0" w:noHBand="0" w:noVBand="1"/>
                  </w:tblPr>
                  <w:tblGrid>
                    <w:gridCol w:w="3288"/>
                  </w:tblGrid>
                  <w:tr w:rsidR="00F34153" w:rsidRPr="00BC10C9" w14:paraId="32A07B3E" w14:textId="77777777" w:rsidTr="00695BA4">
                    <w:trPr>
                      <w:trHeight w:val="1024"/>
                    </w:trPr>
                    <w:tc>
                      <w:tcPr>
                        <w:tcW w:w="0" w:type="auto"/>
                        <w:tcMar>
                          <w:top w:w="0" w:type="auto"/>
                          <w:bottom w:w="0" w:type="auto"/>
                        </w:tcMar>
                      </w:tcPr>
                      <w:p w14:paraId="0AA05A2D" w14:textId="77777777" w:rsidR="00F34153" w:rsidRPr="002422F9" w:rsidRDefault="00F34153" w:rsidP="00FF3ADA">
                        <w:pPr>
                          <w:numPr>
                            <w:ilvl w:val="0"/>
                            <w:numId w:val="20"/>
                          </w:numPr>
                          <w:rPr>
                            <w:rFonts w:ascii="Arial" w:hAnsi="Arial" w:cs="Arial"/>
                            <w:color w:val="000000"/>
                            <w:sz w:val="18"/>
                            <w:szCs w:val="18"/>
                          </w:rPr>
                        </w:pPr>
                        <w:r w:rsidRPr="002422F9">
                          <w:rPr>
                            <w:rFonts w:ascii="Arial" w:hAnsi="Arial" w:cs="Arial"/>
                            <w:color w:val="000000"/>
                            <w:position w:val="-2"/>
                            <w:sz w:val="18"/>
                            <w:szCs w:val="18"/>
                          </w:rPr>
                          <w:t xml:space="preserve">ime in priimek </w:t>
                        </w:r>
                      </w:p>
                      <w:p w14:paraId="44B01849" w14:textId="77777777" w:rsidR="00F34153" w:rsidRPr="002422F9" w:rsidRDefault="00F34153" w:rsidP="00FF3ADA">
                        <w:pPr>
                          <w:numPr>
                            <w:ilvl w:val="0"/>
                            <w:numId w:val="20"/>
                          </w:numPr>
                          <w:rPr>
                            <w:rFonts w:ascii="Arial" w:hAnsi="Arial" w:cs="Arial"/>
                            <w:color w:val="000000"/>
                            <w:sz w:val="18"/>
                            <w:szCs w:val="18"/>
                          </w:rPr>
                        </w:pPr>
                        <w:r w:rsidRPr="002422F9">
                          <w:rPr>
                            <w:rFonts w:ascii="Arial" w:hAnsi="Arial" w:cs="Arial"/>
                            <w:color w:val="000000"/>
                            <w:position w:val="-2"/>
                            <w:sz w:val="18"/>
                            <w:szCs w:val="18"/>
                          </w:rPr>
                          <w:t>nastopal v funkciji (vodje gradnje / pomočnika vodje gradnje s prisotnostjo min.60% na projektu)</w:t>
                        </w:r>
                      </w:p>
                    </w:tc>
                  </w:tr>
                </w:tbl>
                <w:p w14:paraId="51A4C161" w14:textId="77777777" w:rsidR="00F34153" w:rsidRPr="002422F9" w:rsidRDefault="00F34153" w:rsidP="00695BA4"/>
              </w:tc>
              <w:tc>
                <w:tcPr>
                  <w:tcW w:w="46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B877F" w14:textId="77777777" w:rsidR="00F34153" w:rsidRDefault="00F34153" w:rsidP="00695BA4">
                  <w:r>
                    <w:rPr>
                      <w:rFonts w:ascii="Arial" w:hAnsi="Arial" w:cs="Arial"/>
                      <w:color w:val="000000"/>
                      <w:position w:val="-2"/>
                      <w:sz w:val="18"/>
                      <w:szCs w:val="18"/>
                    </w:rPr>
                    <w:t> </w:t>
                  </w:r>
                </w:p>
              </w:tc>
            </w:tr>
            <w:tr w:rsidR="00F34153" w14:paraId="4047BA6F" w14:textId="77777777" w:rsidTr="00695BA4">
              <w:trPr>
                <w:trHeight w:val="1039"/>
              </w:trPr>
              <w:tc>
                <w:tcPr>
                  <w:tcW w:w="36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tbl>
                  <w:tblPr>
                    <w:tblStyle w:val="NormalTablePHPDOCX"/>
                    <w:tblW w:w="3288" w:type="dxa"/>
                    <w:tblLook w:val="04A0" w:firstRow="1" w:lastRow="0" w:firstColumn="1" w:lastColumn="0" w:noHBand="0" w:noVBand="1"/>
                  </w:tblPr>
                  <w:tblGrid>
                    <w:gridCol w:w="3288"/>
                  </w:tblGrid>
                  <w:tr w:rsidR="00F34153" w:rsidRPr="00BC10C9" w14:paraId="6483348E" w14:textId="77777777" w:rsidTr="00695BA4">
                    <w:trPr>
                      <w:trHeight w:val="1024"/>
                    </w:trPr>
                    <w:tc>
                      <w:tcPr>
                        <w:tcW w:w="0" w:type="auto"/>
                        <w:tcMar>
                          <w:top w:w="0" w:type="auto"/>
                          <w:bottom w:w="0" w:type="auto"/>
                        </w:tcMar>
                      </w:tcPr>
                      <w:p w14:paraId="2DA1D3C1" w14:textId="77777777" w:rsidR="00F34153" w:rsidRPr="002422F9" w:rsidRDefault="00F34153" w:rsidP="00FF3ADA">
                        <w:pPr>
                          <w:numPr>
                            <w:ilvl w:val="0"/>
                            <w:numId w:val="21"/>
                          </w:numPr>
                          <w:rPr>
                            <w:rFonts w:ascii="Arial" w:hAnsi="Arial" w:cs="Arial"/>
                            <w:color w:val="000000"/>
                            <w:sz w:val="18"/>
                            <w:szCs w:val="18"/>
                          </w:rPr>
                        </w:pPr>
                        <w:r w:rsidRPr="002422F9">
                          <w:rPr>
                            <w:rFonts w:ascii="Arial" w:hAnsi="Arial" w:cs="Arial"/>
                            <w:color w:val="000000"/>
                            <w:position w:val="-2"/>
                            <w:sz w:val="18"/>
                            <w:szCs w:val="18"/>
                          </w:rPr>
                          <w:t>na projektu/investiciji (navedba projekta/investicije),</w:t>
                        </w:r>
                      </w:p>
                      <w:p w14:paraId="34456011" w14:textId="77777777" w:rsidR="00F34153" w:rsidRPr="002422F9" w:rsidRDefault="00F34153" w:rsidP="00FF3ADA">
                        <w:pPr>
                          <w:numPr>
                            <w:ilvl w:val="0"/>
                            <w:numId w:val="21"/>
                          </w:numPr>
                          <w:rPr>
                            <w:rFonts w:ascii="Arial" w:hAnsi="Arial" w:cs="Arial"/>
                            <w:color w:val="000000"/>
                            <w:sz w:val="18"/>
                            <w:szCs w:val="18"/>
                          </w:rPr>
                        </w:pPr>
                        <w:r w:rsidRPr="002422F9">
                          <w:rPr>
                            <w:rFonts w:ascii="Arial" w:hAnsi="Arial" w:cs="Arial"/>
                            <w:color w:val="000000"/>
                            <w:position w:val="-2"/>
                            <w:sz w:val="18"/>
                            <w:szCs w:val="18"/>
                          </w:rPr>
                          <w:t>enotna klasifikacija objekta po CC-Si kjer so se izvajala GOI dela</w:t>
                        </w:r>
                      </w:p>
                    </w:tc>
                  </w:tr>
                </w:tbl>
                <w:p w14:paraId="18841743" w14:textId="77777777" w:rsidR="00F34153" w:rsidRPr="002422F9" w:rsidRDefault="00F34153" w:rsidP="00695BA4"/>
              </w:tc>
              <w:tc>
                <w:tcPr>
                  <w:tcW w:w="46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D197E" w14:textId="77777777" w:rsidR="00F34153" w:rsidRDefault="00F34153" w:rsidP="00695BA4">
                  <w:r>
                    <w:rPr>
                      <w:rFonts w:ascii="Arial" w:hAnsi="Arial" w:cs="Arial"/>
                      <w:color w:val="000000"/>
                      <w:position w:val="-2"/>
                      <w:sz w:val="18"/>
                      <w:szCs w:val="18"/>
                    </w:rPr>
                    <w:t> </w:t>
                  </w:r>
                </w:p>
              </w:tc>
            </w:tr>
            <w:tr w:rsidR="00F34153" w14:paraId="0E84060D" w14:textId="77777777" w:rsidTr="00695BA4">
              <w:trPr>
                <w:trHeight w:val="603"/>
              </w:trPr>
              <w:tc>
                <w:tcPr>
                  <w:tcW w:w="36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tbl>
                  <w:tblPr>
                    <w:tblStyle w:val="NormalTablePHPDOCX"/>
                    <w:tblW w:w="3288" w:type="dxa"/>
                    <w:tblLook w:val="04A0" w:firstRow="1" w:lastRow="0" w:firstColumn="1" w:lastColumn="0" w:noHBand="0" w:noVBand="1"/>
                  </w:tblPr>
                  <w:tblGrid>
                    <w:gridCol w:w="3288"/>
                  </w:tblGrid>
                  <w:tr w:rsidR="00F34153" w:rsidRPr="00BC10C9" w14:paraId="07F3D183" w14:textId="77777777" w:rsidTr="00695BA4">
                    <w:trPr>
                      <w:trHeight w:val="617"/>
                    </w:trPr>
                    <w:tc>
                      <w:tcPr>
                        <w:tcW w:w="0" w:type="auto"/>
                        <w:tcMar>
                          <w:top w:w="0" w:type="auto"/>
                          <w:bottom w:w="0" w:type="auto"/>
                        </w:tcMar>
                      </w:tcPr>
                      <w:p w14:paraId="1AC80EFD" w14:textId="121DAEEB" w:rsidR="00F34153" w:rsidRPr="002422F9" w:rsidRDefault="00F34153" w:rsidP="00FF3ADA">
                        <w:pPr>
                          <w:numPr>
                            <w:ilvl w:val="0"/>
                            <w:numId w:val="22"/>
                          </w:numPr>
                          <w:rPr>
                            <w:rFonts w:ascii="Arial" w:hAnsi="Arial" w:cs="Arial"/>
                            <w:color w:val="000000"/>
                            <w:sz w:val="18"/>
                            <w:szCs w:val="18"/>
                          </w:rPr>
                        </w:pPr>
                        <w:r w:rsidRPr="002422F9">
                          <w:rPr>
                            <w:rFonts w:ascii="Arial" w:hAnsi="Arial" w:cs="Arial"/>
                            <w:color w:val="000000"/>
                            <w:position w:val="-2"/>
                            <w:sz w:val="18"/>
                            <w:szCs w:val="18"/>
                          </w:rPr>
                          <w:t>vrednosti investicije GOI del z DDV</w:t>
                        </w:r>
                        <w:r w:rsidRPr="002422F9">
                          <w:rPr>
                            <w:rFonts w:ascii="Arial" w:hAnsi="Arial" w:cs="Arial"/>
                            <w:color w:val="000000"/>
                            <w:position w:val="-2"/>
                            <w:sz w:val="18"/>
                            <w:szCs w:val="18"/>
                          </w:rPr>
                          <w:br/>
                          <w:t> </w:t>
                        </w:r>
                      </w:p>
                    </w:tc>
                  </w:tr>
                </w:tbl>
                <w:p w14:paraId="2FB93AA6" w14:textId="77777777" w:rsidR="00F34153" w:rsidRPr="002422F9" w:rsidRDefault="00F34153" w:rsidP="00695BA4"/>
              </w:tc>
              <w:tc>
                <w:tcPr>
                  <w:tcW w:w="46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BC4A6" w14:textId="77777777" w:rsidR="00F34153" w:rsidRDefault="00F34153" w:rsidP="00695BA4">
                  <w:r>
                    <w:rPr>
                      <w:rFonts w:ascii="Arial" w:hAnsi="Arial" w:cs="Arial"/>
                      <w:color w:val="000000"/>
                      <w:position w:val="-2"/>
                      <w:sz w:val="18"/>
                      <w:szCs w:val="18"/>
                    </w:rPr>
                    <w:t> </w:t>
                  </w:r>
                </w:p>
              </w:tc>
            </w:tr>
            <w:tr w:rsidR="00F34153" w14:paraId="13C75ACE" w14:textId="77777777" w:rsidTr="00695BA4">
              <w:trPr>
                <w:trHeight w:val="435"/>
              </w:trPr>
              <w:tc>
                <w:tcPr>
                  <w:tcW w:w="362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tbl>
                  <w:tblPr>
                    <w:tblStyle w:val="NormalTablePHPDOCX"/>
                    <w:tblW w:w="3288" w:type="dxa"/>
                    <w:tblLook w:val="04A0" w:firstRow="1" w:lastRow="0" w:firstColumn="1" w:lastColumn="0" w:noHBand="0" w:noVBand="1"/>
                  </w:tblPr>
                  <w:tblGrid>
                    <w:gridCol w:w="3288"/>
                  </w:tblGrid>
                  <w:tr w:rsidR="00F34153" w:rsidRPr="00BC10C9" w14:paraId="729A8BC9" w14:textId="77777777" w:rsidTr="00695BA4">
                    <w:trPr>
                      <w:trHeight w:val="421"/>
                    </w:trPr>
                    <w:tc>
                      <w:tcPr>
                        <w:tcW w:w="0" w:type="auto"/>
                        <w:tcMar>
                          <w:top w:w="0" w:type="auto"/>
                          <w:bottom w:w="0" w:type="auto"/>
                        </w:tcMar>
                      </w:tcPr>
                      <w:p w14:paraId="79E8CA01" w14:textId="77777777" w:rsidR="00F34153" w:rsidRPr="002422F9" w:rsidRDefault="00F34153" w:rsidP="00FF3ADA">
                        <w:pPr>
                          <w:numPr>
                            <w:ilvl w:val="0"/>
                            <w:numId w:val="23"/>
                          </w:numPr>
                          <w:rPr>
                            <w:rFonts w:ascii="Arial" w:hAnsi="Arial" w:cs="Arial"/>
                            <w:color w:val="000000"/>
                            <w:sz w:val="18"/>
                            <w:szCs w:val="18"/>
                          </w:rPr>
                        </w:pPr>
                        <w:r w:rsidRPr="002422F9">
                          <w:rPr>
                            <w:rFonts w:ascii="Arial" w:hAnsi="Arial" w:cs="Arial"/>
                            <w:color w:val="000000"/>
                            <w:position w:val="-2"/>
                            <w:sz w:val="18"/>
                            <w:szCs w:val="18"/>
                          </w:rPr>
                          <w:t>datum uspešne primopredaje del</w:t>
                        </w:r>
                      </w:p>
                    </w:tc>
                  </w:tr>
                </w:tbl>
                <w:p w14:paraId="2DF18EF0" w14:textId="77777777" w:rsidR="00F34153" w:rsidRPr="002422F9" w:rsidRDefault="00F34153" w:rsidP="00695BA4"/>
              </w:tc>
              <w:tc>
                <w:tcPr>
                  <w:tcW w:w="46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55CD7" w14:textId="77777777" w:rsidR="00F34153" w:rsidRDefault="00F34153" w:rsidP="00695BA4">
                  <w:r>
                    <w:rPr>
                      <w:rFonts w:ascii="Arial" w:hAnsi="Arial" w:cs="Arial"/>
                      <w:color w:val="000000"/>
                      <w:position w:val="-2"/>
                      <w:sz w:val="18"/>
                      <w:szCs w:val="18"/>
                    </w:rPr>
                    <w:t> </w:t>
                  </w:r>
                </w:p>
              </w:tc>
            </w:tr>
          </w:tbl>
          <w:p w14:paraId="61F35B3D" w14:textId="77777777" w:rsidR="00F34153" w:rsidRPr="00216FF9" w:rsidRDefault="00F34153" w:rsidP="00695BA4">
            <w:pPr>
              <w:spacing w:before="225" w:after="225"/>
              <w:jc w:val="both"/>
              <w:rPr>
                <w:rFonts w:ascii="Arial" w:hAnsi="Arial" w:cs="Arial"/>
                <w:b/>
                <w:bCs/>
                <w:color w:val="000000"/>
                <w:sz w:val="18"/>
                <w:szCs w:val="18"/>
              </w:rPr>
            </w:pPr>
            <w:r w:rsidRPr="00216FF9">
              <w:rPr>
                <w:rFonts w:ascii="Arial" w:hAnsi="Arial" w:cs="Arial"/>
                <w:b/>
                <w:bCs/>
                <w:color w:val="000000"/>
                <w:sz w:val="18"/>
                <w:szCs w:val="18"/>
              </w:rPr>
              <w:t xml:space="preserve">Oseba je dela v okviru zgoraj navedenega projekta izvedla pravočasno, strokovno, kvalitetno in v skladu z določili pogodbe. </w:t>
            </w:r>
          </w:p>
          <w:p w14:paraId="50001B29" w14:textId="77777777" w:rsidR="00F34153" w:rsidRPr="00216FF9" w:rsidRDefault="00F34153" w:rsidP="00695BA4">
            <w:pPr>
              <w:spacing w:before="225" w:after="225"/>
              <w:jc w:val="both"/>
              <w:rPr>
                <w:rFonts w:ascii="Arial" w:hAnsi="Arial" w:cs="Arial"/>
                <w:b/>
                <w:bCs/>
                <w:color w:val="000000"/>
                <w:sz w:val="18"/>
                <w:szCs w:val="18"/>
              </w:rPr>
            </w:pPr>
            <w:r w:rsidRPr="00216FF9">
              <w:rPr>
                <w:rFonts w:ascii="Arial" w:hAnsi="Arial" w:cs="Arial"/>
                <w:b/>
                <w:bCs/>
                <w:color w:val="000000"/>
                <w:sz w:val="18"/>
                <w:szCs w:val="18"/>
              </w:rPr>
              <w:t xml:space="preserve">Odgovorna oseba investitorja/referenčnega naročnika, pri katerem se lahko dobijo dodatne informacije: </w:t>
            </w:r>
          </w:p>
          <w:p w14:paraId="2F1ED23B" w14:textId="77777777" w:rsidR="00F34153" w:rsidRPr="00216FF9" w:rsidRDefault="00F34153" w:rsidP="00695BA4">
            <w:pPr>
              <w:spacing w:before="225" w:after="225"/>
              <w:jc w:val="both"/>
              <w:rPr>
                <w:rFonts w:ascii="Arial" w:hAnsi="Arial" w:cs="Arial"/>
                <w:b/>
                <w:bCs/>
                <w:color w:val="000000"/>
                <w:sz w:val="18"/>
                <w:szCs w:val="18"/>
              </w:rPr>
            </w:pPr>
            <w:r w:rsidRPr="00216FF9">
              <w:rPr>
                <w:rFonts w:ascii="Arial" w:hAnsi="Arial" w:cs="Arial"/>
                <w:b/>
                <w:bCs/>
                <w:color w:val="000000"/>
                <w:sz w:val="18"/>
                <w:szCs w:val="18"/>
              </w:rPr>
              <w:t>________________________________, tel. __________________, e-naslov __________________</w:t>
            </w:r>
          </w:p>
          <w:p w14:paraId="4C73EF35" w14:textId="77777777" w:rsidR="00F34153" w:rsidRDefault="00F34153" w:rsidP="00695BA4">
            <w:pPr>
              <w:shd w:val="clear" w:color="auto" w:fill="FFFFFF"/>
              <w:spacing w:line="333" w:lineRule="auto"/>
              <w:rPr>
                <w:rFonts w:ascii="Arial" w:hAnsi="Arial" w:cs="Arial"/>
                <w:color w:val="444444"/>
                <w:sz w:val="18"/>
                <w:szCs w:val="18"/>
                <w:highlight w:val="white"/>
              </w:rPr>
            </w:pPr>
          </w:p>
          <w:tbl>
            <w:tblPr>
              <w:tblStyle w:val="NormalTablePHPDOCX"/>
              <w:tblW w:w="8745" w:type="dxa"/>
              <w:tblInd w:w="108" w:type="dxa"/>
              <w:tblLook w:val="04A0" w:firstRow="1" w:lastRow="0" w:firstColumn="1" w:lastColumn="0" w:noHBand="0" w:noVBand="1"/>
            </w:tblPr>
            <w:tblGrid>
              <w:gridCol w:w="2325"/>
              <w:gridCol w:w="4080"/>
              <w:gridCol w:w="2340"/>
            </w:tblGrid>
            <w:tr w:rsidR="00F34153" w14:paraId="25B62A84" w14:textId="77777777" w:rsidTr="00695BA4">
              <w:tc>
                <w:tcPr>
                  <w:tcW w:w="2325" w:type="dxa"/>
                  <w:tcMar>
                    <w:top w:w="75" w:type="dxa"/>
                    <w:bottom w:w="75" w:type="dxa"/>
                  </w:tcMar>
                  <w:vAlign w:val="center"/>
                </w:tcPr>
                <w:p w14:paraId="16ACB2ED" w14:textId="77777777" w:rsidR="00F34153" w:rsidRDefault="00F34153" w:rsidP="00695BA4">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7A58EC6F" w14:textId="77777777" w:rsidR="00F34153" w:rsidRDefault="00F34153" w:rsidP="00695BA4">
                  <w:r>
                    <w:rPr>
                      <w:rFonts w:ascii="Arial" w:hAnsi="Arial" w:cs="Arial"/>
                      <w:color w:val="000000"/>
                      <w:position w:val="-2"/>
                      <w:sz w:val="18"/>
                      <w:szCs w:val="18"/>
                    </w:rPr>
                    <w:t> </w:t>
                  </w:r>
                </w:p>
              </w:tc>
              <w:tc>
                <w:tcPr>
                  <w:tcW w:w="0" w:type="auto"/>
                  <w:tcMar>
                    <w:top w:w="75" w:type="dxa"/>
                    <w:bottom w:w="75" w:type="dxa"/>
                  </w:tcMar>
                  <w:vAlign w:val="center"/>
                </w:tcPr>
                <w:p w14:paraId="40736352" w14:textId="77777777" w:rsidR="00F34153" w:rsidRDefault="00F34153" w:rsidP="00695BA4">
                  <w:r>
                    <w:rPr>
                      <w:rFonts w:ascii="Arial" w:hAnsi="Arial" w:cs="Arial"/>
                      <w:color w:val="000000"/>
                      <w:position w:val="-2"/>
                      <w:sz w:val="18"/>
                      <w:szCs w:val="18"/>
                    </w:rPr>
                    <w:t> </w:t>
                  </w:r>
                </w:p>
              </w:tc>
            </w:tr>
            <w:tr w:rsidR="00F34153" w14:paraId="719E4038" w14:textId="77777777" w:rsidTr="00695BA4">
              <w:tc>
                <w:tcPr>
                  <w:tcW w:w="2325" w:type="dxa"/>
                  <w:tcMar>
                    <w:top w:w="75" w:type="dxa"/>
                    <w:bottom w:w="75" w:type="dxa"/>
                  </w:tcMar>
                  <w:vAlign w:val="center"/>
                </w:tcPr>
                <w:p w14:paraId="5889C8BE" w14:textId="77777777" w:rsidR="00F34153" w:rsidRDefault="00F34153" w:rsidP="00695BA4">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38E7031B" w14:textId="77777777" w:rsidR="00F34153" w:rsidRDefault="00F34153" w:rsidP="00695BA4">
                  <w:r>
                    <w:rPr>
                      <w:rFonts w:ascii="Arial" w:hAnsi="Arial" w:cs="Arial"/>
                      <w:color w:val="000000"/>
                      <w:position w:val="-2"/>
                      <w:sz w:val="18"/>
                      <w:szCs w:val="18"/>
                    </w:rPr>
                    <w:t> </w:t>
                  </w:r>
                </w:p>
              </w:tc>
              <w:tc>
                <w:tcPr>
                  <w:tcW w:w="0" w:type="auto"/>
                  <w:tcMar>
                    <w:top w:w="75" w:type="dxa"/>
                    <w:bottom w:w="75" w:type="dxa"/>
                  </w:tcMar>
                  <w:vAlign w:val="center"/>
                </w:tcPr>
                <w:p w14:paraId="116EF3BC" w14:textId="77777777" w:rsidR="00F34153" w:rsidRDefault="00F34153" w:rsidP="00695BA4"/>
                <w:p w14:paraId="68892D5D" w14:textId="77777777" w:rsidR="00F34153" w:rsidRDefault="00F34153" w:rsidP="00695BA4">
                  <w:pPr>
                    <w:jc w:val="center"/>
                  </w:pPr>
                  <w:r>
                    <w:rPr>
                      <w:rFonts w:ascii="Arial" w:hAnsi="Arial" w:cs="Arial"/>
                      <w:color w:val="A9A9A9"/>
                      <w:position w:val="-2"/>
                      <w:sz w:val="18"/>
                      <w:szCs w:val="18"/>
                    </w:rPr>
                    <w:t>(žig in podpis)</w:t>
                  </w:r>
                </w:p>
              </w:tc>
            </w:tr>
          </w:tbl>
          <w:p w14:paraId="5F1292B6" w14:textId="77777777" w:rsidR="00F34153" w:rsidRDefault="00F34153" w:rsidP="00695BA4">
            <w:pPr>
              <w:spacing w:before="225" w:after="225"/>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6069"/>
            </w:tblGrid>
            <w:tr w:rsidR="00F34153" w14:paraId="4ECFABF7" w14:textId="77777777" w:rsidTr="00695BA4">
              <w:tc>
                <w:tcPr>
                  <w:tcW w:w="0" w:type="auto"/>
                  <w:tcMar>
                    <w:top w:w="0" w:type="auto"/>
                    <w:bottom w:w="0" w:type="auto"/>
                  </w:tcMar>
                </w:tcPr>
                <w:p w14:paraId="66933F62" w14:textId="77777777" w:rsidR="00F34153" w:rsidRDefault="00F34153" w:rsidP="00FF3ADA">
                  <w:pPr>
                    <w:numPr>
                      <w:ilvl w:val="0"/>
                      <w:numId w:val="24"/>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39F388B0" w14:textId="77777777" w:rsidR="00F34153" w:rsidRDefault="00F34153" w:rsidP="00FF3ADA">
                  <w:pPr>
                    <w:numPr>
                      <w:ilvl w:val="0"/>
                      <w:numId w:val="24"/>
                    </w:numPr>
                    <w:rPr>
                      <w:rFonts w:ascii="Arial" w:hAnsi="Arial" w:cs="Arial"/>
                      <w:color w:val="000000"/>
                      <w:sz w:val="18"/>
                      <w:szCs w:val="18"/>
                    </w:rPr>
                  </w:pPr>
                  <w:r>
                    <w:rPr>
                      <w:rFonts w:ascii="Arial" w:hAnsi="Arial" w:cs="Arial"/>
                      <w:i/>
                      <w:iCs/>
                      <w:color w:val="000000"/>
                      <w:sz w:val="18"/>
                      <w:szCs w:val="18"/>
                    </w:rPr>
                    <w:t>V primeru več referenčnih potrdil se isti obrazec uporabi večkrat.</w:t>
                  </w:r>
                </w:p>
              </w:tc>
            </w:tr>
          </w:tbl>
          <w:p w14:paraId="10050F61" w14:textId="77777777" w:rsidR="00F34153" w:rsidRDefault="00F34153" w:rsidP="00695BA4">
            <w:pPr>
              <w:shd w:val="clear" w:color="auto" w:fill="FFFFFF"/>
              <w:spacing w:line="333" w:lineRule="auto"/>
              <w:rPr>
                <w:rFonts w:ascii="Arial" w:hAnsi="Arial" w:cs="Arial"/>
                <w:color w:val="444444"/>
                <w:sz w:val="18"/>
                <w:szCs w:val="18"/>
                <w:highlight w:val="white"/>
              </w:rPr>
            </w:pPr>
          </w:p>
        </w:tc>
      </w:tr>
    </w:tbl>
    <w:p w14:paraId="3F5FA704" w14:textId="77777777" w:rsidR="0061534A" w:rsidRDefault="0061534A" w:rsidP="00EB2A75">
      <w:pPr>
        <w:spacing w:after="120"/>
        <w:rPr>
          <w:rFonts w:ascii="Arial" w:hAnsi="Arial" w:cs="Arial"/>
        </w:rPr>
      </w:pPr>
    </w:p>
    <w:p w14:paraId="5BAD31F3" w14:textId="77777777" w:rsidR="00F34153" w:rsidRDefault="00F34153" w:rsidP="00252358">
      <w:pPr>
        <w:spacing w:after="0"/>
        <w:jc w:val="right"/>
        <w:rPr>
          <w:rFonts w:ascii="Arial" w:hAnsi="Arial" w:cs="Arial"/>
          <w:sz w:val="18"/>
          <w:szCs w:val="18"/>
        </w:rPr>
      </w:pPr>
    </w:p>
    <w:p w14:paraId="1034128E" w14:textId="77777777" w:rsidR="00F6130C" w:rsidRDefault="00F6130C" w:rsidP="00252358">
      <w:pPr>
        <w:spacing w:after="0"/>
        <w:jc w:val="right"/>
        <w:rPr>
          <w:rFonts w:ascii="Arial" w:hAnsi="Arial" w:cs="Arial"/>
          <w:sz w:val="18"/>
          <w:szCs w:val="18"/>
        </w:rPr>
      </w:pPr>
    </w:p>
    <w:p w14:paraId="36341B2C" w14:textId="77777777" w:rsidR="00F34153" w:rsidRDefault="00F34153" w:rsidP="00252358">
      <w:pPr>
        <w:spacing w:after="0"/>
        <w:jc w:val="right"/>
        <w:rPr>
          <w:rFonts w:ascii="Arial" w:hAnsi="Arial" w:cs="Arial"/>
          <w:sz w:val="18"/>
          <w:szCs w:val="18"/>
        </w:rPr>
      </w:pPr>
    </w:p>
    <w:p w14:paraId="2EEEB489" w14:textId="417C4F70"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6130C">
        <w:rPr>
          <w:rFonts w:ascii="Arial" w:hAnsi="Arial" w:cs="Arial"/>
          <w:sz w:val="18"/>
          <w:szCs w:val="18"/>
        </w:rPr>
        <w:t>11</w:t>
      </w:r>
    </w:p>
    <w:p w14:paraId="49D49089"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priglašenih strokovnjakov</w:t>
      </w:r>
    </w:p>
    <w:p w14:paraId="7AB9AF82" w14:textId="77777777" w:rsidR="0061534A" w:rsidRDefault="0061534A" w:rsidP="00EB2A75">
      <w:pPr>
        <w:spacing w:after="120"/>
        <w:rPr>
          <w:rFonts w:ascii="Arial" w:hAnsi="Arial" w:cs="Arial"/>
        </w:rPr>
      </w:pPr>
    </w:p>
    <w:p w14:paraId="48D2788E" w14:textId="77777777" w:rsidR="00F6130C" w:rsidRDefault="00F6130C" w:rsidP="00F6130C">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p w14:paraId="4D67C4F7" w14:textId="77777777" w:rsidR="00F6130C" w:rsidRDefault="00F6130C" w:rsidP="00F6130C">
      <w:pPr>
        <w:spacing w:before="225" w:after="225" w:line="240" w:lineRule="auto"/>
        <w:jc w:val="both"/>
      </w:pPr>
      <w:r>
        <w:rPr>
          <w:rFonts w:ascii="Arial" w:hAnsi="Arial" w:cs="Arial"/>
          <w:b/>
          <w:bCs/>
          <w:color w:val="000000"/>
          <w:sz w:val="18"/>
          <w:szCs w:val="18"/>
        </w:rPr>
        <w:t xml:space="preserve">1. </w:t>
      </w:r>
      <w:r w:rsidRPr="00F00B2B">
        <w:rPr>
          <w:rFonts w:ascii="Arial" w:hAnsi="Arial" w:cs="Arial"/>
          <w:b/>
          <w:bCs/>
          <w:color w:val="000000"/>
          <w:sz w:val="18"/>
          <w:szCs w:val="18"/>
        </w:rPr>
        <w:t>VODJA GRADNJE</w:t>
      </w:r>
      <w:r>
        <w:rPr>
          <w:rFonts w:ascii="Arial" w:hAnsi="Arial" w:cs="Arial"/>
          <w:b/>
          <w:bCs/>
          <w:color w:val="000000"/>
          <w:sz w:val="18"/>
          <w:szCs w:val="18"/>
        </w:rPr>
        <w:t xml:space="preserve"> (in opcijsko njegov pomočnik/namestnik)</w:t>
      </w:r>
      <w:r w:rsidRPr="00F00B2B">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F6130C" w14:paraId="4ED041F4" w14:textId="77777777" w:rsidTr="00695BA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C085B" w14:textId="77777777" w:rsidR="00F6130C" w:rsidRDefault="00F6130C" w:rsidP="00695BA4">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D94F9D" w14:textId="77777777" w:rsidR="00F6130C" w:rsidRDefault="00F6130C" w:rsidP="00695BA4">
            <w:pPr>
              <w:spacing w:before="135" w:after="135"/>
              <w:jc w:val="both"/>
              <w:textAlignment w:val="center"/>
            </w:pPr>
            <w:r>
              <w:rPr>
                <w:rFonts w:ascii="Arial" w:hAnsi="Arial" w:cs="Arial"/>
                <w:color w:val="000000"/>
                <w:position w:val="-2"/>
                <w:sz w:val="18"/>
                <w:szCs w:val="18"/>
              </w:rPr>
              <w:t> </w:t>
            </w:r>
          </w:p>
        </w:tc>
      </w:tr>
      <w:tr w:rsidR="00F6130C" w14:paraId="1A461F76" w14:textId="77777777" w:rsidTr="00695BA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7F1AAA" w14:textId="77777777" w:rsidR="00F6130C" w:rsidRDefault="00F6130C" w:rsidP="00695BA4">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EAA3F" w14:textId="77777777" w:rsidR="00F6130C" w:rsidRDefault="00F6130C" w:rsidP="00695BA4">
            <w:pPr>
              <w:spacing w:before="135" w:after="135"/>
              <w:jc w:val="both"/>
              <w:textAlignment w:val="center"/>
            </w:pPr>
            <w:r>
              <w:rPr>
                <w:rFonts w:ascii="Arial" w:hAnsi="Arial" w:cs="Arial"/>
                <w:color w:val="000000"/>
                <w:position w:val="-2"/>
                <w:sz w:val="18"/>
                <w:szCs w:val="18"/>
              </w:rPr>
              <w:t> </w:t>
            </w:r>
          </w:p>
        </w:tc>
      </w:tr>
      <w:tr w:rsidR="00F6130C" w14:paraId="23422B14" w14:textId="77777777" w:rsidTr="00695BA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31ACFD" w14:textId="77777777" w:rsidR="00F6130C" w:rsidRDefault="00F6130C" w:rsidP="00695BA4">
            <w:pPr>
              <w:spacing w:before="135" w:after="135"/>
              <w:jc w:val="both"/>
              <w:textAlignment w:val="center"/>
            </w:pPr>
            <w:r>
              <w:rPr>
                <w:rFonts w:ascii="Arial" w:hAnsi="Arial" w:cs="Arial"/>
                <w:color w:val="000000"/>
                <w:position w:val="-2"/>
                <w:sz w:val="18"/>
                <w:szCs w:val="18"/>
              </w:rPr>
              <w:t>Vpis v</w:t>
            </w:r>
          </w:p>
          <w:p w14:paraId="7FC62572" w14:textId="77777777" w:rsidR="00F6130C" w:rsidRDefault="00F6130C" w:rsidP="00695BA4">
            <w:pPr>
              <w:spacing w:before="135" w:after="135"/>
              <w:jc w:val="both"/>
              <w:textAlignment w:val="center"/>
            </w:pPr>
            <w:r>
              <w:rPr>
                <w:rFonts w:ascii="Arial" w:hAnsi="Arial" w:cs="Arial"/>
                <w:color w:val="000000"/>
                <w:position w:val="-2"/>
                <w:sz w:val="18"/>
                <w:szCs w:val="18"/>
              </w:rPr>
              <w:t>IZS  (PI kot vodja del)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9787D0" w14:textId="77777777" w:rsidR="00F6130C" w:rsidRDefault="00F6130C" w:rsidP="00695BA4">
            <w:pPr>
              <w:spacing w:before="135" w:after="135"/>
              <w:jc w:val="both"/>
              <w:textAlignment w:val="center"/>
            </w:pPr>
            <w:r>
              <w:rPr>
                <w:rFonts w:ascii="Arial" w:hAnsi="Arial" w:cs="Arial"/>
                <w:color w:val="000000"/>
                <w:position w:val="-2"/>
                <w:sz w:val="18"/>
                <w:szCs w:val="18"/>
              </w:rPr>
              <w:t xml:space="preserve">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tc>
      </w:tr>
      <w:tr w:rsidR="00F6130C" w14:paraId="0092F7B1" w14:textId="77777777" w:rsidTr="00695BA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7B6320" w14:textId="77777777" w:rsidR="00F6130C" w:rsidRDefault="00F6130C" w:rsidP="00695BA4">
            <w:pPr>
              <w:spacing w:before="135" w:after="135"/>
              <w:jc w:val="both"/>
              <w:textAlignment w:val="center"/>
            </w:pPr>
            <w:r>
              <w:rPr>
                <w:rFonts w:ascii="Arial" w:hAnsi="Arial" w:cs="Arial"/>
                <w:color w:val="000000"/>
                <w:position w:val="-2"/>
                <w:sz w:val="18"/>
                <w:szCs w:val="18"/>
              </w:rPr>
              <w:t>Razmerje do ponudnika (zaposlen / zaposlen pri partnerju)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699B1" w14:textId="77777777" w:rsidR="00F6130C" w:rsidRDefault="00F6130C" w:rsidP="00695BA4">
            <w:pPr>
              <w:spacing w:before="135" w:after="135"/>
              <w:jc w:val="both"/>
              <w:textAlignment w:val="center"/>
            </w:pPr>
            <w:r>
              <w:rPr>
                <w:rFonts w:ascii="Arial" w:hAnsi="Arial" w:cs="Arial"/>
                <w:color w:val="000000"/>
                <w:position w:val="-2"/>
                <w:sz w:val="18"/>
                <w:szCs w:val="18"/>
              </w:rPr>
              <w:t> </w:t>
            </w:r>
          </w:p>
        </w:tc>
      </w:tr>
    </w:tbl>
    <w:p w14:paraId="2134F35B" w14:textId="77777777" w:rsidR="00F6130C" w:rsidRPr="00F00B2B" w:rsidRDefault="00F6130C" w:rsidP="00F6130C">
      <w:pPr>
        <w:spacing w:before="225" w:after="225" w:line="240" w:lineRule="auto"/>
        <w:jc w:val="both"/>
        <w:rPr>
          <w:rFonts w:ascii="Arial" w:hAnsi="Arial" w:cs="Arial"/>
          <w:b/>
          <w:bCs/>
          <w:color w:val="000000"/>
          <w:sz w:val="18"/>
          <w:szCs w:val="18"/>
        </w:rPr>
      </w:pPr>
      <w:r w:rsidRPr="00F00B2B">
        <w:rPr>
          <w:rFonts w:ascii="Arial" w:hAnsi="Arial" w:cs="Arial"/>
          <w:b/>
          <w:bCs/>
          <w:color w:val="000000"/>
          <w:sz w:val="18"/>
          <w:szCs w:val="18"/>
        </w:rPr>
        <w:t>Pomočnik/namestnik vodje gradnje</w:t>
      </w:r>
      <w:r>
        <w:rPr>
          <w:rFonts w:ascii="Arial" w:hAnsi="Arial" w:cs="Arial"/>
          <w:b/>
          <w:bCs/>
          <w:color w:val="000000"/>
          <w:sz w:val="18"/>
          <w:szCs w:val="18"/>
        </w:rPr>
        <w:t xml:space="preserve"> (opcijsko)</w:t>
      </w:r>
      <w:r w:rsidRPr="00F00B2B">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F6130C" w14:paraId="3285C3C9" w14:textId="77777777" w:rsidTr="00695BA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8AA6D" w14:textId="77777777" w:rsidR="00F6130C" w:rsidRDefault="00F6130C" w:rsidP="00695BA4">
            <w:pPr>
              <w:spacing w:before="135" w:after="135"/>
              <w:jc w:val="both"/>
              <w:textAlignment w:val="center"/>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5ED7B3" w14:textId="77777777" w:rsidR="00F6130C" w:rsidRDefault="00F6130C" w:rsidP="00695BA4">
            <w:pPr>
              <w:spacing w:before="135" w:after="135"/>
              <w:jc w:val="both"/>
              <w:textAlignment w:val="center"/>
            </w:pPr>
            <w:r>
              <w:rPr>
                <w:rFonts w:ascii="Arial" w:hAnsi="Arial" w:cs="Arial"/>
                <w:color w:val="000000"/>
                <w:position w:val="-2"/>
                <w:sz w:val="18"/>
                <w:szCs w:val="18"/>
              </w:rPr>
              <w:t> </w:t>
            </w:r>
          </w:p>
        </w:tc>
      </w:tr>
      <w:tr w:rsidR="00F6130C" w14:paraId="3E4DB4D5" w14:textId="77777777" w:rsidTr="00695BA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B4B868" w14:textId="77777777" w:rsidR="00F6130C" w:rsidRDefault="00F6130C" w:rsidP="00695BA4">
            <w:pPr>
              <w:spacing w:before="135" w:after="135"/>
              <w:jc w:val="both"/>
              <w:textAlignment w:val="center"/>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34513" w14:textId="77777777" w:rsidR="00F6130C" w:rsidRDefault="00F6130C" w:rsidP="00695BA4">
            <w:pPr>
              <w:spacing w:before="135" w:after="135"/>
              <w:jc w:val="both"/>
              <w:textAlignment w:val="center"/>
            </w:pPr>
            <w:r>
              <w:rPr>
                <w:rFonts w:ascii="Arial" w:hAnsi="Arial" w:cs="Arial"/>
                <w:color w:val="000000"/>
                <w:position w:val="-2"/>
                <w:sz w:val="18"/>
                <w:szCs w:val="18"/>
              </w:rPr>
              <w:t> </w:t>
            </w:r>
          </w:p>
        </w:tc>
      </w:tr>
      <w:tr w:rsidR="00F6130C" w14:paraId="474B2462" w14:textId="77777777" w:rsidTr="00695BA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F1B6E" w14:textId="77777777" w:rsidR="00F6130C" w:rsidRDefault="00F6130C" w:rsidP="00695BA4">
            <w:pPr>
              <w:spacing w:before="135" w:after="135"/>
              <w:jc w:val="both"/>
              <w:textAlignment w:val="center"/>
            </w:pPr>
            <w:r>
              <w:rPr>
                <w:rFonts w:ascii="Arial" w:hAnsi="Arial" w:cs="Arial"/>
                <w:color w:val="000000"/>
                <w:position w:val="-2"/>
                <w:sz w:val="18"/>
                <w:szCs w:val="18"/>
              </w:rPr>
              <w:t xml:space="preserve">Vpis v </w:t>
            </w:r>
          </w:p>
          <w:p w14:paraId="326C32D0" w14:textId="77777777" w:rsidR="00F6130C" w:rsidRDefault="00F6130C" w:rsidP="00695BA4">
            <w:pPr>
              <w:spacing w:before="135" w:after="135"/>
              <w:jc w:val="both"/>
              <w:textAlignment w:val="center"/>
            </w:pPr>
            <w:r>
              <w:rPr>
                <w:rFonts w:ascii="Arial" w:hAnsi="Arial" w:cs="Arial"/>
                <w:color w:val="000000"/>
                <w:position w:val="-2"/>
                <w:sz w:val="18"/>
                <w:szCs w:val="18"/>
              </w:rPr>
              <w:t>IZS  (PI kot vodja del)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E625F5" w14:textId="77777777" w:rsidR="00F6130C" w:rsidRDefault="00F6130C" w:rsidP="00695BA4">
            <w:pPr>
              <w:spacing w:before="135" w:after="135"/>
              <w:jc w:val="both"/>
              <w:textAlignment w:val="center"/>
            </w:pPr>
            <w:r>
              <w:rPr>
                <w:rFonts w:ascii="Arial" w:hAnsi="Arial" w:cs="Arial"/>
                <w:color w:val="000000"/>
                <w:position w:val="-2"/>
                <w:sz w:val="18"/>
                <w:szCs w:val="18"/>
              </w:rPr>
              <w:t xml:space="preserve">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tc>
      </w:tr>
      <w:tr w:rsidR="00F6130C" w14:paraId="6989724B" w14:textId="77777777" w:rsidTr="00695BA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BFB186" w14:textId="77777777" w:rsidR="00F6130C" w:rsidRDefault="00F6130C" w:rsidP="00695BA4">
            <w:pPr>
              <w:spacing w:before="135" w:after="135"/>
              <w:jc w:val="both"/>
              <w:textAlignment w:val="center"/>
            </w:pPr>
            <w:r>
              <w:rPr>
                <w:rFonts w:ascii="Arial" w:hAnsi="Arial" w:cs="Arial"/>
                <w:color w:val="000000"/>
                <w:position w:val="-2"/>
                <w:sz w:val="18"/>
                <w:szCs w:val="18"/>
              </w:rPr>
              <w:t>Razmerje do ponudnika (zaposlen / zaposlen pri partnerju)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0A2710" w14:textId="77777777" w:rsidR="00F6130C" w:rsidRDefault="00F6130C" w:rsidP="00695BA4">
            <w:pPr>
              <w:spacing w:before="135" w:after="135"/>
              <w:jc w:val="both"/>
              <w:textAlignment w:val="center"/>
            </w:pPr>
            <w:r>
              <w:rPr>
                <w:rFonts w:ascii="Arial" w:hAnsi="Arial" w:cs="Arial"/>
                <w:color w:val="000000"/>
                <w:position w:val="-2"/>
                <w:sz w:val="18"/>
                <w:szCs w:val="18"/>
              </w:rPr>
              <w:t> </w:t>
            </w:r>
          </w:p>
        </w:tc>
      </w:tr>
    </w:tbl>
    <w:p w14:paraId="58F28D26" w14:textId="77777777" w:rsidR="00F6130C" w:rsidRPr="00344E08" w:rsidRDefault="00F6130C" w:rsidP="00F6130C">
      <w:pPr>
        <w:spacing w:before="225" w:after="225" w:line="240" w:lineRule="auto"/>
        <w:jc w:val="both"/>
        <w:rPr>
          <w:i/>
          <w:iCs/>
        </w:rPr>
      </w:pPr>
      <w:r w:rsidRPr="00942C4B">
        <w:rPr>
          <w:rFonts w:ascii="Arial" w:hAnsi="Arial" w:cs="Arial"/>
          <w:i/>
          <w:iCs/>
          <w:color w:val="000000"/>
          <w:sz w:val="18"/>
          <w:szCs w:val="18"/>
        </w:rPr>
        <w:t xml:space="preserve">Mora biti zaposlen pri glavnemu izvajalcu ali partnerju, ki bo izvajal pretežni del posla. Mora biti za področje </w:t>
      </w:r>
      <w:r w:rsidRPr="00344E08">
        <w:rPr>
          <w:rFonts w:ascii="Arial" w:hAnsi="Arial" w:cs="Arial"/>
          <w:i/>
          <w:iCs/>
          <w:sz w:val="18"/>
          <w:szCs w:val="18"/>
        </w:rPr>
        <w:t xml:space="preserve">gradbeništva - področje, ki pri predmetnem JN prevladuje. </w:t>
      </w:r>
    </w:p>
    <w:p w14:paraId="4D3BBD8B" w14:textId="7289E1DA" w:rsidR="00F6130C" w:rsidRPr="00344E08" w:rsidRDefault="00F6130C" w:rsidP="00F6130C">
      <w:pPr>
        <w:spacing w:before="225" w:after="225" w:line="240" w:lineRule="auto"/>
        <w:jc w:val="both"/>
      </w:pPr>
      <w:r w:rsidRPr="00344E08">
        <w:rPr>
          <w:rFonts w:ascii="Arial" w:hAnsi="Arial" w:cs="Arial"/>
          <w:sz w:val="18"/>
          <w:szCs w:val="18"/>
        </w:rPr>
        <w:t> </w:t>
      </w:r>
      <w:r w:rsidRPr="00344E08">
        <w:rPr>
          <w:rFonts w:ascii="Arial" w:hAnsi="Arial" w:cs="Arial"/>
          <w:b/>
          <w:bCs/>
          <w:sz w:val="18"/>
          <w:szCs w:val="18"/>
        </w:rPr>
        <w:t>VODJA DEL ZA  ELEKTRO DELA:</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344E08" w:rsidRPr="00344E08" w14:paraId="047A8618" w14:textId="77777777" w:rsidTr="00695BA4">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E361D4"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BDCF"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 </w:t>
            </w:r>
          </w:p>
        </w:tc>
      </w:tr>
      <w:tr w:rsidR="00344E08" w:rsidRPr="00344E08" w14:paraId="69578E99" w14:textId="77777777" w:rsidTr="00695BA4">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76FCAA"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C7FD91"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 </w:t>
            </w:r>
          </w:p>
        </w:tc>
      </w:tr>
      <w:tr w:rsidR="00344E08" w:rsidRPr="00344E08" w14:paraId="0E01B399" w14:textId="77777777" w:rsidTr="00695BA4">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066523"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Vpis v</w:t>
            </w:r>
          </w:p>
          <w:p w14:paraId="1362DC97" w14:textId="2CF83D0C" w:rsidR="00F6130C" w:rsidRPr="00344E08" w:rsidRDefault="00F6130C" w:rsidP="00695BA4">
            <w:pPr>
              <w:spacing w:before="135" w:after="135"/>
              <w:jc w:val="both"/>
              <w:textAlignment w:val="center"/>
            </w:pPr>
            <w:r w:rsidRPr="00344E08">
              <w:rPr>
                <w:rFonts w:ascii="Arial" w:hAnsi="Arial" w:cs="Arial"/>
                <w:position w:val="-2"/>
                <w:sz w:val="18"/>
                <w:szCs w:val="18"/>
              </w:rPr>
              <w:t>IZS (PI ali kot vodja del)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B53D68"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DA  NE   Številka: </w:t>
            </w:r>
            <w:r w:rsidRPr="00344E08">
              <w:rPr>
                <w:rFonts w:ascii="Arial" w:hAnsi="Arial" w:cs="Arial"/>
                <w:position w:val="-2"/>
                <w:sz w:val="18"/>
                <w:szCs w:val="18"/>
                <w:u w:val="single"/>
              </w:rPr>
              <w:t>__________</w:t>
            </w:r>
            <w:r w:rsidRPr="00344E08">
              <w:rPr>
                <w:rFonts w:ascii="Arial" w:hAnsi="Arial" w:cs="Arial"/>
                <w:position w:val="-2"/>
                <w:sz w:val="18"/>
                <w:szCs w:val="18"/>
              </w:rPr>
              <w:t> Datum: </w:t>
            </w:r>
            <w:r w:rsidRPr="00344E08">
              <w:rPr>
                <w:rFonts w:ascii="Arial" w:hAnsi="Arial" w:cs="Arial"/>
                <w:position w:val="-2"/>
                <w:sz w:val="18"/>
                <w:szCs w:val="18"/>
                <w:u w:val="single"/>
              </w:rPr>
              <w:t>__________</w:t>
            </w:r>
            <w:r w:rsidRPr="00344E08">
              <w:rPr>
                <w:rFonts w:ascii="Arial" w:hAnsi="Arial" w:cs="Arial"/>
                <w:position w:val="-2"/>
                <w:sz w:val="18"/>
                <w:szCs w:val="18"/>
              </w:rPr>
              <w:t>           </w:t>
            </w:r>
          </w:p>
        </w:tc>
      </w:tr>
      <w:tr w:rsidR="00344E08" w:rsidRPr="00344E08" w14:paraId="3DCF37C7" w14:textId="77777777" w:rsidTr="00695BA4">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53AEE0"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Razmerje do ponudnika (zaposlen / zaposlen pri partnerju / zaposlen pri podizvajalcu)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8AD5B"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 </w:t>
            </w:r>
          </w:p>
        </w:tc>
      </w:tr>
    </w:tbl>
    <w:p w14:paraId="519B9E37" w14:textId="67645012" w:rsidR="00F6130C" w:rsidRPr="00344E08" w:rsidRDefault="00F6130C" w:rsidP="00F6130C">
      <w:pPr>
        <w:spacing w:before="225" w:after="225" w:line="240" w:lineRule="auto"/>
        <w:jc w:val="both"/>
        <w:rPr>
          <w:rFonts w:ascii="Arial" w:hAnsi="Arial" w:cs="Arial"/>
          <w:b/>
          <w:bCs/>
          <w:sz w:val="18"/>
          <w:szCs w:val="18"/>
        </w:rPr>
      </w:pPr>
      <w:r w:rsidRPr="00344E08">
        <w:rPr>
          <w:rFonts w:ascii="Arial" w:hAnsi="Arial" w:cs="Arial"/>
          <w:sz w:val="18"/>
          <w:szCs w:val="18"/>
        </w:rPr>
        <w:lastRenderedPageBreak/>
        <w:t> </w:t>
      </w:r>
      <w:r w:rsidRPr="00344E08">
        <w:rPr>
          <w:rFonts w:ascii="Arial" w:hAnsi="Arial" w:cs="Arial"/>
          <w:b/>
          <w:bCs/>
          <w:sz w:val="18"/>
          <w:szCs w:val="18"/>
        </w:rPr>
        <w:t>Pomočnik/namestnik vodje elektro del (opcijsko):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344E08" w:rsidRPr="00344E08" w14:paraId="5956C722" w14:textId="77777777" w:rsidTr="00695BA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118469"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11A794"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 </w:t>
            </w:r>
          </w:p>
        </w:tc>
      </w:tr>
      <w:tr w:rsidR="00344E08" w:rsidRPr="00344E08" w14:paraId="401D1214" w14:textId="77777777" w:rsidTr="00695BA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22529E"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C86D7C"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 </w:t>
            </w:r>
          </w:p>
        </w:tc>
      </w:tr>
      <w:tr w:rsidR="00344E08" w:rsidRPr="00344E08" w14:paraId="61867E35" w14:textId="77777777" w:rsidTr="00695BA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B4F8D"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Vpis v</w:t>
            </w:r>
          </w:p>
          <w:p w14:paraId="0237963D" w14:textId="2F717563" w:rsidR="00F6130C" w:rsidRPr="00344E08" w:rsidRDefault="00F6130C" w:rsidP="00695BA4">
            <w:pPr>
              <w:spacing w:before="135" w:after="135"/>
              <w:jc w:val="both"/>
              <w:textAlignment w:val="center"/>
            </w:pPr>
            <w:r w:rsidRPr="00344E08">
              <w:rPr>
                <w:rFonts w:ascii="Arial" w:hAnsi="Arial" w:cs="Arial"/>
                <w:position w:val="-2"/>
                <w:sz w:val="18"/>
                <w:szCs w:val="18"/>
              </w:rPr>
              <w:t>IZS  (PI ali kot vodja del)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8B569D"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 xml:space="preserve">DA  NE   Številka: </w:t>
            </w:r>
            <w:r w:rsidRPr="00344E08">
              <w:rPr>
                <w:rFonts w:ascii="Arial" w:hAnsi="Arial" w:cs="Arial"/>
                <w:position w:val="-2"/>
                <w:sz w:val="18"/>
                <w:szCs w:val="18"/>
                <w:u w:val="single"/>
              </w:rPr>
              <w:t>__________</w:t>
            </w:r>
            <w:r w:rsidRPr="00344E08">
              <w:rPr>
                <w:rFonts w:ascii="Arial" w:hAnsi="Arial" w:cs="Arial"/>
                <w:position w:val="-2"/>
                <w:sz w:val="18"/>
                <w:szCs w:val="18"/>
              </w:rPr>
              <w:t xml:space="preserve"> Datum: </w:t>
            </w:r>
            <w:r w:rsidRPr="00344E08">
              <w:rPr>
                <w:rFonts w:ascii="Arial" w:hAnsi="Arial" w:cs="Arial"/>
                <w:position w:val="-2"/>
                <w:sz w:val="18"/>
                <w:szCs w:val="18"/>
                <w:u w:val="single"/>
              </w:rPr>
              <w:t>__________</w:t>
            </w:r>
            <w:r w:rsidRPr="00344E08">
              <w:rPr>
                <w:rFonts w:ascii="Arial" w:hAnsi="Arial" w:cs="Arial"/>
                <w:position w:val="-2"/>
                <w:sz w:val="18"/>
                <w:szCs w:val="18"/>
              </w:rPr>
              <w:t>            </w:t>
            </w:r>
          </w:p>
        </w:tc>
      </w:tr>
      <w:tr w:rsidR="00F6130C" w:rsidRPr="00344E08" w14:paraId="7D05BA00" w14:textId="77777777" w:rsidTr="00695BA4">
        <w:tc>
          <w:tcPr>
            <w:tcW w:w="125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A4986F"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Razmerje do ponudnika (zaposlen / zaposlen pri partnerju)</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78CAB7"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 </w:t>
            </w:r>
          </w:p>
        </w:tc>
      </w:tr>
    </w:tbl>
    <w:p w14:paraId="5FBD84F0" w14:textId="77777777" w:rsidR="00F6130C" w:rsidRPr="00344E08" w:rsidRDefault="00F6130C" w:rsidP="00F6130C">
      <w:pPr>
        <w:spacing w:before="225" w:after="225" w:line="240" w:lineRule="auto"/>
        <w:jc w:val="both"/>
        <w:rPr>
          <w:rFonts w:ascii="Arial" w:hAnsi="Arial" w:cs="Arial"/>
          <w:b/>
          <w:bCs/>
          <w:sz w:val="18"/>
          <w:szCs w:val="18"/>
        </w:rPr>
      </w:pPr>
    </w:p>
    <w:p w14:paraId="04A1DD9B" w14:textId="77777777" w:rsidR="00F6130C" w:rsidRPr="00344E08" w:rsidRDefault="00F6130C" w:rsidP="00F6130C">
      <w:pPr>
        <w:spacing w:before="225" w:after="225" w:line="240" w:lineRule="auto"/>
        <w:jc w:val="both"/>
      </w:pPr>
      <w:r w:rsidRPr="00344E08">
        <w:rPr>
          <w:rFonts w:ascii="Arial" w:hAnsi="Arial" w:cs="Arial"/>
          <w:b/>
          <w:bCs/>
          <w:sz w:val="18"/>
          <w:szCs w:val="18"/>
        </w:rPr>
        <w:t>VODJA DEL ZA STROJNA DELA:</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7065"/>
      </w:tblGrid>
      <w:tr w:rsidR="00344E08" w:rsidRPr="00344E08" w14:paraId="41CF4F3F" w14:textId="77777777" w:rsidTr="00695BA4">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BF44CC"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Ime in priimek</w:t>
            </w:r>
          </w:p>
        </w:tc>
        <w:tc>
          <w:tcPr>
            <w:tcW w:w="70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F1682"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 </w:t>
            </w:r>
          </w:p>
        </w:tc>
      </w:tr>
      <w:tr w:rsidR="00344E08" w:rsidRPr="00344E08" w14:paraId="32EE2898" w14:textId="77777777" w:rsidTr="00695BA4">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EB71"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Strokovna izobrazba</w:t>
            </w:r>
          </w:p>
        </w:tc>
        <w:tc>
          <w:tcPr>
            <w:tcW w:w="70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839CC"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 </w:t>
            </w:r>
          </w:p>
        </w:tc>
      </w:tr>
      <w:tr w:rsidR="00344E08" w:rsidRPr="00344E08" w14:paraId="4331FC51" w14:textId="77777777" w:rsidTr="00695BA4">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980EC1"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Vpis v</w:t>
            </w:r>
          </w:p>
          <w:p w14:paraId="657B0383" w14:textId="3C62B89C" w:rsidR="00F6130C" w:rsidRPr="00344E08" w:rsidRDefault="00F6130C" w:rsidP="00695BA4">
            <w:pPr>
              <w:spacing w:before="135" w:after="135"/>
              <w:jc w:val="both"/>
              <w:textAlignment w:val="center"/>
            </w:pPr>
            <w:r w:rsidRPr="00344E08">
              <w:rPr>
                <w:rFonts w:ascii="Arial" w:hAnsi="Arial" w:cs="Arial"/>
                <w:position w:val="-2"/>
                <w:sz w:val="18"/>
                <w:szCs w:val="18"/>
              </w:rPr>
              <w:t>IZS   (PI ali kot vodja del)</w:t>
            </w:r>
          </w:p>
        </w:tc>
        <w:tc>
          <w:tcPr>
            <w:tcW w:w="70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42AD1B"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DA  NE   Številka: </w:t>
            </w:r>
            <w:r w:rsidRPr="00344E08">
              <w:rPr>
                <w:rFonts w:ascii="Arial" w:hAnsi="Arial" w:cs="Arial"/>
                <w:position w:val="-2"/>
                <w:sz w:val="18"/>
                <w:szCs w:val="18"/>
                <w:u w:val="single"/>
              </w:rPr>
              <w:t>__________</w:t>
            </w:r>
            <w:r w:rsidRPr="00344E08">
              <w:rPr>
                <w:rFonts w:ascii="Arial" w:hAnsi="Arial" w:cs="Arial"/>
                <w:position w:val="-2"/>
                <w:sz w:val="18"/>
                <w:szCs w:val="18"/>
              </w:rPr>
              <w:t> Datum: </w:t>
            </w:r>
            <w:r w:rsidRPr="00344E08">
              <w:rPr>
                <w:rFonts w:ascii="Arial" w:hAnsi="Arial" w:cs="Arial"/>
                <w:position w:val="-2"/>
                <w:sz w:val="18"/>
                <w:szCs w:val="18"/>
                <w:u w:val="single"/>
              </w:rPr>
              <w:t>__________</w:t>
            </w:r>
            <w:r w:rsidRPr="00344E08">
              <w:rPr>
                <w:rFonts w:ascii="Arial" w:hAnsi="Arial" w:cs="Arial"/>
                <w:position w:val="-2"/>
                <w:sz w:val="18"/>
                <w:szCs w:val="18"/>
              </w:rPr>
              <w:t>          </w:t>
            </w:r>
          </w:p>
          <w:p w14:paraId="07F7A999"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 </w:t>
            </w:r>
          </w:p>
        </w:tc>
      </w:tr>
      <w:tr w:rsidR="00344E08" w:rsidRPr="00344E08" w14:paraId="407F579C" w14:textId="77777777" w:rsidTr="00695BA4">
        <w:tc>
          <w:tcPr>
            <w:tcW w:w="18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98FEE"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Razmerje do ponudnika (zaposlen / zaposlen pri partnerju / zaposlen pri podizvajalcu)</w:t>
            </w:r>
          </w:p>
        </w:tc>
        <w:tc>
          <w:tcPr>
            <w:tcW w:w="70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039BDD"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 </w:t>
            </w:r>
          </w:p>
        </w:tc>
      </w:tr>
    </w:tbl>
    <w:p w14:paraId="7050CBD8" w14:textId="5849B628" w:rsidR="00F6130C" w:rsidRPr="00344E08" w:rsidRDefault="00F6130C" w:rsidP="00F6130C">
      <w:pPr>
        <w:spacing w:before="225" w:after="225" w:line="240" w:lineRule="auto"/>
        <w:jc w:val="both"/>
        <w:rPr>
          <w:rFonts w:ascii="Arial" w:hAnsi="Arial" w:cs="Arial"/>
          <w:b/>
          <w:bCs/>
          <w:sz w:val="18"/>
          <w:szCs w:val="18"/>
        </w:rPr>
      </w:pPr>
      <w:r w:rsidRPr="00344E08">
        <w:rPr>
          <w:rFonts w:ascii="Arial" w:hAnsi="Arial" w:cs="Arial"/>
          <w:b/>
          <w:bCs/>
          <w:sz w:val="18"/>
          <w:szCs w:val="18"/>
        </w:rPr>
        <w:t xml:space="preserve"> Pomočnik/namestnik vodje strojnih del (opcijsko):</w:t>
      </w:r>
    </w:p>
    <w:tbl>
      <w:tblPr>
        <w:tblStyle w:val="TableGridPHPDOCX"/>
        <w:tblW w:w="5038"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2"/>
        <w:gridCol w:w="6859"/>
      </w:tblGrid>
      <w:tr w:rsidR="00344E08" w:rsidRPr="00344E08" w14:paraId="241734E0" w14:textId="77777777" w:rsidTr="00695BA4">
        <w:tc>
          <w:tcPr>
            <w:tcW w:w="12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904F1"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Ime in priimek</w:t>
            </w:r>
          </w:p>
        </w:tc>
        <w:tc>
          <w:tcPr>
            <w:tcW w:w="376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F8BE8" w14:textId="77777777" w:rsidR="00F6130C" w:rsidRPr="00344E08" w:rsidRDefault="00F6130C" w:rsidP="00695BA4">
            <w:pPr>
              <w:spacing w:before="135" w:after="135"/>
              <w:jc w:val="both"/>
              <w:textAlignment w:val="center"/>
            </w:pPr>
            <w:r w:rsidRPr="00344E08">
              <w:rPr>
                <w:rFonts w:ascii="Arial" w:hAnsi="Arial" w:cs="Arial"/>
                <w:position w:val="-2"/>
                <w:sz w:val="18"/>
                <w:szCs w:val="18"/>
              </w:rPr>
              <w:t> </w:t>
            </w:r>
          </w:p>
        </w:tc>
      </w:tr>
      <w:tr w:rsidR="00F6130C" w14:paraId="236D557C" w14:textId="77777777" w:rsidTr="00695BA4">
        <w:tc>
          <w:tcPr>
            <w:tcW w:w="12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436F0" w14:textId="77777777" w:rsidR="00F6130C" w:rsidRDefault="00F6130C" w:rsidP="00695BA4">
            <w:pPr>
              <w:spacing w:before="135" w:after="135"/>
              <w:jc w:val="both"/>
              <w:textAlignment w:val="center"/>
            </w:pPr>
            <w:r>
              <w:rPr>
                <w:rFonts w:ascii="Arial" w:hAnsi="Arial" w:cs="Arial"/>
                <w:color w:val="000000"/>
                <w:position w:val="-2"/>
                <w:sz w:val="18"/>
                <w:szCs w:val="18"/>
              </w:rPr>
              <w:t>Strokovna izobrazba</w:t>
            </w:r>
          </w:p>
        </w:tc>
        <w:tc>
          <w:tcPr>
            <w:tcW w:w="376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CC6C8E" w14:textId="77777777" w:rsidR="00F6130C" w:rsidRDefault="00F6130C" w:rsidP="00695BA4">
            <w:pPr>
              <w:spacing w:before="135" w:after="135"/>
              <w:jc w:val="both"/>
              <w:textAlignment w:val="center"/>
            </w:pPr>
            <w:r>
              <w:rPr>
                <w:rFonts w:ascii="Arial" w:hAnsi="Arial" w:cs="Arial"/>
                <w:color w:val="000000"/>
                <w:position w:val="-2"/>
                <w:sz w:val="18"/>
                <w:szCs w:val="18"/>
              </w:rPr>
              <w:t> </w:t>
            </w:r>
          </w:p>
        </w:tc>
      </w:tr>
      <w:tr w:rsidR="00F6130C" w14:paraId="6ABB4292" w14:textId="77777777" w:rsidTr="00695BA4">
        <w:tc>
          <w:tcPr>
            <w:tcW w:w="12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753DFB" w14:textId="77777777" w:rsidR="00F6130C" w:rsidRDefault="00F6130C" w:rsidP="00695BA4">
            <w:pPr>
              <w:spacing w:before="135" w:after="135"/>
              <w:jc w:val="both"/>
              <w:textAlignment w:val="center"/>
            </w:pPr>
            <w:r>
              <w:rPr>
                <w:rFonts w:ascii="Arial" w:hAnsi="Arial" w:cs="Arial"/>
                <w:color w:val="000000"/>
                <w:position w:val="-2"/>
                <w:sz w:val="18"/>
                <w:szCs w:val="18"/>
              </w:rPr>
              <w:t>Vpis v</w:t>
            </w:r>
          </w:p>
          <w:p w14:paraId="10D7880C" w14:textId="77777777" w:rsidR="00F6130C" w:rsidRDefault="00F6130C" w:rsidP="00695BA4">
            <w:pPr>
              <w:spacing w:before="135" w:after="135"/>
              <w:jc w:val="both"/>
              <w:textAlignment w:val="center"/>
            </w:pPr>
            <w:r>
              <w:rPr>
                <w:rFonts w:ascii="Arial" w:hAnsi="Arial" w:cs="Arial"/>
                <w:color w:val="000000"/>
                <w:position w:val="-2"/>
                <w:sz w:val="18"/>
                <w:szCs w:val="18"/>
              </w:rPr>
              <w:t>IZS  (PI kot vodja del) </w:t>
            </w:r>
          </w:p>
        </w:tc>
        <w:tc>
          <w:tcPr>
            <w:tcW w:w="376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8B013D" w14:textId="77777777" w:rsidR="00F6130C" w:rsidRDefault="00F6130C" w:rsidP="00695BA4">
            <w:pPr>
              <w:spacing w:before="135" w:after="135"/>
              <w:jc w:val="both"/>
              <w:textAlignment w:val="center"/>
            </w:pPr>
            <w:r>
              <w:rPr>
                <w:rFonts w:ascii="Arial" w:hAnsi="Arial" w:cs="Arial"/>
                <w:color w:val="000000"/>
                <w:position w:val="-2"/>
                <w:sz w:val="18"/>
                <w:szCs w:val="18"/>
              </w:rPr>
              <w:t xml:space="preserve">DA  NE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r>
              <w:rPr>
                <w:rFonts w:ascii="Arial" w:hAnsi="Arial" w:cs="Arial"/>
                <w:color w:val="000000"/>
                <w:position w:val="-2"/>
                <w:sz w:val="18"/>
                <w:szCs w:val="18"/>
              </w:rPr>
              <w:t>            </w:t>
            </w:r>
          </w:p>
        </w:tc>
      </w:tr>
      <w:tr w:rsidR="00F6130C" w14:paraId="18BFE080" w14:textId="77777777" w:rsidTr="00695BA4">
        <w:tc>
          <w:tcPr>
            <w:tcW w:w="124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5CAD5" w14:textId="77777777" w:rsidR="00F6130C" w:rsidRDefault="00F6130C" w:rsidP="00695BA4">
            <w:pPr>
              <w:spacing w:before="135" w:after="135"/>
              <w:jc w:val="both"/>
              <w:textAlignment w:val="center"/>
            </w:pPr>
            <w:r>
              <w:rPr>
                <w:rFonts w:ascii="Arial" w:hAnsi="Arial" w:cs="Arial"/>
                <w:color w:val="000000"/>
                <w:position w:val="-2"/>
                <w:sz w:val="18"/>
                <w:szCs w:val="18"/>
              </w:rPr>
              <w:t>Razmerje do ponudnika (zaposlen / zaposlen pri partnerju / zaposlen pri podizvajalcu)</w:t>
            </w:r>
          </w:p>
        </w:tc>
        <w:tc>
          <w:tcPr>
            <w:tcW w:w="376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32784" w14:textId="77777777" w:rsidR="00F6130C" w:rsidRDefault="00F6130C" w:rsidP="00695BA4">
            <w:pPr>
              <w:spacing w:before="135" w:after="135"/>
              <w:jc w:val="both"/>
              <w:textAlignment w:val="center"/>
            </w:pPr>
            <w:r>
              <w:rPr>
                <w:rFonts w:ascii="Arial" w:hAnsi="Arial" w:cs="Arial"/>
                <w:color w:val="000000"/>
                <w:position w:val="-2"/>
                <w:sz w:val="18"/>
                <w:szCs w:val="18"/>
              </w:rPr>
              <w:t> </w:t>
            </w:r>
          </w:p>
        </w:tc>
      </w:tr>
    </w:tbl>
    <w:p w14:paraId="1414578F" w14:textId="77777777" w:rsidR="00F6130C" w:rsidRDefault="00F6130C" w:rsidP="00F6130C">
      <w:pPr>
        <w:spacing w:before="225" w:after="225" w:line="240" w:lineRule="auto"/>
        <w:jc w:val="both"/>
        <w:rPr>
          <w:rFonts w:ascii="Arial" w:hAnsi="Arial" w:cs="Arial"/>
          <w:b/>
          <w:bCs/>
          <w:color w:val="000000"/>
          <w:sz w:val="18"/>
          <w:szCs w:val="18"/>
        </w:rPr>
      </w:pPr>
    </w:p>
    <w:p w14:paraId="6B6FC03E" w14:textId="77777777" w:rsidR="00F6130C" w:rsidRDefault="00F6130C" w:rsidP="00F6130C">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392F0CAD" w14:textId="77777777" w:rsidR="00F6130C" w:rsidRDefault="00F6130C" w:rsidP="00F6130C">
      <w:pPr>
        <w:spacing w:before="225" w:after="225" w:line="240" w:lineRule="auto"/>
        <w:jc w:val="both"/>
      </w:pPr>
      <w:r>
        <w:rPr>
          <w:rFonts w:ascii="Arial" w:hAnsi="Arial" w:cs="Arial"/>
          <w:color w:val="000000"/>
          <w:sz w:val="18"/>
          <w:szCs w:val="18"/>
        </w:rPr>
        <w:t>_____________________________________________________</w:t>
      </w:r>
    </w:p>
    <w:p w14:paraId="5D060FF4" w14:textId="77777777" w:rsidR="00F6130C" w:rsidRDefault="00F6130C" w:rsidP="00F6130C">
      <w:pPr>
        <w:spacing w:before="225" w:after="225" w:line="240" w:lineRule="auto"/>
        <w:jc w:val="both"/>
      </w:pPr>
      <w:r>
        <w:rPr>
          <w:rFonts w:ascii="Arial" w:hAnsi="Arial" w:cs="Arial"/>
          <w:b/>
          <w:bCs/>
          <w:color w:val="000000"/>
          <w:sz w:val="18"/>
          <w:szCs w:val="18"/>
          <w:u w:val="single"/>
        </w:rPr>
        <w:t>Velja za tuje gospodarske subjekte:</w:t>
      </w:r>
    </w:p>
    <w:p w14:paraId="4C9EEBF1" w14:textId="77777777" w:rsidR="00F6130C" w:rsidRDefault="00F6130C" w:rsidP="00F6130C">
      <w:pPr>
        <w:spacing w:before="225" w:after="225" w:line="240" w:lineRule="auto"/>
        <w:jc w:val="both"/>
      </w:pPr>
      <w:r>
        <w:rPr>
          <w:rFonts w:ascii="Arial" w:hAnsi="Arial" w:cs="Arial"/>
          <w:color w:val="000000"/>
          <w:sz w:val="18"/>
          <w:szCs w:val="18"/>
        </w:rPr>
        <w:lastRenderedPageBreak/>
        <w:t>Izjavljamo, da bomo za nominirani kader pred začetkom izvedbe del poskrbeli za vpis kadra v IZS. Šteje se, da je rok za vpis kadra v IZS začel teči z dnem objave obvestila o predmetnem javnem naročilu. V kolikor predlagani kader ne bo vpisan v IZS do uvedbe v delo,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07CE5066" w14:textId="77777777" w:rsidR="00F6130C" w:rsidRDefault="00F6130C" w:rsidP="00F6130C">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10EF1659" w14:textId="77777777" w:rsidR="00F6130C" w:rsidRDefault="00F6130C" w:rsidP="00F6130C">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3F391E23" w14:textId="77777777" w:rsidR="00F6130C" w:rsidRDefault="00F6130C" w:rsidP="00F6130C">
      <w:pPr>
        <w:spacing w:before="225" w:after="225" w:line="240" w:lineRule="auto"/>
        <w:jc w:val="both"/>
      </w:pPr>
      <w:r>
        <w:rPr>
          <w:rFonts w:ascii="Arial" w:hAnsi="Arial" w:cs="Arial"/>
          <w:color w:val="000000"/>
          <w:sz w:val="18"/>
          <w:szCs w:val="18"/>
        </w:rPr>
        <w:t>[   ] posebno dovoljenje ni potrebno. </w:t>
      </w:r>
    </w:p>
    <w:p w14:paraId="0D45FB56" w14:textId="77777777" w:rsidR="00F6130C" w:rsidRDefault="00F6130C" w:rsidP="00F6130C">
      <w:pPr>
        <w:spacing w:before="225" w:after="225" w:line="240" w:lineRule="auto"/>
        <w:jc w:val="both"/>
      </w:pPr>
      <w:r>
        <w:rPr>
          <w:rFonts w:ascii="Arial" w:hAnsi="Arial" w:cs="Arial"/>
          <w:color w:val="000000"/>
          <w:sz w:val="18"/>
          <w:szCs w:val="18"/>
        </w:rPr>
        <w:t>Pod kazensko in materialno odgovornostjo jamčimo, da so navedene izjave resnične.</w:t>
      </w:r>
    </w:p>
    <w:p w14:paraId="50C7C4D1" w14:textId="77777777" w:rsidR="00F6130C" w:rsidRDefault="00F6130C" w:rsidP="00F6130C">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F6130C" w14:paraId="739CB54E" w14:textId="77777777" w:rsidTr="00695BA4">
        <w:tc>
          <w:tcPr>
            <w:tcW w:w="2500" w:type="pct"/>
            <w:tcMar>
              <w:top w:w="75" w:type="dxa"/>
              <w:bottom w:w="75" w:type="dxa"/>
            </w:tcMar>
            <w:vAlign w:val="center"/>
          </w:tcPr>
          <w:p w14:paraId="1AD67712" w14:textId="77777777" w:rsidR="00F6130C" w:rsidRDefault="00F6130C" w:rsidP="00695BA4">
            <w:pPr>
              <w:rPr>
                <w:rFonts w:ascii="Arial" w:hAnsi="Arial" w:cs="Arial"/>
                <w:color w:val="000000"/>
                <w:position w:val="-2"/>
                <w:sz w:val="18"/>
                <w:szCs w:val="18"/>
              </w:rPr>
            </w:pPr>
          </w:p>
          <w:p w14:paraId="30A2ABA8" w14:textId="77777777" w:rsidR="00F6130C" w:rsidRDefault="00F6130C" w:rsidP="00695BA4">
            <w:pPr>
              <w:rPr>
                <w:rFonts w:ascii="Arial" w:hAnsi="Arial" w:cs="Arial"/>
                <w:color w:val="000000"/>
                <w:position w:val="-2"/>
                <w:sz w:val="18"/>
                <w:szCs w:val="18"/>
              </w:rPr>
            </w:pPr>
          </w:p>
          <w:p w14:paraId="6BA015C2" w14:textId="77777777" w:rsidR="00F6130C" w:rsidRDefault="00F6130C" w:rsidP="00695BA4">
            <w:pPr>
              <w:rPr>
                <w:rFonts w:ascii="Arial" w:hAnsi="Arial" w:cs="Arial"/>
                <w:color w:val="000000"/>
                <w:position w:val="-2"/>
                <w:sz w:val="18"/>
                <w:szCs w:val="18"/>
              </w:rPr>
            </w:pPr>
          </w:p>
          <w:p w14:paraId="776FA97C" w14:textId="77777777" w:rsidR="00F6130C" w:rsidRDefault="00F6130C" w:rsidP="00695BA4">
            <w:r>
              <w:rPr>
                <w:rFonts w:ascii="Arial" w:hAnsi="Arial" w:cs="Arial"/>
                <w:color w:val="000000"/>
                <w:position w:val="-2"/>
                <w:sz w:val="18"/>
                <w:szCs w:val="18"/>
              </w:rPr>
              <w:t>Kraj in datum:</w:t>
            </w:r>
          </w:p>
        </w:tc>
        <w:tc>
          <w:tcPr>
            <w:tcW w:w="0" w:type="auto"/>
            <w:tcMar>
              <w:top w:w="75" w:type="dxa"/>
              <w:bottom w:w="75" w:type="dxa"/>
            </w:tcMar>
            <w:vAlign w:val="center"/>
          </w:tcPr>
          <w:p w14:paraId="11C5FD8D" w14:textId="77777777" w:rsidR="00F6130C" w:rsidRDefault="00F6130C" w:rsidP="00695BA4">
            <w:r>
              <w:rPr>
                <w:rFonts w:ascii="Arial" w:hAnsi="Arial" w:cs="Arial"/>
                <w:color w:val="000000"/>
                <w:position w:val="-2"/>
                <w:sz w:val="18"/>
                <w:szCs w:val="18"/>
              </w:rPr>
              <w:t>Ime in priimek: _____________________</w:t>
            </w:r>
          </w:p>
        </w:tc>
      </w:tr>
      <w:tr w:rsidR="00F6130C" w14:paraId="599C7120" w14:textId="77777777" w:rsidTr="00695BA4">
        <w:tc>
          <w:tcPr>
            <w:tcW w:w="2500" w:type="pct"/>
            <w:tcMar>
              <w:top w:w="75" w:type="dxa"/>
              <w:bottom w:w="75" w:type="dxa"/>
            </w:tcMar>
            <w:vAlign w:val="center"/>
          </w:tcPr>
          <w:p w14:paraId="5DE45C2F" w14:textId="77777777" w:rsidR="00F6130C" w:rsidRDefault="00F6130C" w:rsidP="00695BA4">
            <w:r>
              <w:rPr>
                <w:rFonts w:ascii="Arial" w:hAnsi="Arial" w:cs="Arial"/>
                <w:color w:val="000000"/>
                <w:position w:val="-2"/>
                <w:sz w:val="18"/>
                <w:szCs w:val="18"/>
              </w:rPr>
              <w:t> </w:t>
            </w:r>
          </w:p>
        </w:tc>
        <w:tc>
          <w:tcPr>
            <w:tcW w:w="0" w:type="auto"/>
            <w:tcMar>
              <w:top w:w="75" w:type="dxa"/>
              <w:bottom w:w="75" w:type="dxa"/>
            </w:tcMar>
            <w:vAlign w:val="center"/>
          </w:tcPr>
          <w:p w14:paraId="4544208B" w14:textId="77777777" w:rsidR="00F6130C" w:rsidRDefault="00F6130C" w:rsidP="00695BA4">
            <w:pPr>
              <w:jc w:val="center"/>
              <w:rPr>
                <w:rFonts w:ascii="Arial" w:hAnsi="Arial" w:cs="Arial"/>
                <w:color w:val="A9A9A9"/>
                <w:position w:val="-2"/>
                <w:sz w:val="18"/>
                <w:szCs w:val="18"/>
              </w:rPr>
            </w:pPr>
            <w:r>
              <w:rPr>
                <w:rFonts w:ascii="Arial" w:hAnsi="Arial" w:cs="Arial"/>
                <w:color w:val="A9A9A9"/>
                <w:position w:val="-2"/>
                <w:sz w:val="18"/>
                <w:szCs w:val="18"/>
              </w:rPr>
              <w:t>(žig in podpis)</w:t>
            </w:r>
          </w:p>
          <w:p w14:paraId="1CB151D1" w14:textId="77777777" w:rsidR="00F6130C" w:rsidRDefault="00F6130C" w:rsidP="00695BA4">
            <w:pPr>
              <w:jc w:val="center"/>
            </w:pPr>
          </w:p>
        </w:tc>
      </w:tr>
    </w:tbl>
    <w:p w14:paraId="61ACCD49" w14:textId="77777777" w:rsidR="00F6130C" w:rsidRDefault="00F6130C" w:rsidP="00F6130C">
      <w:pPr>
        <w:sectPr w:rsidR="00F6130C" w:rsidSect="00F6130C">
          <w:footerReference w:type="default" r:id="rId16"/>
          <w:pgSz w:w="11906" w:h="16838"/>
          <w:pgMar w:top="1418" w:right="1418" w:bottom="1418" w:left="1418" w:header="567" w:footer="596" w:gutter="0"/>
          <w:cols w:space="708"/>
          <w:docGrid w:linePitch="360"/>
        </w:sectPr>
      </w:pPr>
    </w:p>
    <w:p w14:paraId="74B40C8C" w14:textId="7FFD161A" w:rsidR="0061534A" w:rsidRPr="00590863" w:rsidRDefault="00997593" w:rsidP="00997593">
      <w:pPr>
        <w:tabs>
          <w:tab w:val="left" w:pos="7545"/>
        </w:tabs>
        <w:rPr>
          <w:rFonts w:ascii="Arial" w:hAnsi="Arial" w:cs="Arial"/>
          <w:sz w:val="18"/>
          <w:szCs w:val="18"/>
        </w:rPr>
      </w:pPr>
      <w:r>
        <w:lastRenderedPageBreak/>
        <w:tab/>
      </w:r>
      <w:r w:rsidR="0088764B" w:rsidRPr="00590863">
        <w:rPr>
          <w:rFonts w:ascii="Arial" w:hAnsi="Arial" w:cs="Arial"/>
          <w:sz w:val="18"/>
          <w:szCs w:val="18"/>
        </w:rPr>
        <w:t>Obrazec št: 1</w:t>
      </w:r>
      <w:r w:rsidR="00F6130C">
        <w:rPr>
          <w:rFonts w:ascii="Arial" w:hAnsi="Arial" w:cs="Arial"/>
          <w:sz w:val="18"/>
          <w:szCs w:val="18"/>
        </w:rPr>
        <w:t>2</w:t>
      </w:r>
    </w:p>
    <w:p w14:paraId="3A5253B1" w14:textId="77777777" w:rsidR="0061534A" w:rsidRPr="00252358" w:rsidRDefault="0061534A" w:rsidP="00252358"/>
    <w:p w14:paraId="03618F63"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0C67386" w14:textId="77777777" w:rsidR="0061534A" w:rsidRDefault="0061534A" w:rsidP="00EB2A75">
      <w:pPr>
        <w:spacing w:after="120"/>
        <w:rPr>
          <w:rFonts w:ascii="Arial" w:hAnsi="Arial" w:cs="Arial"/>
        </w:rPr>
      </w:pPr>
    </w:p>
    <w:p w14:paraId="684ABC1C" w14:textId="77777777" w:rsidR="001C69A1" w:rsidRDefault="0088764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61F759C" w14:textId="77777777" w:rsidR="001C69A1" w:rsidRDefault="0088764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C69A1" w14:paraId="130B92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FA9AD" w14:textId="77777777" w:rsidR="001C69A1" w:rsidRDefault="0088764B">
            <w:pPr>
              <w:spacing w:before="135" w:after="135"/>
              <w:jc w:val="both"/>
              <w:textAlignment w:val="center"/>
            </w:pPr>
            <w:r>
              <w:rPr>
                <w:rFonts w:ascii="Arial" w:hAnsi="Arial" w:cs="Arial"/>
                <w:b/>
                <w:bCs/>
                <w:color w:val="000000"/>
                <w:position w:val="-2"/>
                <w:sz w:val="18"/>
                <w:szCs w:val="18"/>
              </w:rPr>
              <w:t>Ime in priimek</w:t>
            </w:r>
          </w:p>
          <w:p w14:paraId="384D410B" w14:textId="77777777" w:rsidR="001C69A1" w:rsidRDefault="0088764B">
            <w:pPr>
              <w:spacing w:before="135" w:after="135"/>
              <w:jc w:val="both"/>
              <w:textAlignment w:val="center"/>
            </w:pPr>
            <w:r>
              <w:rPr>
                <w:rFonts w:ascii="Arial" w:hAnsi="Arial" w:cs="Arial"/>
                <w:b/>
                <w:bCs/>
                <w:color w:val="000000"/>
                <w:position w:val="-2"/>
                <w:sz w:val="18"/>
                <w:szCs w:val="18"/>
              </w:rPr>
              <w:t>ali</w:t>
            </w:r>
          </w:p>
          <w:p w14:paraId="06C50BC1" w14:textId="77777777" w:rsidR="001C69A1" w:rsidRDefault="0088764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60ACE6" w14:textId="77777777" w:rsidR="001C69A1" w:rsidRDefault="0088764B">
            <w:pPr>
              <w:spacing w:before="135" w:after="135"/>
              <w:jc w:val="both"/>
              <w:textAlignment w:val="center"/>
            </w:pPr>
            <w:r>
              <w:rPr>
                <w:rFonts w:ascii="Arial" w:hAnsi="Arial" w:cs="Arial"/>
                <w:b/>
                <w:bCs/>
                <w:color w:val="000000"/>
                <w:position w:val="-2"/>
                <w:sz w:val="18"/>
                <w:szCs w:val="18"/>
              </w:rPr>
              <w:t>Naslov prebivališča</w:t>
            </w:r>
          </w:p>
          <w:p w14:paraId="27D5DFD4" w14:textId="77777777" w:rsidR="001C69A1" w:rsidRDefault="0088764B">
            <w:pPr>
              <w:spacing w:before="135" w:after="135"/>
              <w:jc w:val="both"/>
              <w:textAlignment w:val="center"/>
            </w:pPr>
            <w:r>
              <w:rPr>
                <w:rFonts w:ascii="Arial" w:hAnsi="Arial" w:cs="Arial"/>
                <w:b/>
                <w:bCs/>
                <w:color w:val="000000"/>
                <w:position w:val="-2"/>
                <w:sz w:val="18"/>
                <w:szCs w:val="18"/>
              </w:rPr>
              <w:t>ali</w:t>
            </w:r>
          </w:p>
          <w:p w14:paraId="52F88D8C" w14:textId="77777777" w:rsidR="001C69A1" w:rsidRDefault="0088764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5B2348" w14:textId="77777777" w:rsidR="001C69A1" w:rsidRDefault="0088764B">
            <w:pPr>
              <w:spacing w:before="135" w:after="135"/>
              <w:jc w:val="both"/>
              <w:textAlignment w:val="center"/>
            </w:pPr>
            <w:r>
              <w:rPr>
                <w:rFonts w:ascii="Arial" w:hAnsi="Arial" w:cs="Arial"/>
                <w:b/>
                <w:bCs/>
                <w:color w:val="000000"/>
                <w:position w:val="-2"/>
                <w:sz w:val="18"/>
                <w:szCs w:val="18"/>
              </w:rPr>
              <w:t>Delež lastništva</w:t>
            </w:r>
          </w:p>
          <w:p w14:paraId="57653874" w14:textId="77777777" w:rsidR="001C69A1" w:rsidRDefault="0088764B">
            <w:pPr>
              <w:spacing w:before="135" w:after="135"/>
              <w:jc w:val="both"/>
              <w:textAlignment w:val="center"/>
            </w:pPr>
            <w:r>
              <w:rPr>
                <w:rFonts w:ascii="Arial" w:hAnsi="Arial" w:cs="Arial"/>
                <w:b/>
                <w:bCs/>
                <w:color w:val="000000"/>
                <w:position w:val="-2"/>
                <w:sz w:val="18"/>
                <w:szCs w:val="18"/>
              </w:rPr>
              <w:t>ali</w:t>
            </w:r>
          </w:p>
          <w:p w14:paraId="613395ED" w14:textId="77777777" w:rsidR="001C69A1" w:rsidRDefault="0088764B">
            <w:pPr>
              <w:spacing w:before="135" w:after="135"/>
              <w:jc w:val="both"/>
              <w:textAlignment w:val="center"/>
            </w:pPr>
            <w:r>
              <w:rPr>
                <w:rFonts w:ascii="Arial" w:hAnsi="Arial" w:cs="Arial"/>
                <w:b/>
                <w:bCs/>
                <w:color w:val="000000"/>
                <w:position w:val="-2"/>
                <w:sz w:val="18"/>
                <w:szCs w:val="18"/>
              </w:rPr>
              <w:t>Delež lastništva gospodarskega subjekta</w:t>
            </w:r>
          </w:p>
        </w:tc>
      </w:tr>
      <w:tr w:rsidR="001C69A1" w14:paraId="64C513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FFCD1B"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C5CC7"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FFB35"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238C225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9AEFC5"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ED5600"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08F42C"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4146839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E1BBA"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A8A49"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A7D296"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13105A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2D9B8"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D73279"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B8227F" w14:textId="77777777" w:rsidR="001C69A1" w:rsidRDefault="0088764B">
            <w:pPr>
              <w:spacing w:before="135" w:after="135"/>
              <w:jc w:val="both"/>
              <w:textAlignment w:val="center"/>
            </w:pPr>
            <w:r>
              <w:rPr>
                <w:rFonts w:ascii="Arial" w:hAnsi="Arial" w:cs="Arial"/>
                <w:color w:val="000000"/>
                <w:position w:val="-2"/>
                <w:sz w:val="18"/>
                <w:szCs w:val="18"/>
              </w:rPr>
              <w:t> </w:t>
            </w:r>
          </w:p>
        </w:tc>
      </w:tr>
    </w:tbl>
    <w:p w14:paraId="756BA2DB" w14:textId="77777777" w:rsidR="001C69A1" w:rsidRDefault="0088764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C69A1" w14:paraId="47EF725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538FAA" w14:textId="77777777" w:rsidR="001C69A1" w:rsidRDefault="0088764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B3A02" w14:textId="77777777" w:rsidR="001C69A1" w:rsidRDefault="0088764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AD42FB" w14:textId="77777777" w:rsidR="001C69A1" w:rsidRDefault="0088764B">
            <w:pPr>
              <w:spacing w:before="135" w:after="135"/>
              <w:jc w:val="both"/>
              <w:textAlignment w:val="center"/>
            </w:pPr>
            <w:r>
              <w:rPr>
                <w:rFonts w:ascii="Arial" w:hAnsi="Arial" w:cs="Arial"/>
                <w:b/>
                <w:bCs/>
                <w:color w:val="000000"/>
                <w:position w:val="-2"/>
                <w:sz w:val="18"/>
                <w:szCs w:val="18"/>
              </w:rPr>
              <w:t>Delež lastništva gospodarskega subjekta</w:t>
            </w:r>
          </w:p>
        </w:tc>
      </w:tr>
      <w:tr w:rsidR="001C69A1" w14:paraId="5C5823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38286"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B32A9E"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6C45D"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71E861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4CB3F3"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0547B"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5DF67"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4B83DB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FB4C87"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3DD64"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11308" w14:textId="77777777" w:rsidR="001C69A1" w:rsidRDefault="0088764B">
            <w:pPr>
              <w:spacing w:before="135" w:after="135"/>
              <w:jc w:val="both"/>
              <w:textAlignment w:val="center"/>
            </w:pPr>
            <w:r>
              <w:rPr>
                <w:rFonts w:ascii="Arial" w:hAnsi="Arial" w:cs="Arial"/>
                <w:color w:val="000000"/>
                <w:position w:val="-2"/>
                <w:sz w:val="18"/>
                <w:szCs w:val="18"/>
              </w:rPr>
              <w:t> </w:t>
            </w:r>
          </w:p>
        </w:tc>
      </w:tr>
      <w:tr w:rsidR="001C69A1" w14:paraId="260D0C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EC25A"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2AE97" w14:textId="77777777" w:rsidR="001C69A1" w:rsidRDefault="008876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20C408" w14:textId="77777777" w:rsidR="001C69A1" w:rsidRDefault="0088764B">
            <w:pPr>
              <w:spacing w:before="135" w:after="135"/>
              <w:jc w:val="both"/>
              <w:textAlignment w:val="center"/>
            </w:pPr>
            <w:r>
              <w:rPr>
                <w:rFonts w:ascii="Arial" w:hAnsi="Arial" w:cs="Arial"/>
                <w:color w:val="000000"/>
                <w:position w:val="-2"/>
                <w:sz w:val="18"/>
                <w:szCs w:val="18"/>
              </w:rPr>
              <w:t> </w:t>
            </w:r>
          </w:p>
        </w:tc>
      </w:tr>
    </w:tbl>
    <w:p w14:paraId="5DB76A6C" w14:textId="77777777" w:rsidR="001C69A1" w:rsidRDefault="0088764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C69A1" w14:paraId="016DAFA9" w14:textId="77777777">
        <w:tc>
          <w:tcPr>
            <w:tcW w:w="4080" w:type="dxa"/>
            <w:tcMar>
              <w:top w:w="75" w:type="dxa"/>
              <w:bottom w:w="75" w:type="dxa"/>
            </w:tcMar>
            <w:vAlign w:val="center"/>
          </w:tcPr>
          <w:p w14:paraId="607A9364" w14:textId="77777777" w:rsidR="001C69A1" w:rsidRDefault="0088764B">
            <w:r>
              <w:rPr>
                <w:rFonts w:ascii="Arial" w:hAnsi="Arial" w:cs="Arial"/>
                <w:color w:val="000000"/>
                <w:position w:val="-2"/>
                <w:sz w:val="18"/>
                <w:szCs w:val="18"/>
              </w:rPr>
              <w:t>Kraj in datum:</w:t>
            </w:r>
          </w:p>
        </w:tc>
        <w:tc>
          <w:tcPr>
            <w:tcW w:w="0" w:type="auto"/>
            <w:tcMar>
              <w:top w:w="75" w:type="dxa"/>
              <w:bottom w:w="75" w:type="dxa"/>
            </w:tcMar>
            <w:vAlign w:val="center"/>
          </w:tcPr>
          <w:p w14:paraId="59753B38" w14:textId="77777777" w:rsidR="001C69A1" w:rsidRDefault="0088764B">
            <w:r>
              <w:rPr>
                <w:rFonts w:ascii="Arial" w:hAnsi="Arial" w:cs="Arial"/>
                <w:color w:val="000000"/>
                <w:position w:val="-2"/>
                <w:sz w:val="18"/>
                <w:szCs w:val="18"/>
              </w:rPr>
              <w:t>Ime in priimek: _____________________</w:t>
            </w:r>
          </w:p>
        </w:tc>
      </w:tr>
      <w:tr w:rsidR="001C69A1" w14:paraId="6B31B7AC" w14:textId="77777777">
        <w:tc>
          <w:tcPr>
            <w:tcW w:w="4080" w:type="dxa"/>
            <w:tcMar>
              <w:top w:w="75" w:type="dxa"/>
              <w:bottom w:w="75" w:type="dxa"/>
            </w:tcMar>
            <w:vAlign w:val="center"/>
          </w:tcPr>
          <w:p w14:paraId="67F8917A"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45F1E02B" w14:textId="77777777" w:rsidR="001C69A1" w:rsidRDefault="0088764B">
            <w:pPr>
              <w:jc w:val="center"/>
            </w:pPr>
            <w:r>
              <w:rPr>
                <w:rFonts w:ascii="Arial" w:hAnsi="Arial" w:cs="Arial"/>
                <w:color w:val="000000"/>
                <w:position w:val="-2"/>
                <w:sz w:val="18"/>
                <w:szCs w:val="18"/>
              </w:rPr>
              <w:t>(žig in podpis)</w:t>
            </w:r>
          </w:p>
        </w:tc>
      </w:tr>
    </w:tbl>
    <w:p w14:paraId="6D602A75" w14:textId="77777777" w:rsidR="001C69A1" w:rsidRDefault="0088764B">
      <w:pPr>
        <w:spacing w:before="225" w:after="225" w:line="240" w:lineRule="auto"/>
        <w:jc w:val="both"/>
      </w:pPr>
      <w:r>
        <w:rPr>
          <w:rFonts w:ascii="Arial" w:hAnsi="Arial" w:cs="Arial"/>
          <w:color w:val="000000"/>
          <w:sz w:val="18"/>
          <w:szCs w:val="18"/>
        </w:rPr>
        <w:t> </w:t>
      </w:r>
    </w:p>
    <w:p w14:paraId="1D49B6C7" w14:textId="77777777" w:rsidR="001C69A1" w:rsidRDefault="0088764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FF5B5E7" w14:textId="77777777" w:rsidR="001C69A1" w:rsidRDefault="001C69A1">
      <w:pPr>
        <w:sectPr w:rsidR="001C69A1" w:rsidSect="006E7A2B">
          <w:footerReference w:type="default" r:id="rId17"/>
          <w:pgSz w:w="11906" w:h="16838"/>
          <w:pgMar w:top="1418" w:right="1418" w:bottom="1418" w:left="1418" w:header="567" w:footer="596" w:gutter="0"/>
          <w:cols w:space="708"/>
          <w:docGrid w:linePitch="360"/>
        </w:sectPr>
      </w:pPr>
    </w:p>
    <w:p w14:paraId="00502EF2" w14:textId="772BB9CF"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F6130C">
        <w:rPr>
          <w:rFonts w:ascii="Arial" w:hAnsi="Arial" w:cs="Arial"/>
          <w:sz w:val="18"/>
          <w:szCs w:val="18"/>
        </w:rPr>
        <w:t>3</w:t>
      </w:r>
    </w:p>
    <w:p w14:paraId="1F25AD18" w14:textId="77777777" w:rsidR="0061534A" w:rsidRPr="00252358" w:rsidRDefault="0061534A" w:rsidP="00252358"/>
    <w:p w14:paraId="036E2786"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33EEEB37" w14:textId="77777777" w:rsidR="0061534A" w:rsidRDefault="0061534A" w:rsidP="00EB2A75">
      <w:pPr>
        <w:spacing w:after="120"/>
        <w:rPr>
          <w:rFonts w:ascii="Arial" w:hAnsi="Arial" w:cs="Arial"/>
        </w:rPr>
      </w:pPr>
    </w:p>
    <w:p w14:paraId="6FC264E9" w14:textId="77777777" w:rsidR="001C69A1" w:rsidRDefault="0088764B">
      <w:pPr>
        <w:spacing w:before="225" w:after="225" w:line="240" w:lineRule="auto"/>
        <w:jc w:val="both"/>
      </w:pPr>
      <w:r>
        <w:rPr>
          <w:rFonts w:ascii="Arial" w:hAnsi="Arial" w:cs="Arial"/>
          <w:i/>
          <w:iCs/>
          <w:color w:val="000000"/>
          <w:sz w:val="18"/>
          <w:szCs w:val="18"/>
        </w:rPr>
        <w:t>Glava s podatki o garantu (zavarovalnici/banki) ali SWIFT ključ</w:t>
      </w:r>
    </w:p>
    <w:p w14:paraId="0FA626E0" w14:textId="77777777" w:rsidR="001C69A1" w:rsidRDefault="0088764B">
      <w:pPr>
        <w:spacing w:before="225" w:after="225" w:line="240" w:lineRule="auto"/>
        <w:jc w:val="both"/>
      </w:pPr>
      <w:r>
        <w:rPr>
          <w:rFonts w:ascii="Arial" w:hAnsi="Arial" w:cs="Arial"/>
          <w:color w:val="000000"/>
          <w:sz w:val="18"/>
          <w:szCs w:val="18"/>
        </w:rPr>
        <w:t>Za: SPLOŠNA BOLNIŠNICA NOVO MESTO, Šmihelska cesta 1, 8000 Novo mesto</w:t>
      </w:r>
    </w:p>
    <w:p w14:paraId="742E05F6" w14:textId="77777777" w:rsidR="001C69A1" w:rsidRDefault="0088764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4A79D1D" w14:textId="77777777" w:rsidR="001C69A1" w:rsidRDefault="0088764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D4326FE" w14:textId="77777777" w:rsidR="001C69A1" w:rsidRDefault="0088764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43BC6BA" w14:textId="77777777" w:rsidR="001C69A1" w:rsidRDefault="0088764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44388FE" w14:textId="77777777" w:rsidR="001C69A1" w:rsidRDefault="0088764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DEB2D52" w14:textId="77777777" w:rsidR="001C69A1" w:rsidRDefault="0088764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23693B5" w14:textId="068CB6C0" w:rsidR="001C69A1" w:rsidRDefault="0088764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B76898">
        <w:rPr>
          <w:rFonts w:ascii="Arial" w:hAnsi="Arial" w:cs="Arial"/>
          <w:b/>
          <w:bCs/>
          <w:color w:val="000000"/>
          <w:sz w:val="18"/>
          <w:szCs w:val="18"/>
        </w:rPr>
        <w:t xml:space="preserve">GOI dela pri katerih se upoštevajo </w:t>
      </w:r>
      <w:proofErr w:type="spellStart"/>
      <w:r w:rsidR="00B76898">
        <w:rPr>
          <w:rFonts w:ascii="Arial" w:hAnsi="Arial" w:cs="Arial"/>
          <w:b/>
          <w:bCs/>
          <w:color w:val="000000"/>
          <w:sz w:val="18"/>
          <w:szCs w:val="18"/>
        </w:rPr>
        <w:t>okoljski</w:t>
      </w:r>
      <w:proofErr w:type="spellEnd"/>
      <w:r w:rsidR="00B76898">
        <w:rPr>
          <w:rFonts w:ascii="Arial" w:hAnsi="Arial" w:cs="Arial"/>
          <w:b/>
          <w:bCs/>
          <w:color w:val="000000"/>
          <w:sz w:val="18"/>
          <w:szCs w:val="18"/>
        </w:rPr>
        <w:t xml:space="preserve"> vidiki in pohištvena oprema za prenovo oddelka za pediatrijo v SBNM</w:t>
      </w:r>
    </w:p>
    <w:p w14:paraId="12CD5655" w14:textId="77777777" w:rsidR="001C69A1" w:rsidRDefault="0088764B">
      <w:pPr>
        <w:spacing w:before="225" w:after="225" w:line="240" w:lineRule="auto"/>
        <w:jc w:val="both"/>
      </w:pPr>
      <w:r>
        <w:rPr>
          <w:rFonts w:ascii="Arial" w:hAnsi="Arial" w:cs="Arial"/>
          <w:b/>
          <w:bCs/>
          <w:color w:val="000000"/>
          <w:sz w:val="18"/>
          <w:szCs w:val="18"/>
        </w:rPr>
        <w:t>ZNESEK IN VALUTA: 10 % pogodbene vrednosti z DDV</w:t>
      </w:r>
    </w:p>
    <w:p w14:paraId="6A75AA9B" w14:textId="77777777" w:rsidR="001C69A1" w:rsidRDefault="0088764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F1EF132" w14:textId="77777777" w:rsidR="001C69A1" w:rsidRDefault="0088764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117F2CB" w14:textId="77777777" w:rsidR="001C69A1" w:rsidRDefault="0088764B">
      <w:pPr>
        <w:spacing w:before="225" w:after="225" w:line="240" w:lineRule="auto"/>
        <w:jc w:val="both"/>
      </w:pPr>
      <w:r>
        <w:rPr>
          <w:rFonts w:ascii="Arial" w:hAnsi="Arial" w:cs="Arial"/>
          <w:color w:val="000000"/>
          <w:sz w:val="18"/>
          <w:szCs w:val="18"/>
        </w:rPr>
        <w:t>2. Kopija garancije št. ______________</w:t>
      </w:r>
    </w:p>
    <w:p w14:paraId="2ECA113E" w14:textId="77777777" w:rsidR="001C69A1" w:rsidRDefault="0088764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904338B" w14:textId="77777777" w:rsidR="001C69A1" w:rsidRDefault="0088764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13A21EE" w14:textId="77777777" w:rsidR="001C69A1" w:rsidRDefault="0088764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E347769" w14:textId="77777777" w:rsidR="001C69A1" w:rsidRDefault="0088764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DD5C9B6" w14:textId="77777777" w:rsidR="001C69A1" w:rsidRDefault="0088764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DA851C4" w14:textId="77777777" w:rsidR="001C69A1" w:rsidRDefault="0088764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558F6B" w14:textId="77777777" w:rsidR="001C69A1" w:rsidRDefault="0088764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66BACBA" w14:textId="77777777" w:rsidR="001C69A1" w:rsidRDefault="0088764B">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0BCE1F89" w14:textId="77777777" w:rsidR="001C69A1" w:rsidRDefault="0088764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D9C7493" w14:textId="77777777" w:rsidR="001C69A1" w:rsidRDefault="0088764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C69A1" w14:paraId="6558609E" w14:textId="77777777">
        <w:tc>
          <w:tcPr>
            <w:tcW w:w="4080" w:type="dxa"/>
            <w:tcMar>
              <w:top w:w="75" w:type="dxa"/>
              <w:bottom w:w="75" w:type="dxa"/>
            </w:tcMar>
            <w:vAlign w:val="center"/>
          </w:tcPr>
          <w:p w14:paraId="7631393D"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596DD384" w14:textId="77777777" w:rsidR="001C69A1" w:rsidRDefault="0088764B">
            <w:pPr>
              <w:jc w:val="center"/>
            </w:pPr>
            <w:r>
              <w:rPr>
                <w:rFonts w:ascii="Arial" w:hAnsi="Arial" w:cs="Arial"/>
                <w:color w:val="000000"/>
                <w:position w:val="-2"/>
                <w:sz w:val="18"/>
                <w:szCs w:val="18"/>
              </w:rPr>
              <w:t>Garant</w:t>
            </w:r>
          </w:p>
        </w:tc>
      </w:tr>
      <w:tr w:rsidR="001C69A1" w14:paraId="255CF0C5" w14:textId="77777777">
        <w:tc>
          <w:tcPr>
            <w:tcW w:w="4080" w:type="dxa"/>
            <w:tcMar>
              <w:top w:w="75" w:type="dxa"/>
              <w:bottom w:w="75" w:type="dxa"/>
            </w:tcMar>
            <w:vAlign w:val="center"/>
          </w:tcPr>
          <w:p w14:paraId="0A7F7C4C"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57D01C7E" w14:textId="77777777" w:rsidR="001C69A1" w:rsidRDefault="001C69A1"/>
          <w:p w14:paraId="65E1E00B" w14:textId="77777777" w:rsidR="001C69A1" w:rsidRDefault="0088764B">
            <w:pPr>
              <w:jc w:val="center"/>
            </w:pPr>
            <w:r>
              <w:rPr>
                <w:rFonts w:ascii="Arial" w:hAnsi="Arial" w:cs="Arial"/>
                <w:color w:val="A9A9A9"/>
                <w:position w:val="-2"/>
                <w:sz w:val="18"/>
                <w:szCs w:val="18"/>
              </w:rPr>
              <w:t>(žig in podpis)</w:t>
            </w:r>
          </w:p>
        </w:tc>
      </w:tr>
    </w:tbl>
    <w:p w14:paraId="798D892F" w14:textId="77777777" w:rsidR="001C69A1" w:rsidRDefault="0088764B">
      <w:pPr>
        <w:spacing w:before="225" w:after="225" w:line="240" w:lineRule="auto"/>
        <w:jc w:val="both"/>
      </w:pPr>
      <w:r>
        <w:rPr>
          <w:rFonts w:ascii="Arial" w:hAnsi="Arial" w:cs="Arial"/>
          <w:color w:val="000000"/>
          <w:sz w:val="18"/>
          <w:szCs w:val="18"/>
        </w:rPr>
        <w:t> </w:t>
      </w:r>
    </w:p>
    <w:p w14:paraId="45D4C530" w14:textId="77777777" w:rsidR="001C69A1" w:rsidRDefault="0088764B">
      <w:pPr>
        <w:spacing w:before="225" w:after="225" w:line="240" w:lineRule="auto"/>
        <w:jc w:val="both"/>
      </w:pPr>
      <w:r>
        <w:rPr>
          <w:rFonts w:ascii="Arial" w:hAnsi="Arial" w:cs="Arial"/>
          <w:color w:val="000000"/>
          <w:sz w:val="18"/>
          <w:szCs w:val="18"/>
        </w:rPr>
        <w:t> </w:t>
      </w:r>
    </w:p>
    <w:p w14:paraId="0E9D98AF" w14:textId="77777777" w:rsidR="001C69A1" w:rsidRDefault="001C69A1">
      <w:pPr>
        <w:sectPr w:rsidR="001C69A1" w:rsidSect="006E7A2B">
          <w:footerReference w:type="default" r:id="rId18"/>
          <w:pgSz w:w="11906" w:h="16838"/>
          <w:pgMar w:top="1418" w:right="1418" w:bottom="1418" w:left="1418" w:header="567" w:footer="596" w:gutter="0"/>
          <w:cols w:space="708"/>
          <w:docGrid w:linePitch="360"/>
        </w:sectPr>
      </w:pPr>
    </w:p>
    <w:p w14:paraId="4EF727AC" w14:textId="601531F1" w:rsidR="0061534A" w:rsidRPr="00590863" w:rsidRDefault="0088764B"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F6130C">
        <w:rPr>
          <w:rFonts w:ascii="Arial" w:hAnsi="Arial" w:cs="Arial"/>
          <w:sz w:val="18"/>
          <w:szCs w:val="18"/>
        </w:rPr>
        <w:t>4</w:t>
      </w:r>
    </w:p>
    <w:p w14:paraId="7AB9D0DD" w14:textId="77777777" w:rsidR="0061534A" w:rsidRPr="00252358" w:rsidRDefault="0061534A" w:rsidP="00252358"/>
    <w:p w14:paraId="458EB741" w14:textId="77777777" w:rsidR="0061534A" w:rsidRDefault="008876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0F1913F4" w14:textId="77777777" w:rsidR="0061534A" w:rsidRDefault="0061534A" w:rsidP="00EB2A75">
      <w:pPr>
        <w:spacing w:after="120"/>
        <w:rPr>
          <w:rFonts w:ascii="Arial" w:hAnsi="Arial" w:cs="Arial"/>
        </w:rPr>
      </w:pPr>
    </w:p>
    <w:p w14:paraId="501F3B3A" w14:textId="77777777" w:rsidR="001C69A1" w:rsidRDefault="0088764B">
      <w:pPr>
        <w:spacing w:before="225" w:after="225" w:line="240" w:lineRule="auto"/>
        <w:jc w:val="both"/>
      </w:pPr>
      <w:r>
        <w:rPr>
          <w:rFonts w:ascii="Arial" w:hAnsi="Arial" w:cs="Arial"/>
          <w:i/>
          <w:iCs/>
          <w:color w:val="000000"/>
          <w:sz w:val="18"/>
          <w:szCs w:val="18"/>
        </w:rPr>
        <w:t>Glava s podatki o garantu (zavarovalnici/banki) ali SWIFT ključ</w:t>
      </w:r>
    </w:p>
    <w:p w14:paraId="592FF3C4" w14:textId="77777777" w:rsidR="001C69A1" w:rsidRDefault="0088764B">
      <w:pPr>
        <w:spacing w:before="225" w:after="225" w:line="240" w:lineRule="auto"/>
        <w:jc w:val="both"/>
      </w:pPr>
      <w:r>
        <w:rPr>
          <w:rFonts w:ascii="Arial" w:hAnsi="Arial" w:cs="Arial"/>
          <w:color w:val="000000"/>
          <w:sz w:val="18"/>
          <w:szCs w:val="18"/>
        </w:rPr>
        <w:t>Za: SPLOŠNA BOLNIŠNICA NOVO MESTO, Šmihelska cesta 1, 8000 Novo mesto</w:t>
      </w:r>
    </w:p>
    <w:p w14:paraId="1FA77BEC" w14:textId="77777777" w:rsidR="001C69A1" w:rsidRDefault="0088764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749DEC7" w14:textId="77777777" w:rsidR="001C69A1" w:rsidRDefault="0088764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7F47486" w14:textId="77777777" w:rsidR="001C69A1" w:rsidRDefault="0088764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82718D1" w14:textId="77777777" w:rsidR="001C69A1" w:rsidRDefault="0088764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EEFBF1F" w14:textId="77777777" w:rsidR="001C69A1" w:rsidRDefault="0088764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E84071D" w14:textId="77777777" w:rsidR="001C69A1" w:rsidRDefault="0088764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3A11D14E" w14:textId="742024C8" w:rsidR="001C69A1" w:rsidRDefault="0088764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B76898">
        <w:rPr>
          <w:rFonts w:ascii="Arial" w:hAnsi="Arial" w:cs="Arial"/>
          <w:b/>
          <w:bCs/>
          <w:color w:val="000000"/>
          <w:sz w:val="18"/>
          <w:szCs w:val="18"/>
        </w:rPr>
        <w:t xml:space="preserve">GOI dela pri katerih se upoštevajo </w:t>
      </w:r>
      <w:proofErr w:type="spellStart"/>
      <w:r w:rsidR="00B76898">
        <w:rPr>
          <w:rFonts w:ascii="Arial" w:hAnsi="Arial" w:cs="Arial"/>
          <w:b/>
          <w:bCs/>
          <w:color w:val="000000"/>
          <w:sz w:val="18"/>
          <w:szCs w:val="18"/>
        </w:rPr>
        <w:t>okoljski</w:t>
      </w:r>
      <w:proofErr w:type="spellEnd"/>
      <w:r w:rsidR="00B76898">
        <w:rPr>
          <w:rFonts w:ascii="Arial" w:hAnsi="Arial" w:cs="Arial"/>
          <w:b/>
          <w:bCs/>
          <w:color w:val="000000"/>
          <w:sz w:val="18"/>
          <w:szCs w:val="18"/>
        </w:rPr>
        <w:t xml:space="preserve"> vidiki in pohištvena oprema za prenovo oddelka za pediatrijo v SBNM</w:t>
      </w:r>
      <w:r>
        <w:rPr>
          <w:rFonts w:ascii="Arial" w:hAnsi="Arial" w:cs="Arial"/>
          <w:i/>
          <w:iCs/>
          <w:color w:val="000000"/>
          <w:sz w:val="18"/>
          <w:szCs w:val="18"/>
        </w:rPr>
        <w:t> </w:t>
      </w:r>
    </w:p>
    <w:p w14:paraId="58977B25" w14:textId="77777777" w:rsidR="001C69A1" w:rsidRDefault="0088764B">
      <w:pPr>
        <w:spacing w:before="225" w:after="225" w:line="240" w:lineRule="auto"/>
        <w:jc w:val="both"/>
      </w:pPr>
      <w:r>
        <w:rPr>
          <w:rFonts w:ascii="Arial" w:hAnsi="Arial" w:cs="Arial"/>
          <w:b/>
          <w:bCs/>
          <w:color w:val="000000"/>
          <w:sz w:val="18"/>
          <w:szCs w:val="18"/>
        </w:rPr>
        <w:t>ZNESEK IN VALUTA: 5% pogodbene vrednosti z DDV</w:t>
      </w:r>
    </w:p>
    <w:p w14:paraId="465C242A" w14:textId="77777777" w:rsidR="001C69A1" w:rsidRDefault="0088764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7E44469" w14:textId="77777777" w:rsidR="001C69A1" w:rsidRDefault="0088764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B215239" w14:textId="77777777" w:rsidR="001C69A1" w:rsidRDefault="0088764B">
      <w:pPr>
        <w:spacing w:before="225" w:after="225" w:line="240" w:lineRule="auto"/>
        <w:jc w:val="both"/>
      </w:pPr>
      <w:r>
        <w:rPr>
          <w:rFonts w:ascii="Arial" w:hAnsi="Arial" w:cs="Arial"/>
          <w:color w:val="000000"/>
          <w:sz w:val="18"/>
          <w:szCs w:val="18"/>
        </w:rPr>
        <w:t>2. Kopija garancije št. ______________</w:t>
      </w:r>
    </w:p>
    <w:p w14:paraId="785C4BFD" w14:textId="77777777" w:rsidR="001C69A1" w:rsidRDefault="0088764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7DC2FB6" w14:textId="77777777" w:rsidR="001C69A1" w:rsidRDefault="0088764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51F03E7" w14:textId="77777777" w:rsidR="001C69A1" w:rsidRDefault="0088764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1E583E5" w14:textId="77777777" w:rsidR="001C69A1" w:rsidRDefault="0088764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D01ACE6" w14:textId="77777777" w:rsidR="001C69A1" w:rsidRDefault="0088764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452E30C" w14:textId="77777777" w:rsidR="001C69A1" w:rsidRDefault="0088764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ADD27FE" w14:textId="77777777" w:rsidR="001C69A1" w:rsidRDefault="0088764B">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153EC93" w14:textId="77777777" w:rsidR="001C69A1" w:rsidRDefault="0088764B">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BA7B12C" w14:textId="77777777" w:rsidR="001C69A1" w:rsidRDefault="0088764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B44C2CC" w14:textId="77777777" w:rsidR="001C69A1" w:rsidRDefault="0088764B">
      <w:pPr>
        <w:spacing w:before="225" w:after="225" w:line="240" w:lineRule="auto"/>
        <w:jc w:val="both"/>
      </w:pPr>
      <w:r>
        <w:rPr>
          <w:rFonts w:ascii="Arial" w:hAnsi="Arial" w:cs="Arial"/>
          <w:color w:val="000000"/>
          <w:sz w:val="18"/>
          <w:szCs w:val="18"/>
        </w:rPr>
        <w:t> </w:t>
      </w:r>
    </w:p>
    <w:p w14:paraId="37F1CF79" w14:textId="77777777" w:rsidR="001C69A1" w:rsidRDefault="0088764B">
      <w:pPr>
        <w:spacing w:before="225" w:after="225" w:line="240" w:lineRule="auto"/>
        <w:jc w:val="both"/>
      </w:pPr>
      <w:r>
        <w:rPr>
          <w:rFonts w:ascii="Arial" w:hAnsi="Arial" w:cs="Arial"/>
          <w:color w:val="000000"/>
          <w:sz w:val="18"/>
          <w:szCs w:val="18"/>
        </w:rPr>
        <w:t> </w:t>
      </w:r>
    </w:p>
    <w:p w14:paraId="52B113BF" w14:textId="77777777" w:rsidR="001C69A1" w:rsidRDefault="0088764B">
      <w:pPr>
        <w:spacing w:before="225" w:after="225" w:line="240" w:lineRule="auto"/>
        <w:jc w:val="both"/>
      </w:pPr>
      <w:r>
        <w:rPr>
          <w:rFonts w:ascii="Arial" w:hAnsi="Arial" w:cs="Arial"/>
          <w:color w:val="000000"/>
          <w:sz w:val="18"/>
          <w:szCs w:val="18"/>
        </w:rPr>
        <w:t> </w:t>
      </w:r>
    </w:p>
    <w:p w14:paraId="6E4F6877" w14:textId="77777777" w:rsidR="001C69A1" w:rsidRDefault="0088764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C69A1" w14:paraId="737FE31C" w14:textId="77777777">
        <w:tc>
          <w:tcPr>
            <w:tcW w:w="2500" w:type="pct"/>
            <w:tcMar>
              <w:top w:w="75" w:type="dxa"/>
              <w:bottom w:w="75" w:type="dxa"/>
            </w:tcMar>
            <w:vAlign w:val="center"/>
          </w:tcPr>
          <w:p w14:paraId="77679483"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5BB96C62" w14:textId="77777777" w:rsidR="001C69A1" w:rsidRDefault="0088764B">
            <w:pPr>
              <w:jc w:val="center"/>
            </w:pPr>
            <w:r>
              <w:rPr>
                <w:rFonts w:ascii="Arial" w:hAnsi="Arial" w:cs="Arial"/>
                <w:color w:val="000000"/>
                <w:position w:val="-2"/>
                <w:sz w:val="18"/>
                <w:szCs w:val="18"/>
              </w:rPr>
              <w:t>Garant</w:t>
            </w:r>
          </w:p>
        </w:tc>
      </w:tr>
      <w:tr w:rsidR="001C69A1" w14:paraId="700EF101" w14:textId="77777777">
        <w:tc>
          <w:tcPr>
            <w:tcW w:w="2500" w:type="pct"/>
            <w:tcMar>
              <w:top w:w="75" w:type="dxa"/>
              <w:bottom w:w="75" w:type="dxa"/>
            </w:tcMar>
            <w:vAlign w:val="center"/>
          </w:tcPr>
          <w:p w14:paraId="0C389E83" w14:textId="77777777" w:rsidR="001C69A1" w:rsidRDefault="0088764B">
            <w:r>
              <w:rPr>
                <w:rFonts w:ascii="Arial" w:hAnsi="Arial" w:cs="Arial"/>
                <w:color w:val="000000"/>
                <w:position w:val="-2"/>
                <w:sz w:val="18"/>
                <w:szCs w:val="18"/>
              </w:rPr>
              <w:t> </w:t>
            </w:r>
          </w:p>
        </w:tc>
        <w:tc>
          <w:tcPr>
            <w:tcW w:w="0" w:type="auto"/>
            <w:tcMar>
              <w:top w:w="75" w:type="dxa"/>
              <w:bottom w:w="75" w:type="dxa"/>
            </w:tcMar>
            <w:vAlign w:val="center"/>
          </w:tcPr>
          <w:p w14:paraId="7325CC72" w14:textId="77777777" w:rsidR="001C69A1" w:rsidRDefault="001C69A1"/>
          <w:p w14:paraId="0C212ED9" w14:textId="77777777" w:rsidR="001C69A1" w:rsidRDefault="0088764B">
            <w:pPr>
              <w:jc w:val="center"/>
            </w:pPr>
            <w:r>
              <w:rPr>
                <w:rFonts w:ascii="Arial" w:hAnsi="Arial" w:cs="Arial"/>
                <w:color w:val="A9A9A9"/>
                <w:position w:val="-2"/>
                <w:sz w:val="18"/>
                <w:szCs w:val="18"/>
              </w:rPr>
              <w:t>(žig in podpis)</w:t>
            </w:r>
          </w:p>
        </w:tc>
      </w:tr>
    </w:tbl>
    <w:p w14:paraId="084099B8" w14:textId="77777777" w:rsidR="001C69A1" w:rsidRDefault="0088764B">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12ACE86" w14:textId="77777777" w:rsidR="00F6130C" w:rsidRDefault="00F6130C">
      <w:pPr>
        <w:spacing w:before="225" w:after="225" w:line="240" w:lineRule="auto"/>
        <w:jc w:val="both"/>
        <w:rPr>
          <w:rFonts w:ascii="Arial" w:hAnsi="Arial" w:cs="Arial"/>
          <w:color w:val="000000"/>
          <w:sz w:val="18"/>
          <w:szCs w:val="18"/>
        </w:rPr>
      </w:pPr>
    </w:p>
    <w:p w14:paraId="5073301C" w14:textId="77777777" w:rsidR="00F6130C" w:rsidRDefault="00F6130C">
      <w:pPr>
        <w:spacing w:before="225" w:after="225" w:line="240" w:lineRule="auto"/>
        <w:jc w:val="both"/>
        <w:rPr>
          <w:rFonts w:ascii="Arial" w:hAnsi="Arial" w:cs="Arial"/>
          <w:color w:val="000000"/>
          <w:sz w:val="18"/>
          <w:szCs w:val="18"/>
        </w:rPr>
      </w:pPr>
    </w:p>
    <w:p w14:paraId="7B8E6047" w14:textId="77777777" w:rsidR="00F6130C" w:rsidRDefault="00F6130C">
      <w:pPr>
        <w:spacing w:before="225" w:after="225" w:line="240" w:lineRule="auto"/>
        <w:jc w:val="both"/>
        <w:rPr>
          <w:rFonts w:ascii="Arial" w:hAnsi="Arial" w:cs="Arial"/>
          <w:color w:val="000000"/>
          <w:sz w:val="18"/>
          <w:szCs w:val="18"/>
        </w:rPr>
      </w:pPr>
    </w:p>
    <w:p w14:paraId="33F82725" w14:textId="77777777" w:rsidR="00F6130C" w:rsidRDefault="00F6130C">
      <w:pPr>
        <w:spacing w:before="225" w:after="225" w:line="240" w:lineRule="auto"/>
        <w:jc w:val="both"/>
        <w:rPr>
          <w:rFonts w:ascii="Arial" w:hAnsi="Arial" w:cs="Arial"/>
          <w:color w:val="000000"/>
          <w:sz w:val="18"/>
          <w:szCs w:val="18"/>
        </w:rPr>
      </w:pPr>
    </w:p>
    <w:p w14:paraId="452FA54E" w14:textId="77777777" w:rsidR="00F6130C" w:rsidRDefault="00F6130C">
      <w:pPr>
        <w:spacing w:before="225" w:after="225" w:line="240" w:lineRule="auto"/>
        <w:jc w:val="both"/>
        <w:rPr>
          <w:rFonts w:ascii="Arial" w:hAnsi="Arial" w:cs="Arial"/>
          <w:color w:val="000000"/>
          <w:sz w:val="18"/>
          <w:szCs w:val="18"/>
        </w:rPr>
      </w:pPr>
    </w:p>
    <w:p w14:paraId="32909510" w14:textId="77777777" w:rsidR="00F6130C" w:rsidRDefault="00F6130C">
      <w:pPr>
        <w:spacing w:before="225" w:after="225" w:line="240" w:lineRule="auto"/>
        <w:jc w:val="both"/>
        <w:rPr>
          <w:rFonts w:ascii="Arial" w:hAnsi="Arial" w:cs="Arial"/>
          <w:color w:val="000000"/>
          <w:sz w:val="18"/>
          <w:szCs w:val="18"/>
        </w:rPr>
      </w:pPr>
    </w:p>
    <w:p w14:paraId="4DEEEB17" w14:textId="77777777" w:rsidR="00F6130C" w:rsidRDefault="00F6130C">
      <w:pPr>
        <w:spacing w:before="225" w:after="225" w:line="240" w:lineRule="auto"/>
        <w:jc w:val="both"/>
        <w:rPr>
          <w:rFonts w:ascii="Arial" w:hAnsi="Arial" w:cs="Arial"/>
          <w:color w:val="000000"/>
          <w:sz w:val="18"/>
          <w:szCs w:val="18"/>
        </w:rPr>
      </w:pPr>
    </w:p>
    <w:p w14:paraId="479F0955" w14:textId="77777777" w:rsidR="00F6130C" w:rsidRDefault="00F6130C">
      <w:pPr>
        <w:spacing w:before="225" w:after="225" w:line="240" w:lineRule="auto"/>
        <w:jc w:val="both"/>
        <w:rPr>
          <w:rFonts w:ascii="Arial" w:hAnsi="Arial" w:cs="Arial"/>
          <w:color w:val="000000"/>
          <w:sz w:val="18"/>
          <w:szCs w:val="18"/>
        </w:rPr>
      </w:pPr>
    </w:p>
    <w:p w14:paraId="1B497E62" w14:textId="77777777" w:rsidR="00F6130C" w:rsidRDefault="00F6130C">
      <w:pPr>
        <w:spacing w:before="225" w:after="225" w:line="240" w:lineRule="auto"/>
        <w:jc w:val="both"/>
        <w:rPr>
          <w:rFonts w:ascii="Arial" w:hAnsi="Arial" w:cs="Arial"/>
          <w:color w:val="000000"/>
          <w:sz w:val="18"/>
          <w:szCs w:val="18"/>
        </w:rPr>
      </w:pPr>
    </w:p>
    <w:p w14:paraId="357FF52A" w14:textId="77777777" w:rsidR="00F6130C" w:rsidRDefault="00F6130C">
      <w:pPr>
        <w:spacing w:before="225" w:after="225" w:line="240" w:lineRule="auto"/>
        <w:jc w:val="both"/>
        <w:rPr>
          <w:rFonts w:ascii="Arial" w:hAnsi="Arial" w:cs="Arial"/>
          <w:color w:val="000000"/>
          <w:sz w:val="18"/>
          <w:szCs w:val="18"/>
        </w:rPr>
      </w:pPr>
    </w:p>
    <w:p w14:paraId="09158A36" w14:textId="77777777" w:rsidR="00F6130C" w:rsidRDefault="00F6130C">
      <w:pPr>
        <w:spacing w:before="225" w:after="225" w:line="240" w:lineRule="auto"/>
        <w:jc w:val="both"/>
        <w:rPr>
          <w:rFonts w:ascii="Arial" w:hAnsi="Arial" w:cs="Arial"/>
          <w:color w:val="000000"/>
          <w:sz w:val="18"/>
          <w:szCs w:val="18"/>
        </w:rPr>
      </w:pPr>
    </w:p>
    <w:p w14:paraId="07043DF6" w14:textId="77777777" w:rsidR="00F6130C" w:rsidRDefault="00F6130C">
      <w:pPr>
        <w:spacing w:before="225" w:after="225" w:line="240" w:lineRule="auto"/>
        <w:jc w:val="both"/>
        <w:rPr>
          <w:rFonts w:ascii="Arial" w:hAnsi="Arial" w:cs="Arial"/>
          <w:color w:val="000000"/>
          <w:sz w:val="18"/>
          <w:szCs w:val="18"/>
        </w:rPr>
      </w:pPr>
    </w:p>
    <w:p w14:paraId="00A8C597" w14:textId="77777777" w:rsidR="00F6130C" w:rsidRDefault="00F6130C">
      <w:pPr>
        <w:spacing w:before="225" w:after="225" w:line="240" w:lineRule="auto"/>
        <w:jc w:val="both"/>
        <w:rPr>
          <w:rFonts w:ascii="Arial" w:hAnsi="Arial" w:cs="Arial"/>
          <w:color w:val="000000"/>
          <w:sz w:val="18"/>
          <w:szCs w:val="18"/>
        </w:rPr>
      </w:pPr>
    </w:p>
    <w:p w14:paraId="4D130E4B" w14:textId="77777777" w:rsidR="00F6130C" w:rsidRDefault="00F6130C">
      <w:pPr>
        <w:spacing w:before="225" w:after="225" w:line="240" w:lineRule="auto"/>
        <w:jc w:val="both"/>
        <w:rPr>
          <w:rFonts w:ascii="Arial" w:hAnsi="Arial" w:cs="Arial"/>
          <w:color w:val="000000"/>
          <w:sz w:val="18"/>
          <w:szCs w:val="18"/>
        </w:rPr>
      </w:pPr>
    </w:p>
    <w:p w14:paraId="1097335C" w14:textId="77777777" w:rsidR="00F6130C" w:rsidRDefault="00F6130C">
      <w:pPr>
        <w:spacing w:before="225" w:after="225" w:line="240" w:lineRule="auto"/>
        <w:jc w:val="both"/>
        <w:rPr>
          <w:rFonts w:ascii="Arial" w:hAnsi="Arial" w:cs="Arial"/>
          <w:color w:val="000000"/>
          <w:sz w:val="18"/>
          <w:szCs w:val="18"/>
        </w:rPr>
      </w:pPr>
    </w:p>
    <w:p w14:paraId="1A65B442" w14:textId="77777777" w:rsidR="00F6130C" w:rsidRDefault="00F6130C">
      <w:pPr>
        <w:spacing w:before="225" w:after="225" w:line="240" w:lineRule="auto"/>
        <w:jc w:val="both"/>
        <w:rPr>
          <w:rFonts w:ascii="Arial" w:hAnsi="Arial" w:cs="Arial"/>
          <w:color w:val="000000"/>
          <w:sz w:val="18"/>
          <w:szCs w:val="18"/>
        </w:rPr>
      </w:pPr>
    </w:p>
    <w:p w14:paraId="6B278408" w14:textId="77777777" w:rsidR="00F6130C" w:rsidRDefault="00F6130C">
      <w:pPr>
        <w:spacing w:before="225" w:after="225" w:line="240" w:lineRule="auto"/>
        <w:jc w:val="both"/>
        <w:rPr>
          <w:rFonts w:ascii="Arial" w:hAnsi="Arial" w:cs="Arial"/>
          <w:color w:val="000000"/>
          <w:sz w:val="18"/>
          <w:szCs w:val="18"/>
        </w:rPr>
      </w:pPr>
    </w:p>
    <w:p w14:paraId="51F35533" w14:textId="77777777" w:rsidR="00F6130C" w:rsidRDefault="00F6130C">
      <w:pPr>
        <w:spacing w:before="225" w:after="225" w:line="240" w:lineRule="auto"/>
        <w:jc w:val="both"/>
        <w:rPr>
          <w:rFonts w:ascii="Arial" w:hAnsi="Arial" w:cs="Arial"/>
          <w:color w:val="000000"/>
          <w:sz w:val="18"/>
          <w:szCs w:val="18"/>
        </w:rPr>
      </w:pPr>
    </w:p>
    <w:p w14:paraId="64DE8D04" w14:textId="77777777" w:rsidR="00F6130C" w:rsidRDefault="00F6130C">
      <w:pPr>
        <w:spacing w:before="225" w:after="225" w:line="240" w:lineRule="auto"/>
        <w:jc w:val="both"/>
        <w:rPr>
          <w:rFonts w:ascii="Arial" w:hAnsi="Arial" w:cs="Arial"/>
          <w:color w:val="000000"/>
          <w:sz w:val="18"/>
          <w:szCs w:val="18"/>
        </w:rPr>
      </w:pPr>
    </w:p>
    <w:p w14:paraId="19F1190F" w14:textId="699BB13E" w:rsidR="00F6130C" w:rsidRDefault="00F6130C" w:rsidP="00F6130C">
      <w:pPr>
        <w:spacing w:after="0"/>
        <w:jc w:val="right"/>
        <w:rPr>
          <w:rFonts w:ascii="Arial" w:hAnsi="Arial" w:cs="Arial"/>
          <w:sz w:val="18"/>
          <w:szCs w:val="18"/>
        </w:rPr>
      </w:pPr>
      <w:r w:rsidRPr="00CC48FB">
        <w:rPr>
          <w:rFonts w:ascii="Arial" w:hAnsi="Arial" w:cs="Arial"/>
          <w:sz w:val="18"/>
          <w:szCs w:val="18"/>
        </w:rPr>
        <w:lastRenderedPageBreak/>
        <w:t>Obrazec št: 1</w:t>
      </w:r>
      <w:r>
        <w:rPr>
          <w:rFonts w:ascii="Arial" w:hAnsi="Arial" w:cs="Arial"/>
          <w:sz w:val="18"/>
          <w:szCs w:val="18"/>
        </w:rPr>
        <w:t>5</w:t>
      </w:r>
    </w:p>
    <w:p w14:paraId="515B25D2" w14:textId="77777777" w:rsidR="00F6130C" w:rsidRDefault="00F6130C" w:rsidP="00F6130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93E20">
        <w:rPr>
          <w:rFonts w:ascii="Arial" w:hAnsi="Arial" w:cs="Arial"/>
        </w:rPr>
        <w:t>Pooblastilo in potrdilo za ogled lokacije</w:t>
      </w:r>
    </w:p>
    <w:p w14:paraId="30C6CD2B" w14:textId="77777777" w:rsidR="00F6130C" w:rsidRDefault="00F6130C" w:rsidP="00F6130C">
      <w:pPr>
        <w:rPr>
          <w:rFonts w:ascii="Arial" w:eastAsiaTheme="majorEastAsia" w:hAnsi="Arial" w:cs="Arial"/>
          <w:b/>
          <w:bCs/>
          <w:sz w:val="26"/>
          <w:szCs w:val="28"/>
        </w:rPr>
      </w:pPr>
    </w:p>
    <w:p w14:paraId="55B9C954" w14:textId="77777777" w:rsidR="00F6130C" w:rsidRPr="00793E20" w:rsidRDefault="00F6130C" w:rsidP="00F6130C">
      <w:pPr>
        <w:spacing w:line="480" w:lineRule="auto"/>
        <w:ind w:right="-2"/>
        <w:jc w:val="center"/>
        <w:rPr>
          <w:rFonts w:ascii="Arial" w:eastAsia="Times New Roman" w:hAnsi="Arial" w:cs="Arial"/>
          <w:sz w:val="18"/>
          <w:szCs w:val="18"/>
          <w:lang w:eastAsia="sl-SI"/>
        </w:rPr>
      </w:pPr>
      <w:r w:rsidRPr="00793E20">
        <w:rPr>
          <w:rFonts w:ascii="Arial" w:eastAsiaTheme="majorEastAsia" w:hAnsi="Arial" w:cs="Arial"/>
          <w:b/>
          <w:bCs/>
          <w:sz w:val="18"/>
          <w:szCs w:val="18"/>
        </w:rPr>
        <w:tab/>
      </w:r>
      <w:r w:rsidRPr="00793E20">
        <w:rPr>
          <w:rFonts w:ascii="Arial" w:eastAsia="Times New Roman" w:hAnsi="Arial" w:cs="Arial"/>
          <w:b/>
          <w:bCs/>
          <w:iCs/>
          <w:sz w:val="18"/>
          <w:szCs w:val="18"/>
          <w:lang w:eastAsia="sl-SI"/>
        </w:rPr>
        <w:t>Pooblastilo za ogled lokacije</w:t>
      </w:r>
      <w:r>
        <w:rPr>
          <w:rFonts w:ascii="Arial" w:eastAsia="Times New Roman" w:hAnsi="Arial" w:cs="Arial"/>
          <w:b/>
          <w:bCs/>
          <w:iCs/>
          <w:sz w:val="18"/>
          <w:szCs w:val="18"/>
          <w:lang w:eastAsia="sl-SI"/>
        </w:rPr>
        <w:t xml:space="preserve">  (izpolni ponudnik)</w:t>
      </w:r>
    </w:p>
    <w:p w14:paraId="536D8C22" w14:textId="4EE5A361" w:rsidR="00F6130C" w:rsidRPr="00793E20" w:rsidRDefault="00F6130C" w:rsidP="00F6130C">
      <w:pPr>
        <w:spacing w:after="0"/>
        <w:jc w:val="both"/>
        <w:rPr>
          <w:rFonts w:ascii="Arial" w:eastAsia="Times New Roman" w:hAnsi="Arial" w:cs="Arial"/>
          <w:b/>
          <w:bCs/>
          <w:sz w:val="18"/>
          <w:szCs w:val="18"/>
          <w:lang w:eastAsia="sl-SI"/>
        </w:rPr>
      </w:pPr>
      <w:r w:rsidRPr="00793E20">
        <w:rPr>
          <w:rFonts w:ascii="Arial" w:eastAsia="Times New Roman" w:hAnsi="Arial" w:cs="Arial"/>
          <w:sz w:val="18"/>
          <w:szCs w:val="18"/>
          <w:lang w:eastAsia="sl-SI"/>
        </w:rPr>
        <w:t xml:space="preserve">V zvezi z </w:t>
      </w:r>
      <w:bookmarkStart w:id="4" w:name="_Hlk138364476"/>
      <w:r w:rsidRPr="00793E20">
        <w:rPr>
          <w:rFonts w:ascii="Arial" w:eastAsia="Times New Roman" w:hAnsi="Arial" w:cs="Arial"/>
          <w:sz w:val="18"/>
          <w:szCs w:val="18"/>
          <w:lang w:eastAsia="sl-SI"/>
        </w:rPr>
        <w:t>javnim naročilom</w:t>
      </w:r>
      <w:r w:rsidRPr="00793E20">
        <w:rPr>
          <w:rFonts w:ascii="Arial" w:eastAsia="Times New Roman" w:hAnsi="Arial" w:cs="Arial"/>
          <w:b/>
          <w:sz w:val="18"/>
          <w:szCs w:val="18"/>
          <w:lang w:eastAsia="sl-SI"/>
        </w:rPr>
        <w:t xml:space="preserve"> </w:t>
      </w:r>
      <w:bookmarkEnd w:id="4"/>
      <w:r>
        <w:rPr>
          <w:rFonts w:ascii="Arial" w:eastAsia="Times New Roman" w:hAnsi="Arial" w:cs="Arial"/>
          <w:b/>
          <w:sz w:val="18"/>
          <w:szCs w:val="18"/>
          <w:lang w:eastAsia="sl-SI"/>
        </w:rPr>
        <w:t>»</w:t>
      </w:r>
      <w:r>
        <w:rPr>
          <w:rFonts w:ascii="Arial" w:hAnsi="Arial" w:cs="Arial"/>
          <w:b/>
          <w:bCs/>
          <w:color w:val="000000"/>
          <w:sz w:val="18"/>
          <w:szCs w:val="18"/>
        </w:rPr>
        <w:t xml:space="preserve">GOI dela pri katerih se upoštevajo </w:t>
      </w:r>
      <w:proofErr w:type="spellStart"/>
      <w:r>
        <w:rPr>
          <w:rFonts w:ascii="Arial" w:hAnsi="Arial" w:cs="Arial"/>
          <w:b/>
          <w:bCs/>
          <w:color w:val="000000"/>
          <w:sz w:val="18"/>
          <w:szCs w:val="18"/>
        </w:rPr>
        <w:t>okoljski</w:t>
      </w:r>
      <w:proofErr w:type="spellEnd"/>
      <w:r>
        <w:rPr>
          <w:rFonts w:ascii="Arial" w:hAnsi="Arial" w:cs="Arial"/>
          <w:b/>
          <w:bCs/>
          <w:color w:val="000000"/>
          <w:sz w:val="18"/>
          <w:szCs w:val="18"/>
        </w:rPr>
        <w:t xml:space="preserve"> vidiki in pohištvena oprema za prenovo oddelka za pediatrijo v SBNM«</w:t>
      </w:r>
      <w:r>
        <w:rPr>
          <w:rFonts w:ascii="Arial" w:hAnsi="Arial" w:cs="Arial"/>
          <w:i/>
          <w:iCs/>
          <w:color w:val="000000"/>
          <w:sz w:val="18"/>
          <w:szCs w:val="18"/>
        </w:rPr>
        <w:t> </w:t>
      </w:r>
    </w:p>
    <w:p w14:paraId="2CA5CE6B" w14:textId="77777777" w:rsidR="00F6130C" w:rsidRPr="00793E20" w:rsidRDefault="00F6130C" w:rsidP="00F6130C">
      <w:pPr>
        <w:spacing w:after="0" w:line="240" w:lineRule="auto"/>
        <w:ind w:right="-2"/>
        <w:jc w:val="both"/>
        <w:rPr>
          <w:rFonts w:ascii="Arial" w:eastAsia="Times New Roman" w:hAnsi="Arial" w:cs="Arial"/>
          <w:sz w:val="18"/>
          <w:szCs w:val="18"/>
          <w:lang w:eastAsia="sl-SI"/>
        </w:rPr>
      </w:pPr>
    </w:p>
    <w:p w14:paraId="6FEC9F15" w14:textId="77777777" w:rsidR="00F6130C" w:rsidRPr="00793E20" w:rsidRDefault="00F6130C" w:rsidP="00F6130C">
      <w:pPr>
        <w:spacing w:after="0" w:line="480" w:lineRule="auto"/>
        <w:ind w:right="-2"/>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spodaj podpisani </w:t>
      </w:r>
      <w:r w:rsidRPr="00793E20">
        <w:rPr>
          <w:rFonts w:ascii="Arial" w:eastAsia="Times New Roman" w:hAnsi="Arial" w:cs="Arial"/>
          <w:i/>
          <w:sz w:val="18"/>
          <w:szCs w:val="18"/>
          <w:lang w:eastAsia="sl-SI"/>
        </w:rPr>
        <w:t>(ime in priimek)</w:t>
      </w:r>
      <w:r w:rsidRPr="00793E20">
        <w:rPr>
          <w:rFonts w:ascii="Arial" w:eastAsia="Times New Roman" w:hAnsi="Arial" w:cs="Arial"/>
          <w:sz w:val="18"/>
          <w:szCs w:val="18"/>
          <w:lang w:eastAsia="sl-SI"/>
        </w:rPr>
        <w:t xml:space="preserve"> _________________________________________________________________________________, </w:t>
      </w:r>
    </w:p>
    <w:p w14:paraId="639FDC04" w14:textId="77777777" w:rsidR="00F6130C" w:rsidRPr="00793E20" w:rsidRDefault="00F6130C" w:rsidP="00F6130C">
      <w:pPr>
        <w:spacing w:after="0" w:line="480" w:lineRule="auto"/>
        <w:ind w:right="-2"/>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odgovorna oseba gospodarskega subjekta </w:t>
      </w:r>
      <w:r w:rsidRPr="00793E20">
        <w:rPr>
          <w:rFonts w:ascii="Arial" w:eastAsia="Times New Roman" w:hAnsi="Arial" w:cs="Arial"/>
          <w:i/>
          <w:sz w:val="18"/>
          <w:szCs w:val="18"/>
          <w:lang w:eastAsia="sl-SI"/>
        </w:rPr>
        <w:t>(firma in sedež)</w:t>
      </w:r>
      <w:r w:rsidRPr="00793E20">
        <w:rPr>
          <w:rFonts w:ascii="Arial" w:eastAsia="Times New Roman" w:hAnsi="Arial" w:cs="Arial"/>
          <w:sz w:val="18"/>
          <w:szCs w:val="18"/>
          <w:lang w:eastAsia="sl-SI"/>
        </w:rPr>
        <w:t xml:space="preserve"> _________________________________________________________________________________,</w:t>
      </w:r>
    </w:p>
    <w:p w14:paraId="06C87B2B" w14:textId="77777777" w:rsidR="00F6130C" w:rsidRPr="00793E20" w:rsidRDefault="00F6130C" w:rsidP="00F6130C">
      <w:pPr>
        <w:spacing w:after="0" w:line="480" w:lineRule="auto"/>
        <w:ind w:right="-2"/>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za udeležbo na ogledu lokacije pooblaščam </w:t>
      </w:r>
      <w:r w:rsidRPr="00793E20">
        <w:rPr>
          <w:rFonts w:ascii="Arial" w:eastAsia="Times New Roman" w:hAnsi="Arial" w:cs="Arial"/>
          <w:i/>
          <w:sz w:val="18"/>
          <w:szCs w:val="18"/>
          <w:lang w:eastAsia="sl-SI"/>
        </w:rPr>
        <w:t xml:space="preserve">(ime in priimek) </w:t>
      </w:r>
      <w:r w:rsidRPr="00793E20">
        <w:rPr>
          <w:rFonts w:ascii="Arial" w:eastAsia="Times New Roman" w:hAnsi="Arial" w:cs="Arial"/>
          <w:sz w:val="18"/>
          <w:szCs w:val="18"/>
          <w:lang w:eastAsia="sl-SI"/>
        </w:rPr>
        <w:t>_____________________________________________.</w:t>
      </w:r>
    </w:p>
    <w:p w14:paraId="5429E1CF" w14:textId="77777777" w:rsidR="00F6130C" w:rsidRPr="00793E20" w:rsidRDefault="00F6130C" w:rsidP="00F6130C">
      <w:pPr>
        <w:spacing w:after="0"/>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65C89D16" w14:textId="77777777" w:rsidR="00F6130C" w:rsidRPr="00793E20" w:rsidRDefault="00F6130C" w:rsidP="00F6130C">
      <w:pPr>
        <w:spacing w:after="0" w:line="360" w:lineRule="auto"/>
        <w:ind w:right="-2"/>
        <w:jc w:val="both"/>
        <w:rPr>
          <w:rFonts w:ascii="Arial" w:eastAsia="Times New Roman" w:hAnsi="Arial" w:cs="Arial"/>
          <w:sz w:val="18"/>
          <w:szCs w:val="18"/>
          <w:lang w:eastAsia="sl-SI"/>
        </w:rPr>
      </w:pPr>
    </w:p>
    <w:p w14:paraId="5C3F3B7E" w14:textId="77777777" w:rsidR="00F6130C" w:rsidRPr="00793E20" w:rsidRDefault="00F6130C" w:rsidP="00F6130C">
      <w:pPr>
        <w:spacing w:after="0" w:line="360" w:lineRule="auto"/>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Datum: __________________________</w:t>
      </w:r>
    </w:p>
    <w:p w14:paraId="00DA3D33" w14:textId="77777777" w:rsidR="00F6130C" w:rsidRPr="00793E20" w:rsidRDefault="00F6130C" w:rsidP="00F6130C">
      <w:pPr>
        <w:spacing w:after="0" w:line="240" w:lineRule="auto"/>
        <w:ind w:right="-2"/>
        <w:jc w:val="right"/>
        <w:rPr>
          <w:rFonts w:ascii="Arial" w:eastAsia="Times New Roman" w:hAnsi="Arial" w:cs="Arial"/>
          <w:sz w:val="18"/>
          <w:szCs w:val="18"/>
          <w:lang w:eastAsia="sl-SI"/>
        </w:rPr>
      </w:pPr>
    </w:p>
    <w:tbl>
      <w:tblPr>
        <w:tblW w:w="9072" w:type="dxa"/>
        <w:tblLayout w:type="fixed"/>
        <w:tblLook w:val="0000" w:firstRow="0" w:lastRow="0" w:firstColumn="0" w:lastColumn="0" w:noHBand="0" w:noVBand="0"/>
      </w:tblPr>
      <w:tblGrid>
        <w:gridCol w:w="4678"/>
        <w:gridCol w:w="4394"/>
      </w:tblGrid>
      <w:tr w:rsidR="00F6130C" w:rsidRPr="00793E20" w14:paraId="613EB399" w14:textId="77777777" w:rsidTr="00695BA4">
        <w:trPr>
          <w:cantSplit/>
        </w:trPr>
        <w:tc>
          <w:tcPr>
            <w:tcW w:w="4678" w:type="dxa"/>
          </w:tcPr>
          <w:p w14:paraId="4F6A7AA2" w14:textId="77777777" w:rsidR="00F6130C" w:rsidRPr="00793E20" w:rsidRDefault="00F6130C" w:rsidP="00695BA4">
            <w:pPr>
              <w:spacing w:after="0" w:line="260" w:lineRule="exact"/>
              <w:ind w:right="-2"/>
              <w:jc w:val="center"/>
              <w:rPr>
                <w:rFonts w:ascii="Arial" w:eastAsia="Times New Roman" w:hAnsi="Arial" w:cs="Arial"/>
                <w:sz w:val="18"/>
                <w:szCs w:val="18"/>
                <w:lang w:eastAsia="sl-SI"/>
              </w:rPr>
            </w:pPr>
            <w:r w:rsidRPr="00793E20">
              <w:rPr>
                <w:rFonts w:ascii="Arial" w:eastAsia="Times New Roman" w:hAnsi="Arial" w:cs="Arial"/>
                <w:sz w:val="18"/>
                <w:szCs w:val="18"/>
                <w:lang w:eastAsia="sl-SI"/>
              </w:rPr>
              <w:t>Žig</w:t>
            </w:r>
          </w:p>
        </w:tc>
        <w:tc>
          <w:tcPr>
            <w:tcW w:w="4394" w:type="dxa"/>
          </w:tcPr>
          <w:p w14:paraId="42EF8007" w14:textId="77777777" w:rsidR="00F6130C" w:rsidRPr="00793E20" w:rsidRDefault="00F6130C" w:rsidP="00695BA4">
            <w:pPr>
              <w:spacing w:after="0" w:line="260" w:lineRule="exact"/>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 xml:space="preserve">Podpis zastopnika/pooblaščene </w:t>
            </w:r>
          </w:p>
          <w:p w14:paraId="790F766A" w14:textId="77777777" w:rsidR="00F6130C" w:rsidRPr="00793E20" w:rsidRDefault="00F6130C" w:rsidP="00695BA4">
            <w:pPr>
              <w:spacing w:after="0" w:line="260" w:lineRule="exact"/>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osebe gospodarskega subjekta:</w:t>
            </w:r>
          </w:p>
        </w:tc>
      </w:tr>
      <w:tr w:rsidR="00F6130C" w:rsidRPr="00793E20" w14:paraId="3DE5A3C9" w14:textId="77777777" w:rsidTr="00695BA4">
        <w:trPr>
          <w:cantSplit/>
        </w:trPr>
        <w:tc>
          <w:tcPr>
            <w:tcW w:w="4678" w:type="dxa"/>
          </w:tcPr>
          <w:p w14:paraId="3D7CCE6C" w14:textId="77777777" w:rsidR="00F6130C" w:rsidRPr="00793E20" w:rsidRDefault="00F6130C" w:rsidP="00695BA4">
            <w:pPr>
              <w:spacing w:after="0" w:line="260" w:lineRule="exact"/>
              <w:ind w:right="-2"/>
              <w:jc w:val="both"/>
              <w:rPr>
                <w:rFonts w:ascii="Arial" w:eastAsia="Times New Roman" w:hAnsi="Arial" w:cs="Arial"/>
                <w:sz w:val="18"/>
                <w:szCs w:val="18"/>
                <w:lang w:eastAsia="sl-SI"/>
              </w:rPr>
            </w:pPr>
          </w:p>
        </w:tc>
        <w:tc>
          <w:tcPr>
            <w:tcW w:w="4394" w:type="dxa"/>
          </w:tcPr>
          <w:p w14:paraId="7807D6E7" w14:textId="77777777" w:rsidR="00F6130C" w:rsidRPr="00793E20" w:rsidRDefault="00F6130C" w:rsidP="00695BA4">
            <w:pPr>
              <w:spacing w:after="0" w:line="260" w:lineRule="exact"/>
              <w:ind w:right="-2"/>
              <w:jc w:val="both"/>
              <w:rPr>
                <w:rFonts w:ascii="Arial" w:eastAsia="Times New Roman" w:hAnsi="Arial" w:cs="Arial"/>
                <w:sz w:val="18"/>
                <w:szCs w:val="18"/>
                <w:lang w:eastAsia="sl-SI"/>
              </w:rPr>
            </w:pPr>
          </w:p>
          <w:p w14:paraId="5FCC5BAB" w14:textId="77777777" w:rsidR="00F6130C" w:rsidRPr="00793E20" w:rsidRDefault="00F6130C" w:rsidP="00695BA4">
            <w:pPr>
              <w:spacing w:after="0" w:line="260" w:lineRule="exact"/>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_________________________________</w:t>
            </w:r>
          </w:p>
        </w:tc>
      </w:tr>
    </w:tbl>
    <w:p w14:paraId="2DC928BE" w14:textId="77777777" w:rsidR="00F6130C" w:rsidRDefault="00F6130C" w:rsidP="00F6130C">
      <w:pPr>
        <w:spacing w:after="0" w:line="240" w:lineRule="auto"/>
        <w:ind w:right="-2"/>
        <w:jc w:val="right"/>
        <w:rPr>
          <w:rFonts w:ascii="Arial" w:eastAsia="Times New Roman" w:hAnsi="Arial" w:cs="Arial"/>
          <w:sz w:val="18"/>
          <w:szCs w:val="18"/>
          <w:lang w:eastAsia="sl-SI"/>
        </w:rPr>
      </w:pPr>
    </w:p>
    <w:p w14:paraId="192CC8E2" w14:textId="77777777" w:rsidR="00F6130C" w:rsidRDefault="00F6130C" w:rsidP="00F6130C">
      <w:pPr>
        <w:spacing w:after="0" w:line="240" w:lineRule="auto"/>
        <w:ind w:right="-2"/>
        <w:jc w:val="right"/>
        <w:rPr>
          <w:rFonts w:ascii="Arial" w:eastAsia="Times New Roman" w:hAnsi="Arial" w:cs="Arial"/>
          <w:sz w:val="18"/>
          <w:szCs w:val="18"/>
          <w:lang w:eastAsia="sl-SI"/>
        </w:rPr>
      </w:pPr>
    </w:p>
    <w:p w14:paraId="662340FE" w14:textId="77777777" w:rsidR="00F6130C" w:rsidRDefault="00F6130C" w:rsidP="00F6130C">
      <w:pPr>
        <w:spacing w:after="0" w:line="240" w:lineRule="auto"/>
        <w:ind w:right="-2"/>
        <w:jc w:val="right"/>
        <w:rPr>
          <w:rFonts w:ascii="Arial" w:eastAsia="Times New Roman" w:hAnsi="Arial" w:cs="Arial"/>
          <w:sz w:val="18"/>
          <w:szCs w:val="18"/>
          <w:lang w:eastAsia="sl-SI"/>
        </w:rPr>
      </w:pPr>
    </w:p>
    <w:p w14:paraId="718147A2" w14:textId="77777777" w:rsidR="00F6130C" w:rsidRDefault="00F6130C" w:rsidP="00F6130C">
      <w:pPr>
        <w:spacing w:after="0" w:line="240" w:lineRule="auto"/>
        <w:ind w:right="-2"/>
        <w:rPr>
          <w:rFonts w:ascii="Arial" w:eastAsia="Times New Roman" w:hAnsi="Arial" w:cs="Arial"/>
          <w:sz w:val="18"/>
          <w:szCs w:val="18"/>
          <w:lang w:eastAsia="sl-SI"/>
        </w:rPr>
      </w:pPr>
      <w:r>
        <w:rPr>
          <w:rFonts w:ascii="Arial" w:eastAsia="Times New Roman" w:hAnsi="Arial" w:cs="Arial"/>
          <w:sz w:val="18"/>
          <w:szCs w:val="18"/>
          <w:lang w:eastAsia="sl-SI"/>
        </w:rPr>
        <w:t>-------------------------------------------------------------------------------------------------------------------------------------------------------</w:t>
      </w:r>
    </w:p>
    <w:p w14:paraId="07A5F942" w14:textId="77777777" w:rsidR="00F6130C" w:rsidRDefault="00F6130C" w:rsidP="00F6130C">
      <w:pPr>
        <w:spacing w:after="0" w:line="240" w:lineRule="auto"/>
        <w:ind w:right="-2"/>
        <w:jc w:val="right"/>
        <w:rPr>
          <w:rFonts w:ascii="Arial" w:eastAsia="Times New Roman" w:hAnsi="Arial" w:cs="Arial"/>
          <w:sz w:val="18"/>
          <w:szCs w:val="18"/>
          <w:lang w:eastAsia="sl-SI"/>
        </w:rPr>
      </w:pPr>
    </w:p>
    <w:p w14:paraId="0557FF92" w14:textId="77777777" w:rsidR="00F6130C" w:rsidRDefault="00F6130C" w:rsidP="00F6130C">
      <w:pPr>
        <w:spacing w:after="0" w:line="240" w:lineRule="auto"/>
        <w:ind w:right="-2"/>
        <w:jc w:val="right"/>
        <w:rPr>
          <w:rFonts w:ascii="Arial" w:eastAsia="Times New Roman" w:hAnsi="Arial" w:cs="Arial"/>
          <w:sz w:val="18"/>
          <w:szCs w:val="18"/>
          <w:lang w:eastAsia="sl-SI"/>
        </w:rPr>
      </w:pPr>
    </w:p>
    <w:p w14:paraId="1BF4260F" w14:textId="77777777" w:rsidR="00F6130C" w:rsidRPr="00793E20" w:rsidRDefault="00F6130C" w:rsidP="00F6130C">
      <w:pPr>
        <w:spacing w:after="0" w:line="240" w:lineRule="auto"/>
        <w:ind w:right="-2"/>
        <w:jc w:val="right"/>
        <w:rPr>
          <w:rFonts w:ascii="Arial" w:eastAsia="Times New Roman" w:hAnsi="Arial" w:cs="Arial"/>
          <w:sz w:val="18"/>
          <w:szCs w:val="18"/>
          <w:lang w:eastAsia="sl-SI"/>
        </w:rPr>
      </w:pPr>
    </w:p>
    <w:p w14:paraId="0064D2C3" w14:textId="77777777" w:rsidR="00F6130C" w:rsidRPr="00793E20" w:rsidRDefault="00F6130C" w:rsidP="00F6130C">
      <w:pPr>
        <w:spacing w:after="0" w:line="260" w:lineRule="exact"/>
        <w:ind w:right="-2"/>
        <w:jc w:val="center"/>
        <w:rPr>
          <w:rFonts w:ascii="Arial" w:eastAsia="Times New Roman" w:hAnsi="Arial" w:cs="Arial"/>
          <w:sz w:val="18"/>
          <w:szCs w:val="18"/>
        </w:rPr>
      </w:pPr>
      <w:r w:rsidRPr="00793E20">
        <w:rPr>
          <w:rFonts w:ascii="Arial" w:eastAsia="Times New Roman" w:hAnsi="Arial" w:cs="Arial"/>
          <w:b/>
          <w:bCs/>
          <w:iCs/>
          <w:sz w:val="18"/>
          <w:szCs w:val="18"/>
          <w:lang w:eastAsia="sl-SI"/>
        </w:rPr>
        <w:t>Potrdilo za ogled lokacije</w:t>
      </w:r>
      <w:r>
        <w:rPr>
          <w:rFonts w:ascii="Arial" w:eastAsia="Times New Roman" w:hAnsi="Arial" w:cs="Arial"/>
          <w:b/>
          <w:bCs/>
          <w:iCs/>
          <w:sz w:val="18"/>
          <w:szCs w:val="18"/>
          <w:lang w:eastAsia="sl-SI"/>
        </w:rPr>
        <w:t xml:space="preserve"> (izpolni pooblaščeni predstavnik naročnika)</w:t>
      </w:r>
    </w:p>
    <w:p w14:paraId="36F636FE" w14:textId="77777777" w:rsidR="00F6130C" w:rsidRPr="00793E20" w:rsidRDefault="00F6130C" w:rsidP="00F6130C">
      <w:pPr>
        <w:spacing w:after="0" w:line="260" w:lineRule="exact"/>
        <w:ind w:right="-2"/>
        <w:jc w:val="both"/>
        <w:rPr>
          <w:rFonts w:ascii="Arial" w:eastAsia="Times New Roman" w:hAnsi="Arial" w:cs="Arial"/>
          <w:sz w:val="18"/>
          <w:szCs w:val="18"/>
        </w:rPr>
      </w:pPr>
    </w:p>
    <w:p w14:paraId="1EA871F0" w14:textId="77777777" w:rsidR="00F6130C" w:rsidRPr="00793E20" w:rsidRDefault="00F6130C" w:rsidP="00F6130C">
      <w:pPr>
        <w:spacing w:after="0"/>
        <w:jc w:val="both"/>
        <w:rPr>
          <w:rFonts w:ascii="Arial" w:eastAsia="Times New Roman" w:hAnsi="Arial" w:cs="Arial"/>
          <w:bCs/>
          <w:sz w:val="18"/>
          <w:szCs w:val="18"/>
          <w:lang w:eastAsia="sl-SI"/>
        </w:rPr>
      </w:pPr>
      <w:r w:rsidRPr="00793E20">
        <w:rPr>
          <w:rFonts w:ascii="Arial" w:eastAsia="Times New Roman" w:hAnsi="Arial" w:cs="Arial"/>
          <w:sz w:val="18"/>
          <w:szCs w:val="18"/>
          <w:lang w:eastAsia="sl-SI"/>
        </w:rPr>
        <w:t>Potrjujemo udeležbo zgoraj navedene pooblaščene osebe na ogledu lokacije v zvezi z javnim naročilom</w:t>
      </w:r>
      <w:r w:rsidRPr="00793E20">
        <w:rPr>
          <w:rFonts w:ascii="Arial" w:eastAsia="Times New Roman" w:hAnsi="Arial" w:cs="Arial"/>
          <w:b/>
          <w:sz w:val="18"/>
          <w:szCs w:val="18"/>
          <w:lang w:eastAsia="sl-SI"/>
        </w:rPr>
        <w:t xml:space="preserve"> </w:t>
      </w:r>
      <w:r w:rsidRPr="00662E02">
        <w:rPr>
          <w:rFonts w:ascii="Arial" w:hAnsi="Arial" w:cs="Arial"/>
          <w:sz w:val="18"/>
          <w:szCs w:val="18"/>
        </w:rPr>
        <w:t>»</w:t>
      </w:r>
      <w:r w:rsidRPr="001A0E34">
        <w:rPr>
          <w:rFonts w:ascii="Arial" w:hAnsi="Arial" w:cs="Arial"/>
          <w:b/>
          <w:bCs/>
          <w:sz w:val="18"/>
          <w:szCs w:val="18"/>
        </w:rPr>
        <w:t>Energetska prenova stavbe Pljučnega oddelka Splošne bolnišnice Novo mesto</w:t>
      </w:r>
      <w:r w:rsidRPr="00662E02">
        <w:rPr>
          <w:rFonts w:ascii="Arial" w:hAnsi="Arial" w:cs="Arial"/>
          <w:sz w:val="18"/>
          <w:szCs w:val="18"/>
        </w:rPr>
        <w:t>«</w:t>
      </w:r>
      <w:r w:rsidRPr="00793E20">
        <w:rPr>
          <w:rFonts w:ascii="Arial" w:eastAsia="Times New Roman" w:hAnsi="Arial" w:cs="Arial"/>
          <w:bCs/>
          <w:sz w:val="18"/>
          <w:szCs w:val="18"/>
          <w:lang w:eastAsia="sl-SI"/>
        </w:rPr>
        <w:t>.</w:t>
      </w:r>
    </w:p>
    <w:p w14:paraId="3F27C6E0" w14:textId="77777777" w:rsidR="00F6130C" w:rsidRPr="00793E20" w:rsidRDefault="00F6130C" w:rsidP="00F6130C">
      <w:pPr>
        <w:spacing w:after="0" w:line="360" w:lineRule="auto"/>
        <w:ind w:right="-2"/>
        <w:jc w:val="both"/>
        <w:rPr>
          <w:rFonts w:ascii="Arial" w:eastAsia="Times New Roman" w:hAnsi="Arial" w:cs="Arial"/>
          <w:b/>
          <w:bCs/>
          <w:iCs/>
          <w:sz w:val="18"/>
          <w:szCs w:val="18"/>
          <w:lang w:eastAsia="sl-SI"/>
        </w:rPr>
      </w:pPr>
    </w:p>
    <w:p w14:paraId="74054C2C" w14:textId="77777777" w:rsidR="00F6130C" w:rsidRPr="00793E20" w:rsidRDefault="00F6130C" w:rsidP="00F6130C">
      <w:pPr>
        <w:spacing w:after="0" w:line="360" w:lineRule="auto"/>
        <w:ind w:right="-2"/>
        <w:jc w:val="both"/>
        <w:rPr>
          <w:rFonts w:ascii="Arial" w:eastAsia="Times New Roman" w:hAnsi="Arial" w:cs="Arial"/>
          <w:sz w:val="18"/>
          <w:szCs w:val="18"/>
          <w:lang w:eastAsia="sl-SI"/>
        </w:rPr>
      </w:pPr>
      <w:r w:rsidRPr="00793E20">
        <w:rPr>
          <w:rFonts w:ascii="Arial" w:eastAsia="Times New Roman" w:hAnsi="Arial" w:cs="Arial"/>
          <w:sz w:val="18"/>
          <w:szCs w:val="18"/>
          <w:lang w:eastAsia="sl-SI"/>
        </w:rPr>
        <w:t>Datum: __________________________</w:t>
      </w:r>
    </w:p>
    <w:p w14:paraId="0A483B29" w14:textId="77777777" w:rsidR="00F6130C" w:rsidRPr="00793E20" w:rsidRDefault="00F6130C" w:rsidP="00F6130C">
      <w:pPr>
        <w:spacing w:after="0" w:line="240" w:lineRule="auto"/>
        <w:ind w:right="-2"/>
        <w:jc w:val="right"/>
        <w:rPr>
          <w:rFonts w:ascii="Arial" w:eastAsia="Times New Roman" w:hAnsi="Arial" w:cs="Arial"/>
          <w:sz w:val="20"/>
          <w:szCs w:val="20"/>
          <w:lang w:eastAsia="sl-SI"/>
        </w:rPr>
      </w:pPr>
    </w:p>
    <w:tbl>
      <w:tblPr>
        <w:tblW w:w="9214" w:type="dxa"/>
        <w:tblLayout w:type="fixed"/>
        <w:tblLook w:val="0000" w:firstRow="0" w:lastRow="0" w:firstColumn="0" w:lastColumn="0" w:noHBand="0" w:noVBand="0"/>
      </w:tblPr>
      <w:tblGrid>
        <w:gridCol w:w="4678"/>
        <w:gridCol w:w="4536"/>
      </w:tblGrid>
      <w:tr w:rsidR="00F6130C" w:rsidRPr="00793E20" w14:paraId="68A4E365" w14:textId="77777777" w:rsidTr="00695BA4">
        <w:trPr>
          <w:cantSplit/>
        </w:trPr>
        <w:tc>
          <w:tcPr>
            <w:tcW w:w="4678" w:type="dxa"/>
          </w:tcPr>
          <w:p w14:paraId="10123B16" w14:textId="77777777" w:rsidR="00F6130C" w:rsidRPr="00793E20" w:rsidRDefault="00F6130C" w:rsidP="00695BA4">
            <w:pPr>
              <w:spacing w:after="0" w:line="260" w:lineRule="exact"/>
              <w:ind w:right="-2"/>
              <w:jc w:val="center"/>
              <w:rPr>
                <w:rFonts w:ascii="Arial" w:eastAsia="Times New Roman" w:hAnsi="Arial" w:cs="Arial"/>
                <w:sz w:val="20"/>
                <w:szCs w:val="20"/>
                <w:lang w:eastAsia="sl-SI"/>
              </w:rPr>
            </w:pPr>
            <w:r w:rsidRPr="00793E20">
              <w:rPr>
                <w:rFonts w:ascii="Arial" w:eastAsia="Times New Roman" w:hAnsi="Arial" w:cs="Arial"/>
                <w:sz w:val="20"/>
                <w:szCs w:val="20"/>
                <w:lang w:eastAsia="sl-SI"/>
              </w:rPr>
              <w:t>Žig</w:t>
            </w:r>
          </w:p>
        </w:tc>
        <w:tc>
          <w:tcPr>
            <w:tcW w:w="4536" w:type="dxa"/>
          </w:tcPr>
          <w:p w14:paraId="26716E65" w14:textId="77777777" w:rsidR="00F6130C" w:rsidRPr="00793E20" w:rsidRDefault="00F6130C" w:rsidP="00695BA4">
            <w:pPr>
              <w:spacing w:after="0" w:line="260" w:lineRule="exact"/>
              <w:ind w:right="-2"/>
              <w:jc w:val="both"/>
              <w:rPr>
                <w:rFonts w:ascii="Arial" w:eastAsia="Times New Roman" w:hAnsi="Arial" w:cs="Arial"/>
                <w:sz w:val="20"/>
                <w:szCs w:val="20"/>
                <w:lang w:eastAsia="sl-SI"/>
              </w:rPr>
            </w:pPr>
            <w:r w:rsidRPr="00793E20">
              <w:rPr>
                <w:rFonts w:ascii="Arial" w:eastAsia="Times New Roman" w:hAnsi="Arial" w:cs="Arial"/>
                <w:sz w:val="20"/>
                <w:szCs w:val="20"/>
                <w:lang w:eastAsia="sl-SI"/>
              </w:rPr>
              <w:t xml:space="preserve">Podpis </w:t>
            </w:r>
            <w:proofErr w:type="spellStart"/>
            <w:r>
              <w:rPr>
                <w:rFonts w:ascii="Arial" w:eastAsia="Times New Roman" w:hAnsi="Arial" w:cs="Arial"/>
                <w:sz w:val="20"/>
                <w:szCs w:val="20"/>
                <w:lang w:eastAsia="sl-SI"/>
              </w:rPr>
              <w:t>poobl</w:t>
            </w:r>
            <w:proofErr w:type="spellEnd"/>
            <w:r>
              <w:rPr>
                <w:rFonts w:ascii="Arial" w:eastAsia="Times New Roman" w:hAnsi="Arial" w:cs="Arial"/>
                <w:sz w:val="20"/>
                <w:szCs w:val="20"/>
                <w:lang w:eastAsia="sl-SI"/>
              </w:rPr>
              <w:t xml:space="preserve">. </w:t>
            </w:r>
            <w:r w:rsidRPr="00793E20">
              <w:rPr>
                <w:rFonts w:ascii="Arial" w:eastAsia="Times New Roman" w:hAnsi="Arial" w:cs="Arial"/>
                <w:sz w:val="20"/>
                <w:szCs w:val="20"/>
                <w:lang w:eastAsia="sl-SI"/>
              </w:rPr>
              <w:t>predstavnika naročnika:</w:t>
            </w:r>
          </w:p>
        </w:tc>
      </w:tr>
      <w:tr w:rsidR="00F6130C" w:rsidRPr="00793E20" w14:paraId="06A91732" w14:textId="77777777" w:rsidTr="00695BA4">
        <w:trPr>
          <w:cantSplit/>
        </w:trPr>
        <w:tc>
          <w:tcPr>
            <w:tcW w:w="4678" w:type="dxa"/>
          </w:tcPr>
          <w:p w14:paraId="18B47734" w14:textId="77777777" w:rsidR="00F6130C" w:rsidRPr="00793E20" w:rsidRDefault="00F6130C" w:rsidP="00695BA4">
            <w:pPr>
              <w:spacing w:after="0" w:line="260" w:lineRule="exact"/>
              <w:ind w:right="-2"/>
              <w:jc w:val="both"/>
              <w:rPr>
                <w:rFonts w:ascii="Arial" w:eastAsia="Times New Roman" w:hAnsi="Arial" w:cs="Arial"/>
                <w:sz w:val="20"/>
                <w:szCs w:val="20"/>
                <w:lang w:eastAsia="sl-SI"/>
              </w:rPr>
            </w:pPr>
          </w:p>
        </w:tc>
        <w:tc>
          <w:tcPr>
            <w:tcW w:w="4536" w:type="dxa"/>
          </w:tcPr>
          <w:p w14:paraId="5E4DD3BD" w14:textId="77777777" w:rsidR="00F6130C" w:rsidRPr="00793E20" w:rsidRDefault="00F6130C" w:rsidP="00695BA4">
            <w:pPr>
              <w:spacing w:after="0" w:line="260" w:lineRule="exact"/>
              <w:ind w:right="-2"/>
              <w:jc w:val="both"/>
              <w:rPr>
                <w:rFonts w:ascii="Arial" w:eastAsia="Times New Roman" w:hAnsi="Arial" w:cs="Arial"/>
                <w:sz w:val="20"/>
                <w:szCs w:val="20"/>
                <w:lang w:eastAsia="sl-SI"/>
              </w:rPr>
            </w:pPr>
          </w:p>
          <w:p w14:paraId="6AC0EF4C" w14:textId="77777777" w:rsidR="00F6130C" w:rsidRPr="00793E20" w:rsidRDefault="00F6130C" w:rsidP="00695BA4">
            <w:pPr>
              <w:spacing w:after="0" w:line="260" w:lineRule="exact"/>
              <w:ind w:right="-2"/>
              <w:jc w:val="both"/>
              <w:rPr>
                <w:rFonts w:ascii="Arial" w:eastAsia="Times New Roman" w:hAnsi="Arial" w:cs="Arial"/>
                <w:sz w:val="20"/>
                <w:szCs w:val="20"/>
                <w:lang w:eastAsia="sl-SI"/>
              </w:rPr>
            </w:pPr>
            <w:r w:rsidRPr="00793E20">
              <w:rPr>
                <w:rFonts w:ascii="Arial" w:eastAsia="Times New Roman" w:hAnsi="Arial" w:cs="Arial"/>
                <w:sz w:val="20"/>
                <w:szCs w:val="20"/>
                <w:lang w:eastAsia="sl-SI"/>
              </w:rPr>
              <w:t>_________________________________</w:t>
            </w:r>
          </w:p>
        </w:tc>
      </w:tr>
    </w:tbl>
    <w:p w14:paraId="1FEB91D0" w14:textId="77777777" w:rsidR="00F6130C" w:rsidRPr="00793E20" w:rsidRDefault="00F6130C" w:rsidP="00F6130C">
      <w:pPr>
        <w:spacing w:after="0" w:line="240" w:lineRule="auto"/>
        <w:ind w:right="-2"/>
        <w:rPr>
          <w:rFonts w:ascii="Arial" w:eastAsia="Times New Roman" w:hAnsi="Arial" w:cs="Arial"/>
          <w:color w:val="0000CC"/>
          <w:sz w:val="18"/>
          <w:szCs w:val="18"/>
          <w:lang w:eastAsia="sl-SI"/>
        </w:rPr>
      </w:pPr>
    </w:p>
    <w:p w14:paraId="269414DD" w14:textId="77777777" w:rsidR="00F6130C" w:rsidRDefault="00F6130C">
      <w:pPr>
        <w:spacing w:before="225" w:after="225" w:line="240" w:lineRule="auto"/>
        <w:jc w:val="both"/>
      </w:pPr>
    </w:p>
    <w:p w14:paraId="3155E01E" w14:textId="77777777" w:rsidR="001C69A1" w:rsidRDefault="0088764B">
      <w:pPr>
        <w:spacing w:before="225" w:after="225" w:line="240" w:lineRule="auto"/>
        <w:jc w:val="both"/>
      </w:pPr>
      <w:r>
        <w:rPr>
          <w:rFonts w:ascii="Arial" w:hAnsi="Arial" w:cs="Arial"/>
          <w:color w:val="000000"/>
          <w:sz w:val="18"/>
          <w:szCs w:val="18"/>
        </w:rPr>
        <w:t> </w:t>
      </w:r>
    </w:p>
    <w:p w14:paraId="4683A22F" w14:textId="77777777" w:rsidR="001C69A1" w:rsidRDefault="001C69A1">
      <w:pPr>
        <w:sectPr w:rsidR="001C69A1" w:rsidSect="006E7A2B">
          <w:footerReference w:type="default" r:id="rId19"/>
          <w:pgSz w:w="11906" w:h="16838"/>
          <w:pgMar w:top="1418" w:right="1418" w:bottom="1418" w:left="1418" w:header="567" w:footer="596" w:gutter="0"/>
          <w:cols w:space="708"/>
          <w:docGrid w:linePitch="360"/>
        </w:sectPr>
      </w:pPr>
    </w:p>
    <w:p w14:paraId="42F1C342" w14:textId="55380946" w:rsidR="0061534A" w:rsidRPr="00116091" w:rsidRDefault="0088764B"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Vzorec </w:t>
      </w:r>
      <w:r w:rsidR="00B94BE1">
        <w:rPr>
          <w:rFonts w:ascii="Arial" w:hAnsi="Arial" w:cs="Arial"/>
          <w:color w:val="FFFFFF" w:themeColor="background1"/>
        </w:rPr>
        <w:t xml:space="preserve">- </w:t>
      </w:r>
      <w:r w:rsidR="00B94BE1" w:rsidRPr="00B94BE1">
        <w:rPr>
          <w:rFonts w:ascii="Arial" w:hAnsi="Arial" w:cs="Arial"/>
          <w:color w:val="FFFFFF" w:themeColor="background1"/>
        </w:rPr>
        <w:t xml:space="preserve">GRADBENA POGODBA </w:t>
      </w:r>
    </w:p>
    <w:p w14:paraId="4FDCA12E" w14:textId="77777777" w:rsidR="0061534A" w:rsidRDefault="0061534A" w:rsidP="00AC0380">
      <w:pPr>
        <w:rPr>
          <w:rFonts w:ascii="Arial" w:hAnsi="Arial" w:cs="Arial"/>
        </w:rPr>
      </w:pPr>
    </w:p>
    <w:p w14:paraId="0FC798CE" w14:textId="77777777" w:rsidR="00B94BE1" w:rsidRDefault="00B94BE1" w:rsidP="00B94BE1">
      <w:pPr>
        <w:spacing w:before="225" w:after="225" w:line="240" w:lineRule="auto"/>
        <w:jc w:val="center"/>
      </w:pPr>
      <w:r>
        <w:rPr>
          <w:rFonts w:ascii="Arial" w:hAnsi="Arial" w:cs="Arial"/>
          <w:color w:val="000000"/>
          <w:sz w:val="18"/>
          <w:szCs w:val="18"/>
        </w:rPr>
        <w:t>sklenjena med</w:t>
      </w:r>
    </w:p>
    <w:p w14:paraId="773DD998" w14:textId="77777777" w:rsidR="00B94BE1" w:rsidRDefault="00B94BE1" w:rsidP="00B94BE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W w:w="3500" w:type="pct"/>
        <w:tblInd w:w="108" w:type="dxa"/>
        <w:tblCellMar>
          <w:left w:w="10" w:type="dxa"/>
          <w:right w:w="10" w:type="dxa"/>
        </w:tblCellMar>
        <w:tblLook w:val="04A0" w:firstRow="1" w:lastRow="0" w:firstColumn="1" w:lastColumn="0" w:noHBand="0" w:noVBand="1"/>
      </w:tblPr>
      <w:tblGrid>
        <w:gridCol w:w="3299"/>
        <w:gridCol w:w="3050"/>
      </w:tblGrid>
      <w:tr w:rsidR="00B94BE1" w14:paraId="11365846" w14:textId="77777777" w:rsidTr="009C16E6">
        <w:tc>
          <w:tcPr>
            <w:tcW w:w="3300" w:type="dxa"/>
            <w:tcMar>
              <w:top w:w="0" w:type="dxa"/>
              <w:left w:w="108" w:type="dxa"/>
              <w:bottom w:w="0" w:type="dxa"/>
              <w:right w:w="108" w:type="dxa"/>
            </w:tcMar>
            <w:vAlign w:val="center"/>
          </w:tcPr>
          <w:p w14:paraId="1AD1965B" w14:textId="77777777" w:rsidR="00B94BE1" w:rsidRDefault="00B94BE1" w:rsidP="009C16E6">
            <w:r>
              <w:rPr>
                <w:rFonts w:ascii="Arial" w:hAnsi="Arial" w:cs="Arial"/>
                <w:color w:val="000000"/>
                <w:position w:val="-2"/>
                <w:sz w:val="18"/>
                <w:szCs w:val="18"/>
              </w:rPr>
              <w:t>Matična številka:</w:t>
            </w:r>
          </w:p>
        </w:tc>
        <w:tc>
          <w:tcPr>
            <w:tcW w:w="3050" w:type="dxa"/>
            <w:tcMar>
              <w:top w:w="0" w:type="dxa"/>
              <w:left w:w="108" w:type="dxa"/>
              <w:bottom w:w="0" w:type="dxa"/>
              <w:right w:w="108" w:type="dxa"/>
            </w:tcMar>
            <w:vAlign w:val="center"/>
          </w:tcPr>
          <w:p w14:paraId="7581D787" w14:textId="77777777" w:rsidR="00B94BE1" w:rsidRDefault="00B94BE1" w:rsidP="009C16E6">
            <w:r>
              <w:rPr>
                <w:rFonts w:ascii="Arial" w:hAnsi="Arial" w:cs="Arial"/>
                <w:color w:val="000000"/>
                <w:position w:val="-2"/>
                <w:sz w:val="18"/>
                <w:szCs w:val="18"/>
              </w:rPr>
              <w:t>5054621000</w:t>
            </w:r>
          </w:p>
        </w:tc>
      </w:tr>
      <w:tr w:rsidR="00B94BE1" w14:paraId="5F246C3C" w14:textId="77777777" w:rsidTr="009C16E6">
        <w:tc>
          <w:tcPr>
            <w:tcW w:w="3300" w:type="dxa"/>
            <w:tcMar>
              <w:top w:w="0" w:type="dxa"/>
              <w:left w:w="108" w:type="dxa"/>
              <w:bottom w:w="0" w:type="dxa"/>
              <w:right w:w="108" w:type="dxa"/>
            </w:tcMar>
            <w:vAlign w:val="center"/>
          </w:tcPr>
          <w:p w14:paraId="6CE51D37" w14:textId="77777777" w:rsidR="00B94BE1" w:rsidRDefault="00B94BE1" w:rsidP="009C16E6">
            <w:r>
              <w:rPr>
                <w:rFonts w:ascii="Arial" w:hAnsi="Arial" w:cs="Arial"/>
                <w:color w:val="000000"/>
                <w:position w:val="-2"/>
                <w:sz w:val="18"/>
                <w:szCs w:val="18"/>
              </w:rPr>
              <w:t>Identifikacijska številka (ID za DDV):</w:t>
            </w:r>
          </w:p>
        </w:tc>
        <w:tc>
          <w:tcPr>
            <w:tcW w:w="3050" w:type="dxa"/>
            <w:tcMar>
              <w:top w:w="0" w:type="dxa"/>
              <w:left w:w="108" w:type="dxa"/>
              <w:bottom w:w="0" w:type="dxa"/>
              <w:right w:w="108" w:type="dxa"/>
            </w:tcMar>
            <w:vAlign w:val="center"/>
          </w:tcPr>
          <w:p w14:paraId="2C9EB221" w14:textId="77777777" w:rsidR="00B94BE1" w:rsidRDefault="00B94BE1" w:rsidP="009C16E6">
            <w:r>
              <w:rPr>
                <w:rFonts w:ascii="Arial" w:hAnsi="Arial" w:cs="Arial"/>
                <w:color w:val="000000"/>
                <w:position w:val="-2"/>
                <w:sz w:val="18"/>
                <w:szCs w:val="18"/>
              </w:rPr>
              <w:t>SI 82657106</w:t>
            </w:r>
          </w:p>
        </w:tc>
      </w:tr>
      <w:tr w:rsidR="00B94BE1" w14:paraId="15850ECA" w14:textId="77777777" w:rsidTr="009C16E6">
        <w:tc>
          <w:tcPr>
            <w:tcW w:w="3300" w:type="dxa"/>
            <w:tcMar>
              <w:top w:w="0" w:type="dxa"/>
              <w:left w:w="108" w:type="dxa"/>
              <w:bottom w:w="0" w:type="dxa"/>
              <w:right w:w="108" w:type="dxa"/>
            </w:tcMar>
            <w:vAlign w:val="center"/>
          </w:tcPr>
          <w:p w14:paraId="1359283F" w14:textId="77777777" w:rsidR="00B94BE1" w:rsidRDefault="00B94BE1" w:rsidP="009C16E6">
            <w:r>
              <w:rPr>
                <w:rFonts w:ascii="Arial" w:hAnsi="Arial" w:cs="Arial"/>
                <w:color w:val="000000"/>
                <w:position w:val="-2"/>
                <w:sz w:val="18"/>
                <w:szCs w:val="18"/>
              </w:rPr>
              <w:t>Transakcijski račun (TRR):</w:t>
            </w:r>
          </w:p>
        </w:tc>
        <w:tc>
          <w:tcPr>
            <w:tcW w:w="3050" w:type="dxa"/>
            <w:tcMar>
              <w:top w:w="0" w:type="dxa"/>
              <w:left w:w="108" w:type="dxa"/>
              <w:bottom w:w="0" w:type="dxa"/>
              <w:right w:w="108" w:type="dxa"/>
            </w:tcMar>
            <w:vAlign w:val="center"/>
          </w:tcPr>
          <w:p w14:paraId="5E69A252" w14:textId="77777777" w:rsidR="00B94BE1" w:rsidRDefault="00B94BE1" w:rsidP="009C16E6">
            <w:r>
              <w:rPr>
                <w:rFonts w:ascii="Arial" w:hAnsi="Arial" w:cs="Arial"/>
                <w:color w:val="000000"/>
                <w:position w:val="-2"/>
                <w:sz w:val="18"/>
                <w:szCs w:val="18"/>
              </w:rPr>
              <w:t>SI56 0110 0603 0278 379</w:t>
            </w:r>
          </w:p>
        </w:tc>
      </w:tr>
    </w:tbl>
    <w:p w14:paraId="6F9B463E" w14:textId="77777777" w:rsidR="00B94BE1" w:rsidRDefault="00B94BE1" w:rsidP="00B94BE1">
      <w:pPr>
        <w:spacing w:before="225" w:after="225" w:line="240" w:lineRule="auto"/>
        <w:jc w:val="center"/>
      </w:pPr>
      <w:r>
        <w:rPr>
          <w:rFonts w:ascii="Arial" w:hAnsi="Arial" w:cs="Arial"/>
          <w:color w:val="000000"/>
          <w:sz w:val="18"/>
          <w:szCs w:val="18"/>
        </w:rPr>
        <w:t>in</w:t>
      </w:r>
    </w:p>
    <w:p w14:paraId="32E2B62E" w14:textId="77777777" w:rsidR="00B94BE1" w:rsidRDefault="00B94BE1" w:rsidP="00B94BE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CellMar>
          <w:left w:w="10" w:type="dxa"/>
          <w:right w:w="10" w:type="dxa"/>
        </w:tblCellMar>
        <w:tblLook w:val="04A0" w:firstRow="1" w:lastRow="0" w:firstColumn="1" w:lastColumn="0" w:noHBand="0" w:noVBand="1"/>
      </w:tblPr>
      <w:tblGrid>
        <w:gridCol w:w="3300"/>
        <w:gridCol w:w="3049"/>
      </w:tblGrid>
      <w:tr w:rsidR="00B94BE1" w14:paraId="6C5DEA3A" w14:textId="77777777" w:rsidTr="009C16E6">
        <w:tc>
          <w:tcPr>
            <w:tcW w:w="3300" w:type="dxa"/>
            <w:tcMar>
              <w:top w:w="0" w:type="dxa"/>
              <w:left w:w="108" w:type="dxa"/>
              <w:bottom w:w="0" w:type="dxa"/>
              <w:right w:w="108" w:type="dxa"/>
            </w:tcMar>
            <w:vAlign w:val="center"/>
          </w:tcPr>
          <w:p w14:paraId="3E73CDB7" w14:textId="77777777" w:rsidR="00B94BE1" w:rsidRDefault="00B94BE1" w:rsidP="009C16E6">
            <w:r>
              <w:rPr>
                <w:rFonts w:ascii="Arial" w:hAnsi="Arial" w:cs="Arial"/>
                <w:color w:val="000000"/>
                <w:position w:val="-2"/>
                <w:sz w:val="18"/>
                <w:szCs w:val="18"/>
              </w:rPr>
              <w:t>Matična številka:</w:t>
            </w:r>
          </w:p>
        </w:tc>
        <w:tc>
          <w:tcPr>
            <w:tcW w:w="3050" w:type="dxa"/>
            <w:tcBorders>
              <w:bottom w:val="single" w:sz="6" w:space="0" w:color="000000"/>
            </w:tcBorders>
            <w:tcMar>
              <w:top w:w="0" w:type="dxa"/>
              <w:left w:w="108" w:type="dxa"/>
              <w:bottom w:w="0" w:type="dxa"/>
              <w:right w:w="108" w:type="dxa"/>
            </w:tcMar>
            <w:vAlign w:val="center"/>
          </w:tcPr>
          <w:p w14:paraId="7BA7B87F" w14:textId="77777777" w:rsidR="00B94BE1" w:rsidRDefault="00B94BE1" w:rsidP="009C16E6">
            <w:r>
              <w:rPr>
                <w:rFonts w:ascii="Arial" w:hAnsi="Arial" w:cs="Arial"/>
                <w:color w:val="000000"/>
                <w:position w:val="-2"/>
                <w:sz w:val="18"/>
                <w:szCs w:val="18"/>
              </w:rPr>
              <w:t> </w:t>
            </w:r>
          </w:p>
        </w:tc>
      </w:tr>
      <w:tr w:rsidR="00B94BE1" w14:paraId="689E39D3" w14:textId="77777777" w:rsidTr="009C16E6">
        <w:tc>
          <w:tcPr>
            <w:tcW w:w="3300" w:type="dxa"/>
            <w:tcMar>
              <w:top w:w="0" w:type="dxa"/>
              <w:left w:w="108" w:type="dxa"/>
              <w:bottom w:w="0" w:type="dxa"/>
              <w:right w:w="108" w:type="dxa"/>
            </w:tcMar>
            <w:vAlign w:val="center"/>
          </w:tcPr>
          <w:p w14:paraId="69EFAA47" w14:textId="77777777" w:rsidR="00B94BE1" w:rsidRDefault="00B94BE1" w:rsidP="009C16E6">
            <w:r>
              <w:rPr>
                <w:rFonts w:ascii="Arial" w:hAnsi="Arial" w:cs="Arial"/>
                <w:color w:val="000000"/>
                <w:position w:val="-2"/>
                <w:sz w:val="18"/>
                <w:szCs w:val="18"/>
              </w:rPr>
              <w:t>Identifikacijska številka (ID za DDV):</w:t>
            </w:r>
          </w:p>
        </w:tc>
        <w:tc>
          <w:tcPr>
            <w:tcW w:w="3050" w:type="dxa"/>
            <w:tcBorders>
              <w:bottom w:val="single" w:sz="6" w:space="0" w:color="000000"/>
            </w:tcBorders>
            <w:tcMar>
              <w:top w:w="0" w:type="dxa"/>
              <w:left w:w="108" w:type="dxa"/>
              <w:bottom w:w="0" w:type="dxa"/>
              <w:right w:w="108" w:type="dxa"/>
            </w:tcMar>
            <w:vAlign w:val="center"/>
          </w:tcPr>
          <w:p w14:paraId="2A6465B2" w14:textId="77777777" w:rsidR="00B94BE1" w:rsidRDefault="00B94BE1" w:rsidP="009C16E6">
            <w:r>
              <w:rPr>
                <w:rFonts w:ascii="Arial" w:hAnsi="Arial" w:cs="Arial"/>
                <w:color w:val="000000"/>
                <w:position w:val="-2"/>
                <w:sz w:val="18"/>
                <w:szCs w:val="18"/>
              </w:rPr>
              <w:t> </w:t>
            </w:r>
          </w:p>
        </w:tc>
      </w:tr>
      <w:tr w:rsidR="00B94BE1" w14:paraId="2E31CF68" w14:textId="77777777" w:rsidTr="009C16E6">
        <w:tc>
          <w:tcPr>
            <w:tcW w:w="3300" w:type="dxa"/>
            <w:tcMar>
              <w:top w:w="0" w:type="dxa"/>
              <w:left w:w="108" w:type="dxa"/>
              <w:bottom w:w="0" w:type="dxa"/>
              <w:right w:w="108" w:type="dxa"/>
            </w:tcMar>
            <w:vAlign w:val="center"/>
          </w:tcPr>
          <w:p w14:paraId="191D3D87" w14:textId="77777777" w:rsidR="00B94BE1" w:rsidRDefault="00B94BE1" w:rsidP="009C16E6">
            <w:r>
              <w:rPr>
                <w:rFonts w:ascii="Arial" w:hAnsi="Arial" w:cs="Arial"/>
                <w:color w:val="000000"/>
                <w:position w:val="-2"/>
                <w:sz w:val="18"/>
                <w:szCs w:val="18"/>
              </w:rPr>
              <w:t>Transakcijski račun (TRR):</w:t>
            </w:r>
          </w:p>
        </w:tc>
        <w:tc>
          <w:tcPr>
            <w:tcW w:w="3050" w:type="dxa"/>
            <w:tcBorders>
              <w:bottom w:val="single" w:sz="6" w:space="0" w:color="000000"/>
            </w:tcBorders>
            <w:tcMar>
              <w:top w:w="0" w:type="dxa"/>
              <w:left w:w="108" w:type="dxa"/>
              <w:bottom w:w="0" w:type="dxa"/>
              <w:right w:w="108" w:type="dxa"/>
            </w:tcMar>
            <w:vAlign w:val="center"/>
          </w:tcPr>
          <w:p w14:paraId="11CE30C6" w14:textId="77777777" w:rsidR="00B94BE1" w:rsidRDefault="00B94BE1" w:rsidP="009C16E6">
            <w:r>
              <w:rPr>
                <w:rFonts w:ascii="Arial" w:hAnsi="Arial" w:cs="Arial"/>
                <w:color w:val="000000"/>
                <w:position w:val="-2"/>
                <w:sz w:val="18"/>
                <w:szCs w:val="18"/>
              </w:rPr>
              <w:t> </w:t>
            </w:r>
          </w:p>
        </w:tc>
      </w:tr>
    </w:tbl>
    <w:p w14:paraId="3822FF34" w14:textId="77777777" w:rsidR="00B94BE1" w:rsidRDefault="00B94BE1" w:rsidP="00B94BE1">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7A82D88" w14:textId="66FAA1ED" w:rsidR="00B94BE1" w:rsidRDefault="00B94BE1" w:rsidP="00B94BE1">
      <w:pPr>
        <w:spacing w:before="225" w:after="225" w:line="240" w:lineRule="auto"/>
        <w:jc w:val="both"/>
      </w:pPr>
      <w:r>
        <w:rPr>
          <w:rFonts w:ascii="Arial" w:hAnsi="Arial" w:cs="Arial"/>
          <w:b/>
          <w:bCs/>
          <w:color w:val="000000"/>
          <w:sz w:val="18"/>
          <w:szCs w:val="18"/>
        </w:rPr>
        <w:t>I. UVODNE DOLOČBE</w:t>
      </w:r>
    </w:p>
    <w:p w14:paraId="79E788A1" w14:textId="77777777" w:rsidR="00B94BE1" w:rsidRDefault="00B94BE1" w:rsidP="00B94BE1">
      <w:pPr>
        <w:spacing w:after="0" w:line="240" w:lineRule="auto"/>
        <w:jc w:val="center"/>
      </w:pPr>
      <w:r>
        <w:rPr>
          <w:rFonts w:ascii="Arial" w:hAnsi="Arial" w:cs="Arial"/>
          <w:b/>
          <w:bCs/>
          <w:color w:val="000000"/>
          <w:sz w:val="18"/>
          <w:szCs w:val="18"/>
        </w:rPr>
        <w:t>1.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1679585D" w14:textId="77777777" w:rsidTr="009C16E6">
        <w:tc>
          <w:tcPr>
            <w:tcW w:w="8964" w:type="dxa"/>
            <w:tcMar>
              <w:top w:w="0" w:type="dxa"/>
              <w:left w:w="108" w:type="dxa"/>
              <w:bottom w:w="0" w:type="dxa"/>
              <w:right w:w="108" w:type="dxa"/>
            </w:tcMar>
          </w:tcPr>
          <w:p w14:paraId="42717A9B" w14:textId="77777777" w:rsidR="00B94BE1" w:rsidRDefault="00B94BE1" w:rsidP="009C16E6">
            <w:pPr>
              <w:spacing w:before="225" w:after="225"/>
              <w:jc w:val="both"/>
            </w:pPr>
            <w:r>
              <w:rPr>
                <w:rFonts w:ascii="Arial" w:hAnsi="Arial" w:cs="Arial"/>
                <w:color w:val="000000"/>
                <w:sz w:val="18"/>
                <w:szCs w:val="18"/>
              </w:rPr>
              <w:t>Naročnik in izvajalec ugotavljata, da je bil na osnovi:</w:t>
            </w:r>
            <w:r>
              <w:rPr>
                <w:rFonts w:ascii="Arial" w:hAnsi="Arial" w:cs="Arial"/>
                <w:color w:val="000000"/>
                <w:sz w:val="18"/>
                <w:szCs w:val="18"/>
              </w:rPr>
              <w:br/>
              <w:t>- javnega naročila, objavljenega na Portalu javnih naročil številka ____________ z dne ____________ z in v TED št. _____________ z dne______________ z naslovom _____________________________</w:t>
            </w:r>
            <w:r>
              <w:rPr>
                <w:rFonts w:ascii="Arial" w:hAnsi="Arial" w:cs="Arial"/>
                <w:color w:val="000000"/>
                <w:sz w:val="18"/>
                <w:szCs w:val="18"/>
              </w:rPr>
              <w:br/>
              <w:t>- naročnikove odločitve o oddaji javnega naročila številka ___________ z dne ____________</w:t>
            </w:r>
            <w:r>
              <w:rPr>
                <w:rFonts w:ascii="Arial" w:hAnsi="Arial" w:cs="Arial"/>
                <w:color w:val="000000"/>
                <w:sz w:val="18"/>
                <w:szCs w:val="18"/>
              </w:rPr>
              <w:br/>
              <w:t>izbran izvajalec del v okviru omenjenega javnega naročila, zaradi česar se sklepa predmetna pogodba.</w:t>
            </w:r>
          </w:p>
        </w:tc>
      </w:tr>
    </w:tbl>
    <w:p w14:paraId="483FA946" w14:textId="77777777" w:rsidR="00B94BE1" w:rsidRDefault="00B94BE1" w:rsidP="00B94BE1">
      <w:pPr>
        <w:spacing w:before="225" w:after="225" w:line="240" w:lineRule="auto"/>
        <w:jc w:val="both"/>
      </w:pPr>
      <w:r>
        <w:rPr>
          <w:rFonts w:ascii="Arial" w:hAnsi="Arial" w:cs="Arial"/>
          <w:b/>
          <w:bCs/>
          <w:color w:val="000000"/>
          <w:sz w:val="18"/>
          <w:szCs w:val="18"/>
        </w:rPr>
        <w:t>II. PREDMET POGODBE</w:t>
      </w:r>
    </w:p>
    <w:p w14:paraId="4D4DB2D4" w14:textId="77777777" w:rsidR="00B94BE1" w:rsidRDefault="00B94BE1" w:rsidP="00B94BE1">
      <w:pPr>
        <w:spacing w:after="0" w:line="240" w:lineRule="auto"/>
        <w:jc w:val="center"/>
      </w:pPr>
      <w:r>
        <w:rPr>
          <w:rFonts w:ascii="Arial" w:hAnsi="Arial" w:cs="Arial"/>
          <w:b/>
          <w:bCs/>
          <w:color w:val="000000"/>
          <w:sz w:val="18"/>
          <w:szCs w:val="18"/>
        </w:rPr>
        <w:t>2.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75AF31D3" w14:textId="77777777" w:rsidTr="009C16E6">
        <w:tc>
          <w:tcPr>
            <w:tcW w:w="8964" w:type="dxa"/>
            <w:tcMar>
              <w:top w:w="0" w:type="dxa"/>
              <w:left w:w="108" w:type="dxa"/>
              <w:bottom w:w="0" w:type="dxa"/>
              <w:right w:w="108" w:type="dxa"/>
            </w:tcMar>
          </w:tcPr>
          <w:p w14:paraId="38D24509" w14:textId="1A22F705" w:rsidR="00B94BE1" w:rsidRDefault="00B94BE1" w:rsidP="009C16E6">
            <w:pPr>
              <w:spacing w:before="225" w:after="225"/>
              <w:jc w:val="both"/>
            </w:pPr>
            <w:r>
              <w:rPr>
                <w:rFonts w:ascii="Arial" w:hAnsi="Arial" w:cs="Arial"/>
                <w:color w:val="000000"/>
                <w:sz w:val="18"/>
                <w:szCs w:val="18"/>
              </w:rPr>
              <w:t>S to pogodbo naročnik odda, izvajalec pa prevzame v izvedbo dela:</w:t>
            </w:r>
            <w:r>
              <w:t xml:space="preserve"> </w:t>
            </w:r>
            <w:r w:rsidR="00B76898">
              <w:rPr>
                <w:rFonts w:ascii="Arial" w:hAnsi="Arial" w:cs="Arial"/>
                <w:b/>
                <w:color w:val="000000"/>
                <w:sz w:val="18"/>
                <w:szCs w:val="18"/>
              </w:rPr>
              <w:t xml:space="preserve">GOI dela pri katerih se upoštevajo </w:t>
            </w:r>
            <w:proofErr w:type="spellStart"/>
            <w:r w:rsidR="00B76898">
              <w:rPr>
                <w:rFonts w:ascii="Arial" w:hAnsi="Arial" w:cs="Arial"/>
                <w:b/>
                <w:color w:val="000000"/>
                <w:sz w:val="18"/>
                <w:szCs w:val="18"/>
              </w:rPr>
              <w:t>okoljski</w:t>
            </w:r>
            <w:proofErr w:type="spellEnd"/>
            <w:r w:rsidR="00B76898">
              <w:rPr>
                <w:rFonts w:ascii="Arial" w:hAnsi="Arial" w:cs="Arial"/>
                <w:b/>
                <w:color w:val="000000"/>
                <w:sz w:val="18"/>
                <w:szCs w:val="18"/>
              </w:rPr>
              <w:t xml:space="preserve"> vidiki in pohištvena oprema za prenovo oddelka za pediatrijo v SBNM</w:t>
            </w:r>
            <w:r w:rsidRPr="00B94BE1">
              <w:rPr>
                <w:rFonts w:ascii="Arial" w:hAnsi="Arial" w:cs="Arial"/>
                <w:b/>
                <w:color w:val="000000"/>
                <w:sz w:val="18"/>
                <w:szCs w:val="18"/>
              </w:rPr>
              <w:t xml:space="preserve"> </w:t>
            </w:r>
            <w:r>
              <w:rPr>
                <w:rFonts w:ascii="Arial" w:hAnsi="Arial" w:cs="Arial"/>
                <w:color w:val="000000"/>
                <w:sz w:val="18"/>
                <w:szCs w:val="18"/>
              </w:rPr>
              <w:t>, ki so vezana na objekt glavne stavbe po ponudbi izvajalca številka {_______________} z dne {_______________}.</w:t>
            </w:r>
          </w:p>
        </w:tc>
      </w:tr>
    </w:tbl>
    <w:p w14:paraId="5D175766" w14:textId="77777777" w:rsidR="00B94BE1" w:rsidRDefault="00B94BE1" w:rsidP="00B94BE1">
      <w:pPr>
        <w:spacing w:after="0" w:line="240" w:lineRule="auto"/>
        <w:jc w:val="center"/>
      </w:pPr>
      <w:r>
        <w:rPr>
          <w:rFonts w:ascii="Arial" w:hAnsi="Arial" w:cs="Arial"/>
          <w:b/>
          <w:bCs/>
          <w:color w:val="000000"/>
          <w:sz w:val="18"/>
          <w:szCs w:val="18"/>
        </w:rPr>
        <w:t>3.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116FDA8D" w14:textId="77777777" w:rsidTr="009C16E6">
        <w:tc>
          <w:tcPr>
            <w:tcW w:w="8964" w:type="dxa"/>
            <w:tcMar>
              <w:top w:w="0" w:type="dxa"/>
              <w:left w:w="108" w:type="dxa"/>
              <w:bottom w:w="0" w:type="dxa"/>
              <w:right w:w="108" w:type="dxa"/>
            </w:tcMar>
          </w:tcPr>
          <w:p w14:paraId="5E2CBE69" w14:textId="0313093D" w:rsidR="00B94BE1" w:rsidRDefault="00B94BE1" w:rsidP="009C16E6">
            <w:pPr>
              <w:spacing w:before="225" w:after="225"/>
              <w:jc w:val="both"/>
              <w:rPr>
                <w:rFonts w:ascii="Arial" w:hAnsi="Arial" w:cs="Arial"/>
                <w:color w:val="000000"/>
                <w:sz w:val="18"/>
                <w:szCs w:val="18"/>
                <w:shd w:val="clear" w:color="auto" w:fill="FFFF00"/>
              </w:rPr>
            </w:pPr>
            <w:r w:rsidRPr="00B94BE1">
              <w:rPr>
                <w:rFonts w:ascii="Arial" w:hAnsi="Arial" w:cs="Arial"/>
                <w:color w:val="000000"/>
                <w:sz w:val="18"/>
                <w:szCs w:val="18"/>
              </w:rPr>
              <w:t>Izvajalec je preučil in se seznanil s:</w:t>
            </w:r>
          </w:p>
          <w:p w14:paraId="7591BB4D" w14:textId="1F590949" w:rsidR="00B94BE1" w:rsidRDefault="00B94BE1" w:rsidP="00FF3ADA">
            <w:pPr>
              <w:pStyle w:val="Odstavekseznama"/>
              <w:numPr>
                <w:ilvl w:val="0"/>
                <w:numId w:val="41"/>
              </w:numPr>
              <w:suppressAutoHyphens/>
              <w:autoSpaceDN w:val="0"/>
              <w:spacing w:before="225" w:after="225"/>
              <w:jc w:val="both"/>
              <w:rPr>
                <w:rFonts w:ascii="Arial" w:hAnsi="Arial" w:cs="Arial"/>
                <w:color w:val="000000"/>
                <w:sz w:val="18"/>
                <w:szCs w:val="18"/>
                <w:shd w:val="clear" w:color="auto" w:fill="FFFF00"/>
              </w:rPr>
            </w:pPr>
            <w:r w:rsidRPr="0064458F">
              <w:rPr>
                <w:rFonts w:ascii="Arial" w:hAnsi="Arial" w:cs="Arial"/>
                <w:color w:val="000000"/>
                <w:sz w:val="18"/>
                <w:szCs w:val="18"/>
              </w:rPr>
              <w:t xml:space="preserve">Projektno dokumentacijo za izvedbo projektanta: </w:t>
            </w:r>
            <w:proofErr w:type="spellStart"/>
            <w:r w:rsidRPr="0064458F">
              <w:rPr>
                <w:rFonts w:ascii="Arial" w:hAnsi="Arial" w:cs="Arial"/>
                <w:color w:val="000000"/>
                <w:sz w:val="18"/>
                <w:szCs w:val="18"/>
              </w:rPr>
              <w:t>Arhiteza</w:t>
            </w:r>
            <w:proofErr w:type="spellEnd"/>
            <w:r w:rsidRPr="0064458F">
              <w:rPr>
                <w:rFonts w:ascii="Arial" w:hAnsi="Arial" w:cs="Arial"/>
                <w:color w:val="000000"/>
                <w:sz w:val="18"/>
                <w:szCs w:val="18"/>
              </w:rPr>
              <w:t xml:space="preserve"> d.o.o., Bezenškova 34, 2000 Maribor</w:t>
            </w:r>
            <w:r>
              <w:rPr>
                <w:rFonts w:ascii="Arial" w:hAnsi="Arial" w:cs="Arial"/>
                <w:color w:val="000000"/>
                <w:sz w:val="18"/>
                <w:szCs w:val="18"/>
                <w:shd w:val="clear" w:color="auto" w:fill="FFFF00"/>
              </w:rPr>
              <w:t xml:space="preserve">  </w:t>
            </w:r>
            <w:r w:rsidRPr="00B94BE1">
              <w:rPr>
                <w:rFonts w:ascii="Arial" w:hAnsi="Arial" w:cs="Arial"/>
                <w:color w:val="000000"/>
                <w:sz w:val="18"/>
                <w:szCs w:val="18"/>
              </w:rPr>
              <w:t>(Priloga razpisne dokumentacije)</w:t>
            </w:r>
          </w:p>
          <w:p w14:paraId="72CB6E28" w14:textId="741B5A5D" w:rsidR="00B94BE1" w:rsidRDefault="00B94BE1" w:rsidP="00FF3ADA">
            <w:pPr>
              <w:pStyle w:val="Odstavekseznama"/>
              <w:numPr>
                <w:ilvl w:val="0"/>
                <w:numId w:val="41"/>
              </w:numPr>
              <w:suppressAutoHyphens/>
              <w:autoSpaceDN w:val="0"/>
              <w:spacing w:before="225" w:after="225"/>
              <w:jc w:val="both"/>
              <w:rPr>
                <w:rFonts w:ascii="Arial" w:hAnsi="Arial" w:cs="Arial"/>
                <w:color w:val="000000"/>
                <w:sz w:val="18"/>
                <w:szCs w:val="18"/>
                <w:shd w:val="clear" w:color="auto" w:fill="FFFF00"/>
              </w:rPr>
            </w:pPr>
            <w:r w:rsidRPr="00B94BE1">
              <w:rPr>
                <w:rFonts w:ascii="Arial" w:hAnsi="Arial" w:cs="Arial"/>
                <w:color w:val="000000"/>
                <w:sz w:val="18"/>
                <w:szCs w:val="18"/>
              </w:rPr>
              <w:t>Popisi del (Priloga razpisne dokumentacije)</w:t>
            </w:r>
          </w:p>
          <w:p w14:paraId="4A3E2196" w14:textId="1CA4DB84" w:rsidR="00B94BE1" w:rsidRDefault="00B94BE1" w:rsidP="00FF3ADA">
            <w:pPr>
              <w:pStyle w:val="Odstavekseznama"/>
              <w:numPr>
                <w:ilvl w:val="0"/>
                <w:numId w:val="41"/>
              </w:numPr>
              <w:suppressAutoHyphens/>
              <w:autoSpaceDN w:val="0"/>
              <w:spacing w:before="225" w:after="225"/>
              <w:jc w:val="both"/>
              <w:rPr>
                <w:rFonts w:ascii="Arial" w:hAnsi="Arial" w:cs="Arial"/>
                <w:color w:val="000000"/>
                <w:sz w:val="18"/>
                <w:szCs w:val="18"/>
                <w:shd w:val="clear" w:color="auto" w:fill="FFFF00"/>
              </w:rPr>
            </w:pPr>
            <w:r w:rsidRPr="00B94BE1">
              <w:rPr>
                <w:rFonts w:ascii="Arial" w:hAnsi="Arial" w:cs="Arial"/>
                <w:color w:val="000000"/>
                <w:sz w:val="18"/>
                <w:szCs w:val="18"/>
              </w:rPr>
              <w:t xml:space="preserve">Razpisno dokumentacijo naročnika </w:t>
            </w:r>
            <w:r w:rsidR="00B76898">
              <w:rPr>
                <w:rFonts w:ascii="Arial" w:hAnsi="Arial" w:cs="Arial"/>
                <w:color w:val="000000"/>
                <w:sz w:val="18"/>
                <w:szCs w:val="18"/>
              </w:rPr>
              <w:t>16-07/26</w:t>
            </w:r>
            <w:r w:rsidR="00EA4B90">
              <w:rPr>
                <w:rFonts w:ascii="Arial" w:hAnsi="Arial" w:cs="Arial"/>
                <w:color w:val="000000"/>
                <w:sz w:val="18"/>
                <w:szCs w:val="18"/>
              </w:rPr>
              <w:t>, še posebej Tehnične specifikacije</w:t>
            </w:r>
          </w:p>
          <w:p w14:paraId="7D766C7B" w14:textId="7802233B" w:rsidR="00B94BE1" w:rsidRPr="00EA4B90" w:rsidRDefault="00B94BE1" w:rsidP="00EA4B90">
            <w:pPr>
              <w:spacing w:before="225" w:after="225"/>
              <w:jc w:val="both"/>
              <w:rPr>
                <w:rFonts w:ascii="Arial" w:hAnsi="Arial" w:cs="Arial"/>
                <w:color w:val="000000"/>
                <w:sz w:val="18"/>
                <w:szCs w:val="18"/>
              </w:rPr>
            </w:pPr>
            <w:r>
              <w:rPr>
                <w:rFonts w:ascii="Arial" w:hAnsi="Arial" w:cs="Arial"/>
                <w:color w:val="000000"/>
                <w:sz w:val="18"/>
                <w:szCs w:val="18"/>
              </w:rPr>
              <w:lastRenderedPageBreak/>
              <w:t>Izvajalec bo izvršil pogodbena dela v skladu z zgoraj navedenimi dokumenti, ter po ponudbi št. _z dne____.</w:t>
            </w:r>
          </w:p>
          <w:p w14:paraId="432C9F7F" w14:textId="77777777" w:rsidR="00B94BE1" w:rsidRDefault="00B94BE1" w:rsidP="009C16E6">
            <w:pPr>
              <w:spacing w:before="225" w:after="225"/>
              <w:rPr>
                <w:rFonts w:ascii="Arial" w:hAnsi="Arial" w:cs="Arial"/>
                <w:color w:val="000000"/>
                <w:sz w:val="18"/>
                <w:szCs w:val="18"/>
              </w:rPr>
            </w:pPr>
            <w:r>
              <w:rPr>
                <w:rFonts w:ascii="Arial" w:hAnsi="Arial" w:cs="Arial"/>
                <w:color w:val="000000"/>
                <w:sz w:val="18"/>
                <w:szCs w:val="18"/>
              </w:rPr>
              <w:t>Predmetni dokumenti so priloga in sestavni del te pogodbe.</w:t>
            </w:r>
            <w:r>
              <w:rPr>
                <w:rFonts w:ascii="Arial" w:hAnsi="Arial" w:cs="Arial"/>
                <w:color w:val="000000"/>
                <w:sz w:val="18"/>
                <w:szCs w:val="18"/>
              </w:rPr>
              <w:br/>
            </w:r>
          </w:p>
          <w:p w14:paraId="21EFABDF" w14:textId="77777777" w:rsidR="00B94BE1" w:rsidRPr="00B94BE1" w:rsidRDefault="00B94BE1" w:rsidP="009C16E6">
            <w:pPr>
              <w:spacing w:before="225" w:after="225"/>
              <w:jc w:val="both"/>
            </w:pPr>
            <w:r w:rsidRPr="00B94BE1">
              <w:rPr>
                <w:rFonts w:ascii="Arial" w:hAnsi="Arial" w:cs="Arial"/>
                <w:color w:val="000000"/>
                <w:sz w:val="18"/>
                <w:szCs w:val="18"/>
              </w:rPr>
              <w:t>Za tolmačenje pogodbe se upošteva prioriteta dokumentov po vrstnem redu navedbe v prejšnjem odstavku</w:t>
            </w:r>
          </w:p>
          <w:p w14:paraId="1A399724" w14:textId="77777777" w:rsidR="00B94BE1" w:rsidRDefault="00B94BE1" w:rsidP="009C16E6">
            <w:pPr>
              <w:spacing w:before="225" w:after="225"/>
              <w:jc w:val="both"/>
            </w:pPr>
            <w:r>
              <w:rPr>
                <w:rFonts w:ascii="Arial" w:hAnsi="Arial" w:cs="Arial"/>
                <w:color w:val="000000"/>
                <w:sz w:val="18"/>
                <w:szCs w:val="18"/>
              </w:rPr>
              <w:t>Predmet pogodbe mora izvajalec izvršiti po veljavnih predpisih in v skladu s pravili stroke ter v skladu z naročnikovimi zahtevami iz razpisne dokumentacije. Predmet pogodbe so tudi vsa morebitna druga dela, vezana na vsebino predmeta javnega naročila, ki se pokažejo kot potrebna za izvedbo predmeta pogodbe, ne glede na njihovo vrsto in obseg in ne glede na to, ali so ali niso izrecno navedena v tej pogodbi in strokovnih zahtevah.</w:t>
            </w:r>
          </w:p>
          <w:p w14:paraId="2E6811BF" w14:textId="77777777" w:rsidR="00B94BE1" w:rsidRDefault="00B94BE1" w:rsidP="009C16E6">
            <w:pPr>
              <w:spacing w:before="225" w:after="225"/>
              <w:jc w:val="both"/>
            </w:pPr>
            <w:r>
              <w:rPr>
                <w:rFonts w:ascii="Arial" w:hAnsi="Arial" w:cs="Arial"/>
                <w:color w:val="000000"/>
                <w:sz w:val="18"/>
                <w:szCs w:val="18"/>
              </w:rPr>
              <w:t>Predmet pogodbe je tudi obveznost izvajalca za vse transportne in druge pomožne storitve in materiale, ki zadevajo izvedbo, kot tudi vsa zavarovanja, odgovornost za varno delo in za splošno varnost.</w:t>
            </w:r>
          </w:p>
          <w:p w14:paraId="697D92A6" w14:textId="77777777" w:rsidR="00B94BE1" w:rsidRDefault="00B94BE1" w:rsidP="009C16E6">
            <w:pPr>
              <w:spacing w:before="225" w:after="225"/>
              <w:jc w:val="both"/>
            </w:pPr>
            <w:r>
              <w:rPr>
                <w:rFonts w:ascii="Arial" w:hAnsi="Arial" w:cs="Arial"/>
                <w:sz w:val="18"/>
                <w:szCs w:val="18"/>
              </w:rPr>
              <w:t>Predmet pogodbe je tudi jamčevanje za napake in odprava teh v dogovorjenih rokih. Odzivni čas za odpravo napak v garancijskem roku je največ 2 dneva od prejema obvestila o nastali napaki. Rok za odpravo napak bo usklajen z uporabnikom prostora in pooblaščeno osebo naročnika za nadzor nad izvajanjem pogodbe in nato sporočen izvajalcu.</w:t>
            </w:r>
          </w:p>
        </w:tc>
      </w:tr>
    </w:tbl>
    <w:p w14:paraId="0B200A73" w14:textId="77777777" w:rsidR="00B94BE1" w:rsidRDefault="00B94BE1" w:rsidP="00B94BE1">
      <w:pPr>
        <w:spacing w:after="0" w:line="240" w:lineRule="auto"/>
        <w:jc w:val="center"/>
      </w:pPr>
      <w:r>
        <w:rPr>
          <w:rFonts w:ascii="Arial" w:hAnsi="Arial" w:cs="Arial"/>
          <w:b/>
          <w:bCs/>
          <w:color w:val="000000"/>
          <w:sz w:val="18"/>
          <w:szCs w:val="18"/>
        </w:rPr>
        <w:lastRenderedPageBreak/>
        <w:t>4.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rsidRPr="00EA4B90" w14:paraId="5B75DC48" w14:textId="77777777" w:rsidTr="009C16E6">
        <w:tc>
          <w:tcPr>
            <w:tcW w:w="8964" w:type="dxa"/>
            <w:tcMar>
              <w:top w:w="0" w:type="dxa"/>
              <w:left w:w="108" w:type="dxa"/>
              <w:bottom w:w="0" w:type="dxa"/>
              <w:right w:w="108" w:type="dxa"/>
            </w:tcMar>
          </w:tcPr>
          <w:p w14:paraId="673D8C3B" w14:textId="77777777" w:rsidR="00B94BE1" w:rsidRPr="00EA4B90" w:rsidRDefault="00B94BE1" w:rsidP="009C16E6">
            <w:pPr>
              <w:spacing w:before="225" w:after="225"/>
              <w:jc w:val="both"/>
              <w:rPr>
                <w:rFonts w:ascii="Arial" w:hAnsi="Arial" w:cs="Arial"/>
                <w:color w:val="000000"/>
                <w:sz w:val="18"/>
                <w:szCs w:val="18"/>
              </w:rPr>
            </w:pPr>
            <w:r w:rsidRPr="00EA4B90">
              <w:rPr>
                <w:rFonts w:ascii="Arial" w:hAnsi="Arial" w:cs="Arial"/>
                <w:color w:val="000000"/>
                <w:sz w:val="18"/>
                <w:szCs w:val="18"/>
              </w:rPr>
              <w:t>Izvajalec s podpisom te pogodbe potrjuje, da je v celoti seznanjen z obsegom in zahtevnostjo pogodbenih del, projektno, razpisno in drugo dokumentacijo ter z lokacijo oz. objektom, kjer se bodo pogodbena dela izvajala.</w:t>
            </w:r>
          </w:p>
          <w:p w14:paraId="38EE89A9" w14:textId="727AD698" w:rsidR="00B94BE1" w:rsidRPr="00EA4B90" w:rsidRDefault="00B94BE1" w:rsidP="00B94BE1">
            <w:pPr>
              <w:spacing w:before="225" w:after="225"/>
              <w:jc w:val="both"/>
            </w:pPr>
            <w:r w:rsidRPr="00EA4B90">
              <w:rPr>
                <w:rFonts w:ascii="Arial" w:hAnsi="Arial" w:cs="Arial"/>
                <w:color w:val="000000"/>
                <w:sz w:val="18"/>
                <w:szCs w:val="18"/>
              </w:rPr>
              <w:t>Izvajalec izrecno potrjuje, da so mu poznani tako lokacija izvajanja del</w:t>
            </w:r>
            <w:r w:rsidR="0064458F" w:rsidRPr="00EA4B90">
              <w:rPr>
                <w:rFonts w:ascii="Arial" w:hAnsi="Arial" w:cs="Arial"/>
                <w:color w:val="000000"/>
                <w:sz w:val="18"/>
                <w:szCs w:val="18"/>
              </w:rPr>
              <w:t xml:space="preserve"> </w:t>
            </w:r>
            <w:r w:rsidRPr="00EA4B90">
              <w:rPr>
                <w:rFonts w:ascii="Arial" w:hAnsi="Arial" w:cs="Arial"/>
                <w:color w:val="000000"/>
                <w:sz w:val="18"/>
                <w:szCs w:val="18"/>
              </w:rPr>
              <w:t>kot tudi projektna dokumentacija, po kateri bo dela izvajal, ter potrjuje, da mu je poznano, da se objekt gradi za znanega končnega uporabnika (oz. naročnika) in se odpoveduje zahtevkom iz naslova nepopolne ali napačne ali neustrezne dokumentacije, ki je bila dostopna izvajalcu v fazi priprave ponudbe ter se zavezuje, da bo morebitne ugotovljene tovrstne pomanjkljivosti ali napake ustrezno saniral na lastne stroške in na način, ki ga bo predhodno uskladil z naročnikovim, ne da bi zaradi tega trpel rok za dokončanje predmeta te pogodbe,</w:t>
            </w:r>
            <w:r w:rsidRPr="00FF3ADA">
              <w:rPr>
                <w:rFonts w:ascii="Arial" w:hAnsi="Arial" w:cs="Arial"/>
                <w:color w:val="000000"/>
                <w:sz w:val="18"/>
                <w:szCs w:val="18"/>
              </w:rPr>
              <w:t xml:space="preserve"> </w:t>
            </w:r>
            <w:r w:rsidRPr="00EA4B90">
              <w:rPr>
                <w:rFonts w:ascii="Arial" w:hAnsi="Arial" w:cs="Arial"/>
                <w:color w:val="000000"/>
                <w:sz w:val="18"/>
                <w:szCs w:val="18"/>
              </w:rPr>
              <w:t>kakovost vgrajenega materiala ali izvedenih del, funkcionalnost posameznih delov ali objekta kot celote.</w:t>
            </w:r>
          </w:p>
          <w:p w14:paraId="2179DF3D" w14:textId="277B4032" w:rsidR="00B94BE1" w:rsidRPr="00EA4B90" w:rsidRDefault="00B94BE1" w:rsidP="009C16E6">
            <w:pPr>
              <w:spacing w:before="225" w:after="225"/>
              <w:jc w:val="both"/>
            </w:pPr>
            <w:r w:rsidRPr="00EA4B90">
              <w:rPr>
                <w:rFonts w:ascii="Arial" w:hAnsi="Arial" w:cs="Arial"/>
                <w:color w:val="000000"/>
                <w:sz w:val="18"/>
                <w:szCs w:val="18"/>
              </w:rPr>
              <w:t xml:space="preserve">Izvajalec izjavlja in zagotavlja, da ima izkušnje, znanje in kvalifikacije za izvedbo del po tej pogodbi in da ima vso potrebno opremo, gradbeno mehanizacijo in sredstva (vključno s finančnimi sredstvi), nujna za izvajanje, dokončanje in vzdrževanje pogodbenih del, da je seznanjen s pogoji  in podrobnosti pogodbenih del in projekta ter da je imel priložnost preučiti vse razpoložljive elemente, določila in pogoje v zvezi z izvajanjem pogodbenih del. </w:t>
            </w:r>
          </w:p>
        </w:tc>
      </w:tr>
    </w:tbl>
    <w:p w14:paraId="5390AE0A" w14:textId="77777777" w:rsidR="00B94BE1" w:rsidRPr="00EA4B90" w:rsidRDefault="00B94BE1" w:rsidP="00B94BE1">
      <w:pPr>
        <w:spacing w:after="0" w:line="240" w:lineRule="auto"/>
        <w:jc w:val="center"/>
      </w:pPr>
      <w:r w:rsidRPr="00EA4B90">
        <w:rPr>
          <w:rFonts w:ascii="Arial" w:hAnsi="Arial" w:cs="Arial"/>
          <w:b/>
          <w:bCs/>
          <w:color w:val="000000"/>
          <w:sz w:val="18"/>
          <w:szCs w:val="18"/>
        </w:rPr>
        <w:t>5.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rsidRPr="00EA4B90" w14:paraId="5331BD3E" w14:textId="77777777" w:rsidTr="009C16E6">
        <w:tc>
          <w:tcPr>
            <w:tcW w:w="8964" w:type="dxa"/>
            <w:tcMar>
              <w:top w:w="0" w:type="dxa"/>
              <w:left w:w="108" w:type="dxa"/>
              <w:bottom w:w="0" w:type="dxa"/>
              <w:right w:w="108" w:type="dxa"/>
            </w:tcMar>
          </w:tcPr>
          <w:p w14:paraId="7071A772" w14:textId="77777777" w:rsidR="00B94BE1" w:rsidRPr="00EA4B90" w:rsidRDefault="00B94BE1" w:rsidP="009C16E6">
            <w:pPr>
              <w:spacing w:before="225" w:after="225"/>
              <w:jc w:val="both"/>
              <w:rPr>
                <w:rFonts w:ascii="Arial" w:hAnsi="Arial" w:cs="Arial"/>
                <w:color w:val="000000"/>
                <w:sz w:val="18"/>
                <w:szCs w:val="18"/>
              </w:rPr>
            </w:pPr>
            <w:r w:rsidRPr="00EA4B90">
              <w:rPr>
                <w:rFonts w:ascii="Arial" w:hAnsi="Arial" w:cs="Arial"/>
                <w:color w:val="000000"/>
                <w:sz w:val="18"/>
                <w:szCs w:val="18"/>
              </w:rPr>
              <w:t>Podlaga za določitev vrednosti več del so cene na enoto iz pogodbe skupaj s popustom, ki ga dodatno ponuja izvajalec.</w:t>
            </w:r>
          </w:p>
        </w:tc>
      </w:tr>
    </w:tbl>
    <w:p w14:paraId="3635E50A" w14:textId="77777777" w:rsidR="00B94BE1" w:rsidRPr="00EA4B90" w:rsidRDefault="00B94BE1" w:rsidP="00B94BE1">
      <w:pPr>
        <w:spacing w:before="225" w:after="225" w:line="240" w:lineRule="auto"/>
        <w:jc w:val="both"/>
      </w:pPr>
      <w:r w:rsidRPr="00EA4B90">
        <w:rPr>
          <w:rFonts w:ascii="Arial" w:hAnsi="Arial" w:cs="Arial"/>
          <w:b/>
          <w:bCs/>
          <w:color w:val="000000"/>
          <w:sz w:val="18"/>
          <w:szCs w:val="18"/>
        </w:rPr>
        <w:t>III. POGODBENA CENA IN OBRAČUN DEL</w:t>
      </w:r>
    </w:p>
    <w:p w14:paraId="4CA09197" w14:textId="77777777" w:rsidR="00B94BE1" w:rsidRPr="00EA4B90" w:rsidRDefault="00B94BE1" w:rsidP="00B94BE1">
      <w:pPr>
        <w:spacing w:after="0" w:line="240" w:lineRule="auto"/>
        <w:jc w:val="center"/>
      </w:pPr>
      <w:r w:rsidRPr="00EA4B90">
        <w:rPr>
          <w:rFonts w:ascii="Arial" w:hAnsi="Arial" w:cs="Arial"/>
          <w:b/>
          <w:bCs/>
          <w:color w:val="000000"/>
          <w:sz w:val="18"/>
          <w:szCs w:val="18"/>
        </w:rPr>
        <w:t>6.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11A36DE4" w14:textId="77777777" w:rsidTr="009C16E6">
        <w:tc>
          <w:tcPr>
            <w:tcW w:w="8964" w:type="dxa"/>
            <w:tcMar>
              <w:top w:w="0" w:type="dxa"/>
              <w:left w:w="108" w:type="dxa"/>
              <w:bottom w:w="0" w:type="dxa"/>
              <w:right w:w="108" w:type="dxa"/>
            </w:tcMar>
          </w:tcPr>
          <w:p w14:paraId="46FE2958" w14:textId="233A0587" w:rsidR="00B94BE1" w:rsidRPr="00EA4B90" w:rsidRDefault="00B94BE1" w:rsidP="009C16E6">
            <w:pPr>
              <w:spacing w:before="225" w:after="225"/>
              <w:jc w:val="both"/>
            </w:pPr>
            <w:r w:rsidRPr="00EA4B90">
              <w:rPr>
                <w:rFonts w:ascii="Arial" w:hAnsi="Arial" w:cs="Arial"/>
                <w:color w:val="000000"/>
                <w:sz w:val="18"/>
                <w:szCs w:val="18"/>
              </w:rPr>
              <w:t>Okvirna pogodbena cena za dela po tej pogodbi je določena na osnovi ponudbe in znaša:</w:t>
            </w:r>
          </w:p>
          <w:p w14:paraId="1F84E67E" w14:textId="77777777" w:rsidR="00B94BE1" w:rsidRPr="00EA4B90" w:rsidRDefault="00B94BE1" w:rsidP="009C16E6">
            <w:pPr>
              <w:spacing w:before="225" w:after="225"/>
              <w:jc w:val="both"/>
            </w:pPr>
            <w:r w:rsidRPr="00EA4B90">
              <w:rPr>
                <w:rFonts w:ascii="Arial" w:hAnsi="Arial" w:cs="Arial"/>
                <w:color w:val="000000"/>
                <w:sz w:val="18"/>
                <w:szCs w:val="18"/>
              </w:rPr>
              <w:t>________________________ EUR brez DDV oz.  __________________________ EUR</w:t>
            </w:r>
            <w:r w:rsidRPr="00EA4B90">
              <w:t xml:space="preserve"> </w:t>
            </w:r>
            <w:r w:rsidRPr="00EA4B90">
              <w:rPr>
                <w:rFonts w:ascii="Arial" w:hAnsi="Arial" w:cs="Arial"/>
                <w:color w:val="000000"/>
                <w:sz w:val="18"/>
                <w:szCs w:val="18"/>
              </w:rPr>
              <w:t>z DDV .</w:t>
            </w:r>
          </w:p>
          <w:p w14:paraId="488B3B3A" w14:textId="77777777" w:rsidR="00B94BE1" w:rsidRPr="00EA4B90" w:rsidRDefault="00B94BE1" w:rsidP="009C16E6">
            <w:pPr>
              <w:spacing w:before="225" w:after="225"/>
              <w:jc w:val="both"/>
            </w:pPr>
            <w:r w:rsidRPr="00EA4B90">
              <w:rPr>
                <w:rFonts w:ascii="Arial" w:hAnsi="Arial" w:cs="Arial"/>
                <w:color w:val="000000"/>
                <w:sz w:val="18"/>
                <w:szCs w:val="18"/>
              </w:rPr>
              <w:t>Pogodbena cena iz prejšnjega odstavka je določena po predračunskih količinah del in po fiksnih cenah za enoto.</w:t>
            </w:r>
          </w:p>
          <w:p w14:paraId="206BF68A" w14:textId="77777777" w:rsidR="00B94BE1" w:rsidRPr="00EA4B90" w:rsidRDefault="00B94BE1" w:rsidP="009C16E6">
            <w:pPr>
              <w:spacing w:before="225" w:after="225"/>
              <w:jc w:val="both"/>
            </w:pPr>
            <w:r w:rsidRPr="00EA4B90">
              <w:rPr>
                <w:rFonts w:ascii="Arial" w:hAnsi="Arial" w:cs="Arial"/>
                <w:color w:val="000000"/>
                <w:sz w:val="18"/>
                <w:szCs w:val="18"/>
              </w:rPr>
              <w:lastRenderedPageBreak/>
              <w:t>Izvajalec mora ob izdaji začasne ali končne situacije upoštevati veljavni Zakon o davku na dodano vrednost.</w:t>
            </w:r>
          </w:p>
          <w:p w14:paraId="68DDD722" w14:textId="77777777" w:rsidR="00B94BE1" w:rsidRPr="00EA4B90" w:rsidRDefault="00B94BE1" w:rsidP="009C16E6">
            <w:pPr>
              <w:spacing w:before="225" w:after="225"/>
              <w:jc w:val="both"/>
            </w:pPr>
            <w:r w:rsidRPr="00EA4B90">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21932CBD" w14:textId="77777777" w:rsidR="00B94BE1" w:rsidRPr="00EA4B90" w:rsidRDefault="00B94BE1" w:rsidP="009C16E6">
            <w:pPr>
              <w:spacing w:before="225" w:after="225"/>
              <w:jc w:val="both"/>
              <w:rPr>
                <w:rFonts w:ascii="Arial" w:hAnsi="Arial" w:cs="Arial"/>
                <w:color w:val="000000"/>
                <w:sz w:val="18"/>
                <w:szCs w:val="18"/>
              </w:rPr>
            </w:pPr>
            <w:r w:rsidRPr="00EA4B90">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26280C07" w14:textId="77777777" w:rsidR="00B94BE1" w:rsidRPr="00EA4B90" w:rsidRDefault="00B94BE1" w:rsidP="009C16E6">
            <w:pPr>
              <w:autoSpaceDE w:val="0"/>
              <w:rPr>
                <w:rFonts w:ascii="Arial" w:hAnsi="Arial" w:cs="Arial"/>
                <w:sz w:val="18"/>
                <w:szCs w:val="18"/>
              </w:rPr>
            </w:pPr>
            <w:r w:rsidRPr="00EA4B90">
              <w:rPr>
                <w:rFonts w:ascii="Arial" w:hAnsi="Arial" w:cs="Arial"/>
                <w:sz w:val="18"/>
                <w:szCs w:val="18"/>
              </w:rPr>
              <w:t>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w:t>
            </w:r>
          </w:p>
          <w:p w14:paraId="69623950" w14:textId="65D38DB9" w:rsidR="00B94BE1" w:rsidRPr="00EA4B90" w:rsidRDefault="00B94BE1" w:rsidP="009C16E6">
            <w:pPr>
              <w:autoSpaceDE w:val="0"/>
              <w:rPr>
                <w:rFonts w:ascii="Arial" w:hAnsi="Arial" w:cs="Arial"/>
                <w:sz w:val="18"/>
                <w:szCs w:val="18"/>
              </w:rPr>
            </w:pPr>
            <w:r w:rsidRPr="00EA4B90">
              <w:rPr>
                <w:rFonts w:ascii="Arial" w:hAnsi="Arial" w:cs="Arial"/>
                <w:sz w:val="18"/>
                <w:szCs w:val="18"/>
              </w:rPr>
              <w:t xml:space="preserve">Izvajalec se obvezuje da bo dodatna dela izvedel po posebnem naročilu naročnika in po fiksnih </w:t>
            </w:r>
            <w:r w:rsidR="0064458F" w:rsidRPr="00EA4B90">
              <w:rPr>
                <w:rFonts w:ascii="Arial" w:hAnsi="Arial" w:cs="Arial"/>
                <w:sz w:val="18"/>
                <w:szCs w:val="18"/>
              </w:rPr>
              <w:t xml:space="preserve">pogodbenih </w:t>
            </w:r>
            <w:r w:rsidRPr="00EA4B90">
              <w:rPr>
                <w:rFonts w:ascii="Arial" w:hAnsi="Arial" w:cs="Arial"/>
                <w:sz w:val="18"/>
                <w:szCs w:val="18"/>
              </w:rPr>
              <w:t xml:space="preserve">enotnih cenah za mersko enoto </w:t>
            </w:r>
            <w:r w:rsidR="0064458F" w:rsidRPr="00EA4B90">
              <w:rPr>
                <w:rFonts w:ascii="Arial" w:hAnsi="Arial" w:cs="Arial"/>
                <w:sz w:val="18"/>
                <w:szCs w:val="18"/>
              </w:rPr>
              <w:t xml:space="preserve">oz. če le-teh v pogodbenem predračunu ni, </w:t>
            </w:r>
            <w:r w:rsidRPr="00EA4B90">
              <w:rPr>
                <w:rFonts w:ascii="Arial" w:hAnsi="Arial" w:cs="Arial"/>
                <w:sz w:val="18"/>
                <w:szCs w:val="18"/>
              </w:rPr>
              <w:t>iz ponudbe. Skladno z določili 95. člena ZJN-3 skupna vrednost vseh izvedenih dodatnih del ne sme presegati 30 % pogodbene vrednosti. Za izvedbo dodatnih del bosta pogodbeni stranki sklenili aneks k tej pogodbi.</w:t>
            </w:r>
          </w:p>
          <w:p w14:paraId="783DAAEB" w14:textId="0C819184" w:rsidR="00B94BE1" w:rsidRPr="00EA4B90" w:rsidRDefault="0064458F" w:rsidP="0070676E">
            <w:pPr>
              <w:autoSpaceDE w:val="0"/>
              <w:jc w:val="both"/>
              <w:rPr>
                <w:rFonts w:ascii="Arial" w:hAnsi="Arial" w:cs="Arial"/>
                <w:color w:val="FF0000"/>
                <w:sz w:val="18"/>
                <w:szCs w:val="18"/>
                <w:shd w:val="clear" w:color="auto" w:fill="FFFF00"/>
              </w:rPr>
            </w:pPr>
            <w:r w:rsidRPr="00EA4B90">
              <w:rPr>
                <w:rFonts w:ascii="Arial" w:hAnsi="Arial" w:cs="Arial"/>
                <w:sz w:val="18"/>
                <w:szCs w:val="18"/>
              </w:rPr>
              <w:t>Izvajalec bo moral naročniku</w:t>
            </w:r>
            <w:r w:rsidR="00183507" w:rsidRPr="00EA4B90">
              <w:rPr>
                <w:rFonts w:ascii="Arial" w:hAnsi="Arial" w:cs="Arial"/>
                <w:sz w:val="18"/>
                <w:szCs w:val="18"/>
              </w:rPr>
              <w:t xml:space="preserve">, v primeru, da bo naročnik ali s strani naročnika pooblaščena oseba, </w:t>
            </w:r>
            <w:r w:rsidRPr="00EA4B90">
              <w:rPr>
                <w:rFonts w:ascii="Arial" w:hAnsi="Arial" w:cs="Arial"/>
                <w:sz w:val="18"/>
                <w:szCs w:val="18"/>
              </w:rPr>
              <w:t>za v</w:t>
            </w:r>
            <w:r w:rsidR="00B94BE1" w:rsidRPr="00EA4B90">
              <w:rPr>
                <w:rFonts w:ascii="Arial" w:hAnsi="Arial" w:cs="Arial"/>
                <w:sz w:val="18"/>
                <w:szCs w:val="18"/>
              </w:rPr>
              <w:t>sak</w:t>
            </w:r>
            <w:r w:rsidRPr="00EA4B90">
              <w:rPr>
                <w:rFonts w:ascii="Arial" w:hAnsi="Arial" w:cs="Arial"/>
                <w:sz w:val="18"/>
                <w:szCs w:val="18"/>
              </w:rPr>
              <w:t>o</w:t>
            </w:r>
            <w:r w:rsidR="00B94BE1" w:rsidRPr="00EA4B90">
              <w:rPr>
                <w:rFonts w:ascii="Arial" w:hAnsi="Arial" w:cs="Arial"/>
                <w:sz w:val="18"/>
                <w:szCs w:val="18"/>
              </w:rPr>
              <w:t xml:space="preserve"> nov</w:t>
            </w:r>
            <w:r w:rsidRPr="00EA4B90">
              <w:rPr>
                <w:rFonts w:ascii="Arial" w:hAnsi="Arial" w:cs="Arial"/>
                <w:sz w:val="18"/>
                <w:szCs w:val="18"/>
              </w:rPr>
              <w:t>o</w:t>
            </w:r>
            <w:r w:rsidR="00B94BE1" w:rsidRPr="00EA4B90">
              <w:rPr>
                <w:rFonts w:ascii="Arial" w:hAnsi="Arial" w:cs="Arial"/>
                <w:sz w:val="18"/>
                <w:szCs w:val="18"/>
              </w:rPr>
              <w:t xml:space="preserve"> cen</w:t>
            </w:r>
            <w:r w:rsidRPr="00EA4B90">
              <w:rPr>
                <w:rFonts w:ascii="Arial" w:hAnsi="Arial" w:cs="Arial"/>
                <w:sz w:val="18"/>
                <w:szCs w:val="18"/>
              </w:rPr>
              <w:t>o</w:t>
            </w:r>
            <w:r w:rsidR="00B94BE1" w:rsidRPr="00EA4B90">
              <w:rPr>
                <w:rFonts w:ascii="Arial" w:hAnsi="Arial" w:cs="Arial"/>
                <w:sz w:val="18"/>
                <w:szCs w:val="18"/>
              </w:rPr>
              <w:t xml:space="preserve"> za dela, ki ni</w:t>
            </w:r>
            <w:r w:rsidRPr="00EA4B90">
              <w:rPr>
                <w:rFonts w:ascii="Arial" w:hAnsi="Arial" w:cs="Arial"/>
                <w:sz w:val="18"/>
                <w:szCs w:val="18"/>
              </w:rPr>
              <w:t>so</w:t>
            </w:r>
            <w:r w:rsidR="00B94BE1" w:rsidRPr="00EA4B90">
              <w:rPr>
                <w:rFonts w:ascii="Arial" w:hAnsi="Arial" w:cs="Arial"/>
                <w:sz w:val="18"/>
                <w:szCs w:val="18"/>
              </w:rPr>
              <w:t xml:space="preserve"> del</w:t>
            </w:r>
            <w:r w:rsidR="0070676E" w:rsidRPr="00EA4B90">
              <w:rPr>
                <w:rFonts w:ascii="Arial" w:hAnsi="Arial" w:cs="Arial"/>
                <w:sz w:val="18"/>
                <w:szCs w:val="18"/>
              </w:rPr>
              <w:t xml:space="preserve"> pogodbenega</w:t>
            </w:r>
            <w:r w:rsidR="00B94BE1" w:rsidRPr="00EA4B90">
              <w:rPr>
                <w:rFonts w:ascii="Arial" w:hAnsi="Arial" w:cs="Arial"/>
                <w:sz w:val="18"/>
                <w:szCs w:val="18"/>
              </w:rPr>
              <w:t xml:space="preserve"> predračuna, </w:t>
            </w:r>
            <w:r w:rsidRPr="00EA4B90">
              <w:rPr>
                <w:rFonts w:ascii="Arial" w:hAnsi="Arial" w:cs="Arial"/>
                <w:sz w:val="18"/>
                <w:szCs w:val="18"/>
              </w:rPr>
              <w:t>predloži</w:t>
            </w:r>
            <w:r w:rsidR="00183507" w:rsidRPr="00EA4B90">
              <w:rPr>
                <w:rFonts w:ascii="Arial" w:hAnsi="Arial" w:cs="Arial"/>
                <w:sz w:val="18"/>
                <w:szCs w:val="18"/>
              </w:rPr>
              <w:t>ti</w:t>
            </w:r>
            <w:r w:rsidRPr="00EA4B90">
              <w:rPr>
                <w:rFonts w:ascii="Arial" w:hAnsi="Arial" w:cs="Arial"/>
                <w:sz w:val="18"/>
                <w:szCs w:val="18"/>
              </w:rPr>
              <w:t xml:space="preserve"> kalkulacijo</w:t>
            </w:r>
            <w:r w:rsidR="00183507" w:rsidRPr="00EA4B90">
              <w:rPr>
                <w:rFonts w:ascii="Arial" w:hAnsi="Arial" w:cs="Arial"/>
                <w:sz w:val="18"/>
                <w:szCs w:val="18"/>
              </w:rPr>
              <w:t xml:space="preserve"> – analizo cen s </w:t>
            </w:r>
            <w:proofErr w:type="spellStart"/>
            <w:r w:rsidR="00183507" w:rsidRPr="00EA4B90">
              <w:rPr>
                <w:rFonts w:ascii="Arial" w:hAnsi="Arial" w:cs="Arial"/>
                <w:sz w:val="18"/>
                <w:szCs w:val="18"/>
              </w:rPr>
              <w:t>kalkulativnimi</w:t>
            </w:r>
            <w:proofErr w:type="spellEnd"/>
            <w:r w:rsidR="00183507" w:rsidRPr="00EA4B90">
              <w:rPr>
                <w:rFonts w:ascii="Arial" w:hAnsi="Arial" w:cs="Arial"/>
                <w:sz w:val="18"/>
                <w:szCs w:val="18"/>
              </w:rPr>
              <w:t xml:space="preserve"> elementi in</w:t>
            </w:r>
            <w:r w:rsidRPr="00EA4B90">
              <w:rPr>
                <w:rFonts w:ascii="Arial" w:hAnsi="Arial" w:cs="Arial"/>
                <w:sz w:val="18"/>
                <w:szCs w:val="18"/>
              </w:rPr>
              <w:t xml:space="preserve"> dokazili </w:t>
            </w:r>
            <w:r w:rsidR="00B94BE1" w:rsidRPr="00EA4B90">
              <w:rPr>
                <w:rFonts w:ascii="Arial" w:hAnsi="Arial" w:cs="Arial"/>
                <w:sz w:val="18"/>
                <w:szCs w:val="18"/>
              </w:rPr>
              <w:t>na podlagi</w:t>
            </w:r>
            <w:r w:rsidRPr="00EA4B90">
              <w:rPr>
                <w:rFonts w:ascii="Arial" w:hAnsi="Arial" w:cs="Arial"/>
                <w:sz w:val="18"/>
                <w:szCs w:val="18"/>
              </w:rPr>
              <w:t xml:space="preserve"> česar</w:t>
            </w:r>
            <w:r w:rsidR="00B94BE1" w:rsidRPr="00EA4B90">
              <w:rPr>
                <w:rFonts w:ascii="Arial" w:hAnsi="Arial" w:cs="Arial"/>
                <w:sz w:val="18"/>
                <w:szCs w:val="18"/>
              </w:rPr>
              <w:t xml:space="preserve"> </w:t>
            </w:r>
            <w:r w:rsidRPr="00EA4B90">
              <w:rPr>
                <w:rFonts w:ascii="Arial" w:hAnsi="Arial" w:cs="Arial"/>
                <w:sz w:val="18"/>
                <w:szCs w:val="18"/>
              </w:rPr>
              <w:t>je možno preveriti ustreznost cene na trgu.</w:t>
            </w:r>
            <w:r w:rsidR="00B94BE1" w:rsidRPr="00EA4B90">
              <w:rPr>
                <w:rFonts w:ascii="Arial" w:hAnsi="Arial" w:cs="Arial"/>
                <w:sz w:val="18"/>
                <w:szCs w:val="18"/>
              </w:rPr>
              <w:t xml:space="preserve"> Če v ponudbenem predračunu ni ustrezne postavke, mora izvajalec izračunati ceno na podlagi predvidenih razumnih in preverljivih stroškov za izvedbo del. Iz analize cene na enoto morajo biti razvidni</w:t>
            </w:r>
            <w:r w:rsidR="00B94BE1" w:rsidRPr="00EA4B90">
              <w:rPr>
                <w:rFonts w:ascii="Arial" w:hAnsi="Arial" w:cs="Arial"/>
                <w:color w:val="FF0000"/>
                <w:sz w:val="18"/>
                <w:szCs w:val="18"/>
              </w:rPr>
              <w:t>:</w:t>
            </w:r>
          </w:p>
          <w:p w14:paraId="70D2F90C" w14:textId="77777777" w:rsidR="00B94BE1" w:rsidRPr="00EA4B90" w:rsidRDefault="00B94BE1" w:rsidP="00FF3ADA">
            <w:pPr>
              <w:pStyle w:val="Odstavekseznama"/>
              <w:numPr>
                <w:ilvl w:val="0"/>
                <w:numId w:val="41"/>
              </w:numPr>
              <w:suppressAutoHyphens/>
              <w:autoSpaceDE w:val="0"/>
              <w:autoSpaceDN w:val="0"/>
              <w:rPr>
                <w:rFonts w:ascii="Arial" w:hAnsi="Arial" w:cs="Arial"/>
                <w:color w:val="000000"/>
                <w:sz w:val="18"/>
                <w:szCs w:val="18"/>
                <w:shd w:val="clear" w:color="auto" w:fill="FFFF00"/>
              </w:rPr>
            </w:pPr>
            <w:r w:rsidRPr="00EA4B90">
              <w:rPr>
                <w:rFonts w:ascii="Arial" w:hAnsi="Arial" w:cs="Arial"/>
                <w:color w:val="000000"/>
                <w:sz w:val="18"/>
                <w:szCs w:val="18"/>
              </w:rPr>
              <w:t>Predvidena tehnologija dela in</w:t>
            </w:r>
            <w:r w:rsidRPr="00EA4B90">
              <w:rPr>
                <w:rFonts w:ascii="Arial" w:hAnsi="Arial" w:cs="Arial"/>
                <w:color w:val="000000"/>
                <w:sz w:val="18"/>
                <w:szCs w:val="18"/>
                <w:shd w:val="clear" w:color="auto" w:fill="FFFF00"/>
              </w:rPr>
              <w:t xml:space="preserve"> </w:t>
            </w:r>
          </w:p>
          <w:p w14:paraId="68A92EFA" w14:textId="65762444" w:rsidR="00B94BE1" w:rsidRPr="00EA4B90" w:rsidRDefault="00B94BE1" w:rsidP="00FF3ADA">
            <w:pPr>
              <w:pStyle w:val="Odstavekseznama"/>
              <w:numPr>
                <w:ilvl w:val="0"/>
                <w:numId w:val="41"/>
              </w:numPr>
              <w:suppressAutoHyphens/>
              <w:autoSpaceDE w:val="0"/>
              <w:autoSpaceDN w:val="0"/>
              <w:rPr>
                <w:rFonts w:ascii="Arial" w:hAnsi="Arial" w:cs="Arial"/>
                <w:color w:val="000000"/>
                <w:sz w:val="18"/>
                <w:szCs w:val="18"/>
                <w:shd w:val="clear" w:color="auto" w:fill="FFFF00"/>
              </w:rPr>
            </w:pPr>
            <w:r w:rsidRPr="00EA4B90">
              <w:rPr>
                <w:rFonts w:ascii="Arial" w:hAnsi="Arial" w:cs="Arial"/>
                <w:color w:val="000000"/>
                <w:sz w:val="18"/>
                <w:szCs w:val="18"/>
              </w:rPr>
              <w:t>Predvideni stro</w:t>
            </w:r>
            <w:r w:rsidR="0038065E" w:rsidRPr="00EA4B90">
              <w:rPr>
                <w:rFonts w:ascii="Arial" w:hAnsi="Arial" w:cs="Arial"/>
                <w:color w:val="000000"/>
                <w:sz w:val="18"/>
                <w:szCs w:val="18"/>
              </w:rPr>
              <w:t>š</w:t>
            </w:r>
            <w:r w:rsidRPr="00EA4B90">
              <w:rPr>
                <w:rFonts w:ascii="Arial" w:hAnsi="Arial" w:cs="Arial"/>
                <w:color w:val="000000"/>
                <w:sz w:val="18"/>
                <w:szCs w:val="18"/>
              </w:rPr>
              <w:t>ki za delo, mehanizacijo, transporte in material ter</w:t>
            </w:r>
          </w:p>
          <w:p w14:paraId="3D7C2322" w14:textId="77777777" w:rsidR="00B94BE1" w:rsidRPr="00EA4B90" w:rsidRDefault="00B94BE1" w:rsidP="00FF3ADA">
            <w:pPr>
              <w:pStyle w:val="Odstavekseznama"/>
              <w:numPr>
                <w:ilvl w:val="0"/>
                <w:numId w:val="41"/>
              </w:numPr>
              <w:suppressAutoHyphens/>
              <w:autoSpaceDE w:val="0"/>
              <w:autoSpaceDN w:val="0"/>
              <w:rPr>
                <w:rFonts w:ascii="Arial" w:hAnsi="Arial" w:cs="Arial"/>
                <w:color w:val="000000"/>
                <w:sz w:val="18"/>
                <w:szCs w:val="18"/>
                <w:shd w:val="clear" w:color="auto" w:fill="FFFF00"/>
              </w:rPr>
            </w:pPr>
            <w:r w:rsidRPr="00EA4B90">
              <w:rPr>
                <w:rFonts w:ascii="Arial" w:hAnsi="Arial" w:cs="Arial"/>
                <w:color w:val="000000"/>
                <w:sz w:val="18"/>
                <w:szCs w:val="18"/>
              </w:rPr>
              <w:t>Odstotek indirektnih stroškov.</w:t>
            </w:r>
          </w:p>
          <w:p w14:paraId="5E5CA1EC" w14:textId="72B16196" w:rsidR="00B94BE1" w:rsidRPr="00EA4B90" w:rsidRDefault="00B94BE1" w:rsidP="00183507">
            <w:pPr>
              <w:autoSpaceDE w:val="0"/>
              <w:rPr>
                <w:rFonts w:ascii="Arial" w:hAnsi="Arial" w:cs="Arial"/>
                <w:color w:val="000000"/>
                <w:sz w:val="18"/>
                <w:szCs w:val="18"/>
                <w:shd w:val="clear" w:color="auto" w:fill="FFFF00"/>
              </w:rPr>
            </w:pPr>
            <w:r w:rsidRPr="00EA4B90">
              <w:rPr>
                <w:rFonts w:ascii="Arial" w:hAnsi="Arial" w:cs="Arial"/>
                <w:sz w:val="18"/>
                <w:szCs w:val="18"/>
              </w:rPr>
              <w:t xml:space="preserve">Cene </w:t>
            </w:r>
            <w:proofErr w:type="spellStart"/>
            <w:r w:rsidRPr="00EA4B90">
              <w:rPr>
                <w:rFonts w:ascii="Arial" w:hAnsi="Arial" w:cs="Arial"/>
                <w:sz w:val="18"/>
                <w:szCs w:val="18"/>
              </w:rPr>
              <w:t>kalkulativnih</w:t>
            </w:r>
            <w:proofErr w:type="spellEnd"/>
            <w:r w:rsidRPr="00EA4B90">
              <w:rPr>
                <w:rFonts w:ascii="Arial" w:hAnsi="Arial" w:cs="Arial"/>
                <w:sz w:val="18"/>
                <w:szCs w:val="18"/>
              </w:rPr>
              <w:t xml:space="preserve"> elementov morajo biti enake kot izhajajo iz</w:t>
            </w:r>
            <w:r w:rsidR="0070676E" w:rsidRPr="00EA4B90">
              <w:rPr>
                <w:rFonts w:ascii="Arial" w:hAnsi="Arial" w:cs="Arial"/>
                <w:sz w:val="18"/>
                <w:szCs w:val="18"/>
              </w:rPr>
              <w:t xml:space="preserve"> pogodbenega predračuna</w:t>
            </w:r>
            <w:r w:rsidRPr="00EA4B90">
              <w:rPr>
                <w:rFonts w:ascii="Arial" w:hAnsi="Arial" w:cs="Arial"/>
                <w:sz w:val="18"/>
                <w:szCs w:val="18"/>
              </w:rPr>
              <w:t xml:space="preserve"> </w:t>
            </w:r>
            <w:r w:rsidRPr="00EA4B90">
              <w:rPr>
                <w:rFonts w:ascii="Arial" w:hAnsi="Arial" w:cs="Arial"/>
                <w:strike/>
                <w:sz w:val="18"/>
                <w:szCs w:val="18"/>
              </w:rPr>
              <w:t>i</w:t>
            </w:r>
            <w:r w:rsidRPr="00EA4B90">
              <w:rPr>
                <w:rFonts w:ascii="Arial" w:hAnsi="Arial" w:cs="Arial"/>
                <w:sz w:val="18"/>
                <w:szCs w:val="18"/>
              </w:rPr>
              <w:t xml:space="preserve">n analiz, s katerimi so izračunane cene na enoto iz </w:t>
            </w:r>
            <w:r w:rsidR="0070676E" w:rsidRPr="00EA4B90">
              <w:rPr>
                <w:rFonts w:ascii="Arial" w:hAnsi="Arial" w:cs="Arial"/>
                <w:sz w:val="18"/>
                <w:szCs w:val="18"/>
              </w:rPr>
              <w:t xml:space="preserve">pogodbenega </w:t>
            </w:r>
            <w:r w:rsidRPr="00EA4B90">
              <w:rPr>
                <w:rFonts w:ascii="Arial" w:hAnsi="Arial" w:cs="Arial"/>
                <w:sz w:val="18"/>
                <w:szCs w:val="18"/>
              </w:rPr>
              <w:t>predračuna. Če ustreznih tarif v navedenih prilogah ni, izvajalec višino le teh dokazuje s ceniki ali drugimi dokazljivimi podatki</w:t>
            </w:r>
            <w:r w:rsidRPr="00EA4B90">
              <w:rPr>
                <w:rFonts w:ascii="Arial" w:hAnsi="Arial" w:cs="Arial"/>
                <w:color w:val="000000"/>
                <w:sz w:val="18"/>
                <w:szCs w:val="18"/>
              </w:rPr>
              <w:t>.</w:t>
            </w:r>
          </w:p>
          <w:p w14:paraId="3D5F71F4" w14:textId="77777777" w:rsidR="00B94BE1" w:rsidRPr="00EA4B90" w:rsidRDefault="00B94BE1" w:rsidP="009C16E6">
            <w:pPr>
              <w:spacing w:before="225" w:after="225"/>
              <w:jc w:val="both"/>
            </w:pPr>
            <w:r w:rsidRPr="00EA4B90">
              <w:rPr>
                <w:rFonts w:ascii="Arial" w:hAnsi="Arial" w:cs="Arial"/>
                <w:color w:val="000000"/>
                <w:sz w:val="18"/>
                <w:szCs w:val="18"/>
              </w:rPr>
              <w:t>Naročnik je davčni zavezanec in je v skladu s 76.a. členom ZDDV-1 plačnik DDV.</w:t>
            </w:r>
          </w:p>
        </w:tc>
      </w:tr>
    </w:tbl>
    <w:p w14:paraId="45BB8BE9" w14:textId="77777777" w:rsidR="00B94BE1" w:rsidRDefault="00B94BE1" w:rsidP="00B94BE1">
      <w:pPr>
        <w:spacing w:after="0" w:line="240" w:lineRule="auto"/>
        <w:jc w:val="center"/>
      </w:pPr>
      <w:r>
        <w:rPr>
          <w:rFonts w:ascii="Arial" w:hAnsi="Arial" w:cs="Arial"/>
          <w:b/>
          <w:bCs/>
          <w:color w:val="000000"/>
          <w:sz w:val="18"/>
          <w:szCs w:val="18"/>
        </w:rPr>
        <w:lastRenderedPageBreak/>
        <w:t>7.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56736FD0" w14:textId="77777777" w:rsidTr="009C16E6">
        <w:tc>
          <w:tcPr>
            <w:tcW w:w="8964" w:type="dxa"/>
            <w:tcMar>
              <w:top w:w="0" w:type="dxa"/>
              <w:left w:w="108" w:type="dxa"/>
              <w:bottom w:w="0" w:type="dxa"/>
              <w:right w:w="108" w:type="dxa"/>
            </w:tcMar>
          </w:tcPr>
          <w:p w14:paraId="46F33971" w14:textId="77777777" w:rsidR="00B94BE1" w:rsidRDefault="00B94BE1" w:rsidP="009C16E6">
            <w:pPr>
              <w:spacing w:before="225" w:after="225"/>
              <w:jc w:val="both"/>
            </w:pPr>
            <w:r>
              <w:rPr>
                <w:rFonts w:ascii="Arial" w:hAnsi="Arial" w:cs="Arial"/>
                <w:color w:val="000000"/>
                <w:sz w:val="18"/>
                <w:szCs w:val="18"/>
              </w:rPr>
              <w:t>Opravljena dela se bodo obračunala mesečno po cenah za enoto iz predračunov – popisov del ob upoštevanju dejansko izvršenih količin, ki so evidentirane (potrjene) v knjigi obračunskih izmer.</w:t>
            </w:r>
          </w:p>
          <w:p w14:paraId="7BEF8F0C" w14:textId="5F8A584C" w:rsidR="00B94BE1" w:rsidRDefault="00B94BE1" w:rsidP="009C16E6">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Izvajalec v za to predvideno polje obvezno vnese naročnikovo št. pogodbe (</w:t>
            </w:r>
            <w:r w:rsidR="00B76898">
              <w:rPr>
                <w:rFonts w:ascii="Arial" w:hAnsi="Arial" w:cs="Arial"/>
                <w:color w:val="000000"/>
                <w:sz w:val="18"/>
                <w:szCs w:val="18"/>
              </w:rPr>
              <w:t>16-07/26</w:t>
            </w:r>
            <w:r>
              <w:rPr>
                <w:rFonts w:ascii="Arial" w:hAnsi="Arial" w:cs="Arial"/>
                <w:color w:val="000000"/>
                <w:sz w:val="18"/>
                <w:szCs w:val="18"/>
              </w:rPr>
              <w:t xml:space="preserve">)! Kot uradni prejem računa se šteje datum vnosa popolnega računa z vsemi zahtevanimi prilogami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304FA7E3" w14:textId="77777777" w:rsidR="00B94BE1" w:rsidRDefault="00B94BE1" w:rsidP="009C16E6">
            <w:pPr>
              <w:spacing w:before="225" w:after="225"/>
              <w:jc w:val="both"/>
            </w:pPr>
            <w:r>
              <w:rPr>
                <w:rFonts w:ascii="Arial" w:hAnsi="Arial" w:cs="Arial"/>
                <w:color w:val="000000"/>
                <w:sz w:val="18"/>
                <w:szCs w:val="18"/>
              </w:rPr>
              <w:t xml:space="preserve">Izvajalec bo do vsakega 5. v mesecu za pretekli mesec sestavil in vročil naročniku v potrditev začasno mesečno situacijo, ki bo vsebovala izvršena obračunana dela. V kolikor se vročitev in potrditev situacij s strani naročnika poveri v pristojnost nadzorniku, je naročnik o tem dolžan obvestiti izvajalca v 10 dneh po sklenitvi pogodbe. </w:t>
            </w:r>
          </w:p>
          <w:p w14:paraId="7AE871EC" w14:textId="77777777" w:rsidR="00B94BE1" w:rsidRDefault="00B94BE1" w:rsidP="009C16E6">
            <w:pPr>
              <w:spacing w:before="225" w:after="225"/>
              <w:jc w:val="both"/>
            </w:pPr>
            <w:r>
              <w:rPr>
                <w:rFonts w:ascii="Arial" w:hAnsi="Arial" w:cs="Arial"/>
                <w:color w:val="000000"/>
                <w:sz w:val="18"/>
                <w:szCs w:val="18"/>
              </w:rPr>
              <w:t>Naročnik je dolžan situacijo pregledati v roku 8 dni od prejema.</w:t>
            </w:r>
          </w:p>
          <w:p w14:paraId="42676F5C" w14:textId="77777777" w:rsidR="00B94BE1" w:rsidRDefault="00B94BE1" w:rsidP="009C16E6">
            <w:pPr>
              <w:spacing w:before="225" w:after="225"/>
              <w:jc w:val="both"/>
            </w:pPr>
            <w:r>
              <w:rPr>
                <w:rFonts w:ascii="Arial" w:hAnsi="Arial" w:cs="Arial"/>
                <w:color w:val="000000"/>
                <w:sz w:val="18"/>
                <w:szCs w:val="18"/>
              </w:rPr>
              <w:t>V primeru, da naročnik ali naročnikov nadzornik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1527E362"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lastRenderedPageBreak/>
              <w:t>Izvajalec lahko izstavlja začasne situacije le do največ 80% pogodbene cene kumulativno (seštevek vseh situacij do zadnje ne sme presegati 80% skupne pogodbene vrednosti), končno tj. zadnjo situacijo pa lahko izstavi takoj po uspešni primopredaji.</w:t>
            </w:r>
          </w:p>
          <w:p w14:paraId="364ADA9A"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Končno situacijo izstavi izvajalec v 10 dneh po končni primopredaji del. Končno situacijo izvajalec izstavi po izdelavi končnega obračuna. Do izplačila po končni situaciji ne more priti, preden izvajalec naročniku ne preda</w:t>
            </w:r>
          </w:p>
          <w:p w14:paraId="70B12208" w14:textId="77777777" w:rsidR="00B94BE1" w:rsidRDefault="00B94BE1" w:rsidP="009C16E6">
            <w:pPr>
              <w:spacing w:before="225" w:after="225"/>
              <w:jc w:val="both"/>
            </w:pPr>
            <w:r>
              <w:rPr>
                <w:rFonts w:ascii="Arial" w:hAnsi="Arial" w:cs="Arial"/>
                <w:color w:val="000000"/>
                <w:sz w:val="18"/>
                <w:szCs w:val="18"/>
              </w:rPr>
              <w:t>finančnega zavarovanja za odpravo napak.</w:t>
            </w:r>
          </w:p>
        </w:tc>
      </w:tr>
    </w:tbl>
    <w:p w14:paraId="25954F69" w14:textId="77777777" w:rsidR="00B94BE1" w:rsidRDefault="00B94BE1" w:rsidP="00B94BE1">
      <w:pPr>
        <w:spacing w:after="0" w:line="240" w:lineRule="auto"/>
        <w:jc w:val="center"/>
      </w:pPr>
      <w:r>
        <w:rPr>
          <w:rFonts w:ascii="Arial" w:hAnsi="Arial" w:cs="Arial"/>
          <w:b/>
          <w:bCs/>
          <w:color w:val="000000"/>
          <w:sz w:val="18"/>
          <w:szCs w:val="18"/>
        </w:rPr>
        <w:lastRenderedPageBreak/>
        <w:t>8.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61325DDD" w14:textId="77777777" w:rsidTr="009C16E6">
        <w:tc>
          <w:tcPr>
            <w:tcW w:w="8964" w:type="dxa"/>
            <w:tcMar>
              <w:top w:w="0" w:type="dxa"/>
              <w:left w:w="108" w:type="dxa"/>
              <w:bottom w:w="0" w:type="dxa"/>
              <w:right w:w="108" w:type="dxa"/>
            </w:tcMar>
          </w:tcPr>
          <w:p w14:paraId="6C14489B" w14:textId="77777777" w:rsidR="00B94BE1" w:rsidRDefault="00B94BE1" w:rsidP="009C16E6">
            <w:pPr>
              <w:spacing w:before="225" w:after="225"/>
              <w:jc w:val="both"/>
            </w:pPr>
            <w:r>
              <w:rPr>
                <w:rFonts w:ascii="Arial" w:hAnsi="Arial" w:cs="Arial"/>
                <w:color w:val="000000"/>
                <w:sz w:val="18"/>
                <w:szCs w:val="18"/>
              </w:rPr>
              <w:t>Naročnik bo nakazoval zneske v obliki mesečnih nakazil na podlagi potrjenih zneskov začasnih situacij in z dokončnim plačilom končne situacije po prejšnjem odstavku v 30 dneh po uradnem prejemu potrjene začasne mesečne ali končne situacije na transakcijski račun izvajalca, ki izhaja iz te pogodbe.</w:t>
            </w:r>
          </w:p>
        </w:tc>
      </w:tr>
    </w:tbl>
    <w:p w14:paraId="6447D55A" w14:textId="77777777" w:rsidR="00B94BE1" w:rsidRDefault="00B94BE1" w:rsidP="00B94BE1">
      <w:pPr>
        <w:spacing w:before="225" w:after="225" w:line="240" w:lineRule="auto"/>
        <w:jc w:val="both"/>
      </w:pPr>
      <w:r>
        <w:rPr>
          <w:rFonts w:ascii="Arial" w:hAnsi="Arial" w:cs="Arial"/>
          <w:b/>
          <w:bCs/>
          <w:color w:val="000000"/>
          <w:sz w:val="18"/>
          <w:szCs w:val="18"/>
        </w:rPr>
        <w:t>IV. PODIZVAJALCI</w:t>
      </w:r>
    </w:p>
    <w:p w14:paraId="32D0D761" w14:textId="77777777" w:rsidR="00B94BE1" w:rsidRDefault="00B94BE1" w:rsidP="00B94BE1">
      <w:pPr>
        <w:spacing w:after="0" w:line="240" w:lineRule="auto"/>
        <w:jc w:val="center"/>
      </w:pPr>
      <w:r>
        <w:rPr>
          <w:rFonts w:ascii="Arial" w:hAnsi="Arial" w:cs="Arial"/>
          <w:b/>
          <w:bCs/>
          <w:color w:val="000000"/>
          <w:sz w:val="18"/>
          <w:szCs w:val="18"/>
        </w:rPr>
        <w:t>9.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57B2A3FE" w14:textId="77777777" w:rsidTr="009C16E6">
        <w:tc>
          <w:tcPr>
            <w:tcW w:w="8964" w:type="dxa"/>
            <w:tcMar>
              <w:top w:w="0" w:type="dxa"/>
              <w:left w:w="108" w:type="dxa"/>
              <w:bottom w:w="0" w:type="dxa"/>
              <w:right w:w="108" w:type="dxa"/>
            </w:tcMar>
          </w:tcPr>
          <w:p w14:paraId="10E37D7B" w14:textId="77777777" w:rsidR="00B94BE1" w:rsidRDefault="00B94BE1" w:rsidP="009C16E6">
            <w:pPr>
              <w:spacing w:before="225" w:after="225"/>
              <w:jc w:val="both"/>
            </w:pPr>
            <w:r>
              <w:rPr>
                <w:rFonts w:ascii="Arial" w:hAnsi="Arial" w:cs="Arial"/>
                <w:color w:val="000000"/>
                <w:sz w:val="18"/>
                <w:szCs w:val="18"/>
              </w:rPr>
              <w:t>Podatki o podizvajalcih:</w:t>
            </w:r>
          </w:p>
          <w:tbl>
            <w:tblPr>
              <w:tblW w:w="8430" w:type="dxa"/>
              <w:tblCellMar>
                <w:left w:w="10" w:type="dxa"/>
                <w:right w:w="10" w:type="dxa"/>
              </w:tblCellMar>
              <w:tblLook w:val="04A0" w:firstRow="1" w:lastRow="0" w:firstColumn="1" w:lastColumn="0" w:noHBand="0" w:noVBand="1"/>
            </w:tblPr>
            <w:tblGrid>
              <w:gridCol w:w="1870"/>
              <w:gridCol w:w="6560"/>
            </w:tblGrid>
            <w:tr w:rsidR="00B94BE1" w14:paraId="2537D05F" w14:textId="77777777" w:rsidTr="009C16E6">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tcPr>
                <w:p w14:paraId="025197FA" w14:textId="6A001CB1" w:rsidR="00B94BE1" w:rsidRDefault="00B94BE1" w:rsidP="009C16E6">
                  <w:pPr>
                    <w:jc w:val="right"/>
                  </w:pPr>
                  <w:r>
                    <w:rPr>
                      <w:rFonts w:ascii="Arial" w:hAnsi="Arial" w:cs="Arial"/>
                      <w:b/>
                      <w:bCs/>
                      <w:color w:val="000000"/>
                      <w:position w:val="-2"/>
                      <w:sz w:val="18"/>
                      <w:szCs w:val="18"/>
                      <w:shd w:val="clear" w:color="auto" w:fill="D1D1D1"/>
                    </w:rPr>
                    <w:t>Podizvajalec 1 (firma, naslov</w:t>
                  </w:r>
                  <w:r w:rsidR="0070676E">
                    <w:rPr>
                      <w:rFonts w:ascii="Arial" w:hAnsi="Arial" w:cs="Arial"/>
                      <w:b/>
                      <w:bCs/>
                      <w:color w:val="000000"/>
                      <w:position w:val="-2"/>
                      <w:sz w:val="18"/>
                      <w:szCs w:val="18"/>
                      <w:shd w:val="clear" w:color="auto" w:fill="D1D1D1"/>
                    </w:rPr>
                    <w:t xml:space="preserve">, </w:t>
                  </w:r>
                  <w:proofErr w:type="spellStart"/>
                  <w:r w:rsidR="0070676E">
                    <w:rPr>
                      <w:rFonts w:ascii="Arial" w:hAnsi="Arial" w:cs="Arial"/>
                      <w:b/>
                      <w:bCs/>
                      <w:color w:val="000000"/>
                      <w:position w:val="-2"/>
                      <w:sz w:val="18"/>
                      <w:szCs w:val="18"/>
                      <w:shd w:val="clear" w:color="auto" w:fill="D1D1D1"/>
                    </w:rPr>
                    <w:t>mat.št</w:t>
                  </w:r>
                  <w:proofErr w:type="spellEnd"/>
                  <w:r w:rsidR="0070676E">
                    <w:rPr>
                      <w:rFonts w:ascii="Arial" w:hAnsi="Arial" w:cs="Arial"/>
                      <w:b/>
                      <w:bCs/>
                      <w:color w:val="000000"/>
                      <w:position w:val="-2"/>
                      <w:sz w:val="18"/>
                      <w:szCs w:val="18"/>
                      <w:shd w:val="clear" w:color="auto" w:fill="D1D1D1"/>
                    </w:rPr>
                    <w:t>., ID za DDV in TRR</w:t>
                  </w:r>
                  <w:r>
                    <w:rPr>
                      <w:rFonts w:ascii="Arial" w:hAnsi="Arial" w:cs="Arial"/>
                      <w:b/>
                      <w:bCs/>
                      <w:color w:val="000000"/>
                      <w:position w:val="-2"/>
                      <w:sz w:val="18"/>
                      <w:szCs w:val="18"/>
                      <w:shd w:val="clear" w:color="auto" w:fill="D1D1D1"/>
                    </w:rPr>
                    <w:t>):</w:t>
                  </w:r>
                </w:p>
              </w:tc>
              <w:tc>
                <w:tcPr>
                  <w:tcW w:w="6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F3FFF74" w14:textId="77777777" w:rsidR="00B94BE1" w:rsidRDefault="00B94BE1" w:rsidP="009C16E6"/>
              </w:tc>
            </w:tr>
            <w:tr w:rsidR="00B94BE1" w14:paraId="4A8877E9" w14:textId="77777777" w:rsidTr="009C16E6">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tcPr>
                <w:p w14:paraId="6941A513" w14:textId="6864033E" w:rsidR="00B94BE1" w:rsidRDefault="00B94BE1" w:rsidP="009C16E6">
                  <w:pPr>
                    <w:jc w:val="right"/>
                  </w:pPr>
                  <w:r>
                    <w:rPr>
                      <w:rFonts w:ascii="Arial" w:hAnsi="Arial" w:cs="Arial"/>
                      <w:b/>
                      <w:bCs/>
                      <w:color w:val="000000"/>
                      <w:position w:val="-2"/>
                      <w:sz w:val="18"/>
                      <w:szCs w:val="18"/>
                      <w:shd w:val="clear" w:color="auto" w:fill="D1D1D1"/>
                    </w:rPr>
                    <w:t>VRSTA DEL (predmet,</w:t>
                  </w:r>
                  <w:r w:rsidR="0070676E">
                    <w:rPr>
                      <w:rFonts w:ascii="Arial" w:hAnsi="Arial" w:cs="Arial"/>
                      <w:b/>
                      <w:bCs/>
                      <w:color w:val="000000"/>
                      <w:position w:val="-2"/>
                      <w:sz w:val="18"/>
                      <w:szCs w:val="18"/>
                      <w:shd w:val="clear" w:color="auto" w:fill="D1D1D1"/>
                    </w:rPr>
                    <w:t>% in vrednost</w:t>
                  </w:r>
                  <w:r>
                    <w:rPr>
                      <w:rFonts w:ascii="Arial" w:hAnsi="Arial" w:cs="Arial"/>
                      <w:b/>
                      <w:bCs/>
                      <w:color w:val="000000"/>
                      <w:position w:val="-2"/>
                      <w:sz w:val="18"/>
                      <w:szCs w:val="18"/>
                      <w:shd w:val="clear" w:color="auto" w:fill="D1D1D1"/>
                    </w:rPr>
                    <w:t>):</w:t>
                  </w:r>
                </w:p>
              </w:tc>
              <w:tc>
                <w:tcPr>
                  <w:tcW w:w="6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666BE92" w14:textId="77777777" w:rsidR="00B94BE1" w:rsidRDefault="00B94BE1" w:rsidP="009C16E6">
                  <w:pPr>
                    <w:spacing w:before="135" w:after="135"/>
                    <w:jc w:val="both"/>
                    <w:textAlignment w:val="center"/>
                  </w:pPr>
                  <w:r>
                    <w:rPr>
                      <w:rFonts w:ascii="Arial" w:hAnsi="Arial" w:cs="Arial"/>
                      <w:color w:val="000000"/>
                      <w:position w:val="-2"/>
                      <w:sz w:val="18"/>
                      <w:szCs w:val="18"/>
                    </w:rPr>
                    <w:t>Opis del, ki jih bo izvedel podizvajalec:___________________</w:t>
                  </w:r>
                </w:p>
                <w:p w14:paraId="7EA99365" w14:textId="77777777" w:rsidR="00B94BE1" w:rsidRDefault="00B94BE1" w:rsidP="009C16E6">
                  <w:pPr>
                    <w:spacing w:before="135" w:after="135"/>
                    <w:jc w:val="both"/>
                    <w:textAlignment w:val="center"/>
                  </w:pPr>
                  <w:r>
                    <w:rPr>
                      <w:rFonts w:ascii="Arial" w:hAnsi="Arial" w:cs="Arial"/>
                      <w:color w:val="000000"/>
                      <w:position w:val="-2"/>
                      <w:sz w:val="18"/>
                      <w:szCs w:val="18"/>
                    </w:rPr>
                    <w:t>% končne ponudbe vrednosti, ki jo bo izvedel podizvajalec: ____, kar znaša __________ EUR brez DDV</w:t>
                  </w:r>
                </w:p>
              </w:tc>
            </w:tr>
            <w:tr w:rsidR="00B94BE1" w14:paraId="310D0E73" w14:textId="77777777" w:rsidTr="009C16E6">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tcPr>
                <w:p w14:paraId="706D06F9" w14:textId="65E098C6" w:rsidR="00B94BE1" w:rsidRDefault="00B94BE1" w:rsidP="009C16E6">
                  <w:pPr>
                    <w:jc w:val="right"/>
                  </w:pPr>
                  <w:r>
                    <w:rPr>
                      <w:rFonts w:ascii="Arial" w:hAnsi="Arial" w:cs="Arial"/>
                      <w:b/>
                      <w:bCs/>
                      <w:color w:val="000000"/>
                      <w:position w:val="-2"/>
                      <w:sz w:val="18"/>
                      <w:szCs w:val="18"/>
                      <w:shd w:val="clear" w:color="auto" w:fill="D1D1D1"/>
                    </w:rPr>
                    <w:t xml:space="preserve">Podizvajalec 2 </w:t>
                  </w:r>
                  <w:r w:rsidR="0070676E">
                    <w:rPr>
                      <w:rFonts w:ascii="Arial" w:hAnsi="Arial" w:cs="Arial"/>
                      <w:b/>
                      <w:bCs/>
                      <w:color w:val="000000"/>
                      <w:position w:val="-2"/>
                      <w:sz w:val="18"/>
                      <w:szCs w:val="18"/>
                      <w:shd w:val="clear" w:color="auto" w:fill="D1D1D1"/>
                    </w:rPr>
                    <w:t xml:space="preserve">(firma, naslov, </w:t>
                  </w:r>
                  <w:proofErr w:type="spellStart"/>
                  <w:r w:rsidR="0070676E">
                    <w:rPr>
                      <w:rFonts w:ascii="Arial" w:hAnsi="Arial" w:cs="Arial"/>
                      <w:b/>
                      <w:bCs/>
                      <w:color w:val="000000"/>
                      <w:position w:val="-2"/>
                      <w:sz w:val="18"/>
                      <w:szCs w:val="18"/>
                      <w:shd w:val="clear" w:color="auto" w:fill="D1D1D1"/>
                    </w:rPr>
                    <w:t>mat.št</w:t>
                  </w:r>
                  <w:proofErr w:type="spellEnd"/>
                  <w:r w:rsidR="0070676E">
                    <w:rPr>
                      <w:rFonts w:ascii="Arial" w:hAnsi="Arial" w:cs="Arial"/>
                      <w:b/>
                      <w:bCs/>
                      <w:color w:val="000000"/>
                      <w:position w:val="-2"/>
                      <w:sz w:val="18"/>
                      <w:szCs w:val="18"/>
                      <w:shd w:val="clear" w:color="auto" w:fill="D1D1D1"/>
                    </w:rPr>
                    <w:t>., ID za DDV in TRR):</w:t>
                  </w:r>
                </w:p>
              </w:tc>
              <w:tc>
                <w:tcPr>
                  <w:tcW w:w="6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1B17CCA" w14:textId="77777777" w:rsidR="00B94BE1" w:rsidRDefault="00B94BE1" w:rsidP="009C16E6"/>
              </w:tc>
            </w:tr>
            <w:tr w:rsidR="0070676E" w14:paraId="62D57989" w14:textId="77777777" w:rsidTr="009C16E6">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tcPr>
                <w:p w14:paraId="5CF02D0A" w14:textId="16FC8629" w:rsidR="0070676E" w:rsidRDefault="0070676E" w:rsidP="0070676E">
                  <w:pPr>
                    <w:jc w:val="right"/>
                  </w:pPr>
                  <w:r>
                    <w:rPr>
                      <w:rFonts w:ascii="Arial" w:hAnsi="Arial" w:cs="Arial"/>
                      <w:b/>
                      <w:bCs/>
                      <w:color w:val="000000"/>
                      <w:position w:val="-2"/>
                      <w:sz w:val="18"/>
                      <w:szCs w:val="18"/>
                      <w:shd w:val="clear" w:color="auto" w:fill="D1D1D1"/>
                    </w:rPr>
                    <w:t>VRSTA DEL (predmet,% in vrednost):</w:t>
                  </w:r>
                </w:p>
              </w:tc>
              <w:tc>
                <w:tcPr>
                  <w:tcW w:w="6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4FCBB9E" w14:textId="77777777" w:rsidR="0070676E" w:rsidRDefault="0070676E" w:rsidP="0070676E">
                  <w:pPr>
                    <w:spacing w:before="135" w:after="135"/>
                    <w:jc w:val="both"/>
                    <w:textAlignment w:val="center"/>
                  </w:pPr>
                  <w:r>
                    <w:rPr>
                      <w:rFonts w:ascii="Arial" w:hAnsi="Arial" w:cs="Arial"/>
                      <w:color w:val="000000"/>
                      <w:position w:val="-2"/>
                      <w:sz w:val="18"/>
                      <w:szCs w:val="18"/>
                    </w:rPr>
                    <w:t>Opis del, ki jih bo izvedel podizvajalec:____________________</w:t>
                  </w:r>
                </w:p>
                <w:p w14:paraId="6EB64DD9" w14:textId="77777777" w:rsidR="0070676E" w:rsidRDefault="0070676E" w:rsidP="0070676E">
                  <w:pPr>
                    <w:spacing w:before="135" w:after="135"/>
                    <w:jc w:val="both"/>
                    <w:textAlignment w:val="center"/>
                  </w:pPr>
                  <w:r>
                    <w:rPr>
                      <w:rFonts w:ascii="Arial" w:hAnsi="Arial" w:cs="Arial"/>
                      <w:color w:val="000000"/>
                      <w:position w:val="-2"/>
                      <w:sz w:val="18"/>
                      <w:szCs w:val="18"/>
                    </w:rPr>
                    <w:t>% končne ponudbe vrednosti, ki jo bo izvedel podizvajalec: ____, kar znaša __________ EUR brez DDV</w:t>
                  </w:r>
                </w:p>
              </w:tc>
            </w:tr>
          </w:tbl>
          <w:p w14:paraId="32A478C7" w14:textId="77777777" w:rsidR="00B94BE1" w:rsidRDefault="00B94BE1" w:rsidP="009C16E6"/>
          <w:p w14:paraId="6ABA355E" w14:textId="77777777" w:rsidR="00B94BE1" w:rsidRDefault="00B94BE1" w:rsidP="009C16E6">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49E5781" w14:textId="77777777" w:rsidR="00B94BE1" w:rsidRDefault="00B94BE1" w:rsidP="009C16E6">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8748" w:type="dxa"/>
              <w:tblCellMar>
                <w:left w:w="10" w:type="dxa"/>
                <w:right w:w="10" w:type="dxa"/>
              </w:tblCellMar>
              <w:tblLook w:val="04A0" w:firstRow="1" w:lastRow="0" w:firstColumn="1" w:lastColumn="0" w:noHBand="0" w:noVBand="1"/>
            </w:tblPr>
            <w:tblGrid>
              <w:gridCol w:w="8748"/>
            </w:tblGrid>
            <w:tr w:rsidR="00B94BE1" w14:paraId="304083EA" w14:textId="77777777" w:rsidTr="009C16E6">
              <w:tc>
                <w:tcPr>
                  <w:tcW w:w="8748" w:type="dxa"/>
                  <w:tcMar>
                    <w:top w:w="0" w:type="dxa"/>
                    <w:left w:w="108" w:type="dxa"/>
                    <w:bottom w:w="0" w:type="dxa"/>
                    <w:right w:w="108" w:type="dxa"/>
                  </w:tcMar>
                </w:tcPr>
                <w:p w14:paraId="498FA91C" w14:textId="77777777" w:rsidR="00B94BE1" w:rsidRDefault="00B94BE1" w:rsidP="00FF3ADA">
                  <w:pPr>
                    <w:numPr>
                      <w:ilvl w:val="0"/>
                      <w:numId w:val="42"/>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7576852" w14:textId="77777777" w:rsidR="00B94BE1" w:rsidRDefault="00B94BE1" w:rsidP="00FF3ADA">
                  <w:pPr>
                    <w:numPr>
                      <w:ilvl w:val="0"/>
                      <w:numId w:val="42"/>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lastRenderedPageBreak/>
                    <w:t>je podizvajalec dolžan najkasneje z izstavitvijo prvega računa predložiti soglasje, na podlagi katerega naročnik namesto ponudnika poravna podizvajalčevo terjatev do ponudnika, </w:t>
                  </w:r>
                </w:p>
                <w:p w14:paraId="5F49E0C3" w14:textId="77777777" w:rsidR="00B94BE1" w:rsidRDefault="00B94BE1" w:rsidP="00FF3ADA">
                  <w:pPr>
                    <w:numPr>
                      <w:ilvl w:val="0"/>
                      <w:numId w:val="42"/>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6117124" w14:textId="77777777" w:rsidR="00B94BE1" w:rsidRDefault="00B94BE1" w:rsidP="009C16E6"/>
          <w:p w14:paraId="562E3058" w14:textId="77777777" w:rsidR="00B94BE1" w:rsidRDefault="00B94BE1" w:rsidP="009C16E6">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50177A3" w14:textId="77777777" w:rsidR="00B94BE1" w:rsidRDefault="00B94BE1" w:rsidP="009C16E6">
            <w:pPr>
              <w:spacing w:before="225" w:after="225"/>
              <w:jc w:val="both"/>
            </w:pPr>
            <w:r>
              <w:rPr>
                <w:rFonts w:ascii="Arial" w:hAnsi="Arial" w:cs="Arial"/>
                <w:color w:val="000000"/>
                <w:sz w:val="18"/>
                <w:szCs w:val="18"/>
              </w:rPr>
              <w:t>Plačila podizvajalcem se izvedejo v rokih in na enak način kot velja za plačila izvajalcu.</w:t>
            </w:r>
          </w:p>
          <w:p w14:paraId="64576F9F" w14:textId="77777777" w:rsidR="00B94BE1" w:rsidRDefault="00B94BE1" w:rsidP="009C16E6">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9620493" w14:textId="77777777" w:rsidR="00B94BE1" w:rsidRDefault="00B94BE1" w:rsidP="009C16E6">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0563EC4" w14:textId="77777777" w:rsidR="00B94BE1" w:rsidRDefault="00B94BE1" w:rsidP="009C16E6">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7B4A295A" w14:textId="77777777" w:rsidR="00B94BE1" w:rsidRDefault="00B94BE1" w:rsidP="00B94BE1">
      <w:pPr>
        <w:spacing w:before="225" w:after="225" w:line="240" w:lineRule="auto"/>
        <w:jc w:val="both"/>
      </w:pPr>
      <w:r>
        <w:rPr>
          <w:rFonts w:ascii="Arial" w:hAnsi="Arial" w:cs="Arial"/>
          <w:b/>
          <w:bCs/>
          <w:color w:val="000000"/>
          <w:sz w:val="18"/>
          <w:szCs w:val="18"/>
        </w:rPr>
        <w:lastRenderedPageBreak/>
        <w:t>V. OBVEZNOSTI NAROČNIKA</w:t>
      </w:r>
    </w:p>
    <w:p w14:paraId="672158FB" w14:textId="77777777" w:rsidR="00B94BE1" w:rsidRDefault="00B94BE1" w:rsidP="00B94BE1">
      <w:pPr>
        <w:spacing w:after="0" w:line="240" w:lineRule="auto"/>
        <w:jc w:val="center"/>
      </w:pPr>
      <w:r>
        <w:rPr>
          <w:rFonts w:ascii="Arial" w:hAnsi="Arial" w:cs="Arial"/>
          <w:b/>
          <w:bCs/>
          <w:color w:val="000000"/>
          <w:sz w:val="18"/>
          <w:szCs w:val="18"/>
        </w:rPr>
        <w:t>10.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20820DD5" w14:textId="77777777" w:rsidTr="009C16E6">
        <w:tc>
          <w:tcPr>
            <w:tcW w:w="8964" w:type="dxa"/>
            <w:tcMar>
              <w:top w:w="0" w:type="dxa"/>
              <w:left w:w="108" w:type="dxa"/>
              <w:bottom w:w="0" w:type="dxa"/>
              <w:right w:w="108" w:type="dxa"/>
            </w:tcMar>
          </w:tcPr>
          <w:p w14:paraId="055F759F"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 xml:space="preserve">Naročnik se obvezuje pred pričetkom del izvajalcu predati vsa pridobljena dovoljenja, tehnično dokumentacijo, v kolikor z njo razpolaga, popise del oz. specifikacijo potrebnih del ter potrditi predvideni terminski plan izvajanja del. </w:t>
            </w:r>
          </w:p>
          <w:p w14:paraId="3A2FFF79"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Naročnik se obvezuje, da bo:</w:t>
            </w:r>
          </w:p>
          <w:p w14:paraId="5E688CF6" w14:textId="77777777" w:rsidR="00B94BE1" w:rsidRDefault="00B94BE1" w:rsidP="00FF3ADA">
            <w:pPr>
              <w:pStyle w:val="Odstavekseznama"/>
              <w:numPr>
                <w:ilvl w:val="0"/>
                <w:numId w:val="4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plačal dogovorjeni pogodbeni znesek v rokih in na način, dogovorjen s to pogodbo; </w:t>
            </w:r>
          </w:p>
          <w:p w14:paraId="6BF4A88F" w14:textId="77777777" w:rsidR="00B94BE1" w:rsidRDefault="00B94BE1" w:rsidP="00FF3ADA">
            <w:pPr>
              <w:pStyle w:val="Odstavekseznama"/>
              <w:numPr>
                <w:ilvl w:val="0"/>
                <w:numId w:val="4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pred pričetkom izvajanja del izvajalcu pravočasno predal vso dokumentacijo iz prejšnjega odstavka, ki je potrebna za izvedbo del po tej pogodbi ter uvedel izvajalca v delo v roku, ki je naveden v pogodbi in mu nudil vse potrebne informacije za izvedbo del po tej pogodbi;</w:t>
            </w:r>
          </w:p>
          <w:p w14:paraId="23F36512" w14:textId="77777777" w:rsidR="00B94BE1" w:rsidRDefault="00B94BE1" w:rsidP="00FF3ADA">
            <w:pPr>
              <w:pStyle w:val="Odstavekseznama"/>
              <w:numPr>
                <w:ilvl w:val="0"/>
                <w:numId w:val="4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tekom izvajanja del zagotavljal vso dokumentacijo, ki se bo pokazala za potrebno med izvajanjem del (vključno s popravki in dopolnitvami neustrezne projektne dokumentacije), tako da ne bo moteno napredovanje del in zaključek v pogodbenih rokih;</w:t>
            </w:r>
          </w:p>
          <w:p w14:paraId="4B792567" w14:textId="77777777" w:rsidR="00B94BE1" w:rsidRDefault="00B94BE1" w:rsidP="00FF3ADA">
            <w:pPr>
              <w:pStyle w:val="Odstavekseznama"/>
              <w:numPr>
                <w:ilvl w:val="0"/>
                <w:numId w:val="4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v skladu z veljavno zakonodajo imenoval gradbeni nadzor in izvajalcu sporočil ime odgovornega nadzornika, ki bo izvajalcu v imenu naročnika dajal strokovna navodila v zvezi z izvedbo, nadzoroval potek 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019CAD4C" w14:textId="77777777" w:rsidR="00B94BE1" w:rsidRDefault="00B94BE1" w:rsidP="00FF3ADA">
            <w:pPr>
              <w:pStyle w:val="Odstavekseznama"/>
              <w:numPr>
                <w:ilvl w:val="0"/>
                <w:numId w:val="4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zagotovil nemoten dostop do lokacije, na kateri se izvajajo dela;</w:t>
            </w:r>
          </w:p>
          <w:p w14:paraId="72B0FE05" w14:textId="77777777" w:rsidR="00B94BE1" w:rsidRDefault="00B94BE1" w:rsidP="00FF3ADA">
            <w:pPr>
              <w:pStyle w:val="Odstavekseznama"/>
              <w:numPr>
                <w:ilvl w:val="0"/>
                <w:numId w:val="4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sodeloval z izvajalcem z namenom, da bo predmet pogodbe izveden v skladu s projektno dokumentacijo;</w:t>
            </w:r>
          </w:p>
          <w:p w14:paraId="0B0DF59D" w14:textId="77777777" w:rsidR="00B94BE1" w:rsidRDefault="00B94BE1" w:rsidP="00FF3ADA">
            <w:pPr>
              <w:pStyle w:val="Odstavekseznama"/>
              <w:numPr>
                <w:ilvl w:val="0"/>
                <w:numId w:val="4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obveščal izvajalca o vseh spremembah in novo nastalih situacijah, ki bi lahko vplivale na potek in obseg predmeta pogodbe.</w:t>
            </w:r>
          </w:p>
          <w:p w14:paraId="3194475A"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tc>
      </w:tr>
    </w:tbl>
    <w:p w14:paraId="38595874" w14:textId="77777777" w:rsidR="00B94BE1" w:rsidRDefault="00B94BE1" w:rsidP="00B94BE1">
      <w:pPr>
        <w:spacing w:before="225" w:after="225" w:line="240" w:lineRule="auto"/>
        <w:jc w:val="both"/>
      </w:pPr>
      <w:r>
        <w:rPr>
          <w:rFonts w:ascii="Arial" w:hAnsi="Arial" w:cs="Arial"/>
          <w:b/>
          <w:bCs/>
          <w:color w:val="000000"/>
          <w:sz w:val="18"/>
          <w:szCs w:val="18"/>
        </w:rPr>
        <w:lastRenderedPageBreak/>
        <w:t>VI. OBVEZNOSTI IZVAJALCA</w:t>
      </w:r>
    </w:p>
    <w:p w14:paraId="56A33D32" w14:textId="77777777" w:rsidR="00B94BE1" w:rsidRDefault="00B94BE1" w:rsidP="00B94BE1">
      <w:pPr>
        <w:spacing w:after="0" w:line="240" w:lineRule="auto"/>
        <w:jc w:val="center"/>
      </w:pPr>
      <w:r>
        <w:rPr>
          <w:rFonts w:ascii="Arial" w:hAnsi="Arial" w:cs="Arial"/>
          <w:b/>
          <w:bCs/>
          <w:color w:val="000000"/>
          <w:sz w:val="18"/>
          <w:szCs w:val="18"/>
        </w:rPr>
        <w:t>11.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2CCFD472" w14:textId="77777777" w:rsidTr="009C16E6">
        <w:tc>
          <w:tcPr>
            <w:tcW w:w="8964" w:type="dxa"/>
            <w:tcMar>
              <w:top w:w="0" w:type="dxa"/>
              <w:left w:w="108" w:type="dxa"/>
              <w:bottom w:w="0" w:type="dxa"/>
              <w:right w:w="108" w:type="dxa"/>
            </w:tcMar>
          </w:tcPr>
          <w:p w14:paraId="4F6F85F3"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Pri izvedbi del je potrebno upoštevati:</w:t>
            </w:r>
          </w:p>
          <w:p w14:paraId="04728C81" w14:textId="77777777" w:rsidR="00B94BE1" w:rsidRDefault="00B94BE1" w:rsidP="00FF3ADA">
            <w:pPr>
              <w:pStyle w:val="Odstavekseznama"/>
              <w:numPr>
                <w:ilvl w:val="0"/>
                <w:numId w:val="44"/>
              </w:numPr>
              <w:suppressAutoHyphens/>
              <w:autoSpaceDN w:val="0"/>
              <w:spacing w:before="225" w:after="225" w:line="240" w:lineRule="auto"/>
              <w:jc w:val="both"/>
            </w:pPr>
            <w:r>
              <w:rPr>
                <w:rFonts w:ascii="Arial" w:hAnsi="Arial" w:cs="Arial"/>
                <w:color w:val="000000"/>
                <w:sz w:val="18"/>
                <w:szCs w:val="18"/>
              </w:rPr>
              <w:t>hišni red in pogoje dela v Splošni bolnišnici Novo mesto,</w:t>
            </w:r>
          </w:p>
          <w:p w14:paraId="3984E072" w14:textId="77777777" w:rsidR="00B94BE1" w:rsidRDefault="00B94BE1" w:rsidP="00FF3ADA">
            <w:pPr>
              <w:pStyle w:val="Odstavekseznama"/>
              <w:numPr>
                <w:ilvl w:val="0"/>
                <w:numId w:val="44"/>
              </w:numPr>
              <w:suppressAutoHyphens/>
              <w:autoSpaceDN w:val="0"/>
              <w:spacing w:before="225" w:after="225" w:line="240" w:lineRule="auto"/>
              <w:jc w:val="both"/>
            </w:pPr>
            <w:r>
              <w:rPr>
                <w:rFonts w:ascii="Arial" w:hAnsi="Arial" w:cs="Arial"/>
                <w:color w:val="000000"/>
                <w:sz w:val="18"/>
                <w:szCs w:val="18"/>
              </w:rPr>
              <w:t>zaščitne ukrepe: namestitev protiprašnih zaščit, zaščite prezračevalnih odprtin ventilacijskih kanalov, zaščite računalniških, električnih in vtičnic medicinskih plinov in podobno,</w:t>
            </w:r>
          </w:p>
          <w:p w14:paraId="39A33601" w14:textId="77777777" w:rsidR="00B94BE1" w:rsidRDefault="00B94BE1" w:rsidP="00FF3ADA">
            <w:pPr>
              <w:pStyle w:val="Odstavekseznama"/>
              <w:numPr>
                <w:ilvl w:val="0"/>
                <w:numId w:val="44"/>
              </w:numPr>
              <w:suppressAutoHyphens/>
              <w:autoSpaceDN w:val="0"/>
              <w:spacing w:before="225" w:after="225" w:line="240" w:lineRule="auto"/>
              <w:jc w:val="both"/>
            </w:pPr>
            <w:r>
              <w:rPr>
                <w:rFonts w:ascii="Arial" w:hAnsi="Arial" w:cs="Arial"/>
                <w:color w:val="000000"/>
                <w:sz w:val="18"/>
                <w:szCs w:val="18"/>
              </w:rPr>
              <w:t>da se odstrani odpadni material z delovišča v PVC vrečah ali zaprtih kontejnerjih, azbestne plošče povite v PVC folijo po predhodno dogovorjeni transportni poti, vse skladno z navodili pooblaščene osebe naročnika za nadzor nad izvajanjem pogodbe. Obseg in vrsta zaščit je odvisna od namembnosti objekta in se dogovori pred izvedbo del.</w:t>
            </w:r>
          </w:p>
          <w:p w14:paraId="455B8DDE" w14:textId="77777777" w:rsidR="00B94BE1" w:rsidRDefault="00B94BE1" w:rsidP="009C16E6">
            <w:pPr>
              <w:spacing w:before="225" w:after="225" w:line="240" w:lineRule="auto"/>
              <w:jc w:val="both"/>
            </w:pPr>
            <w:r w:rsidRPr="0070676E">
              <w:rPr>
                <w:rFonts w:ascii="Arial" w:hAnsi="Arial" w:cs="Arial"/>
                <w:sz w:val="18"/>
                <w:szCs w:val="18"/>
              </w:rPr>
              <w:t xml:space="preserve">Naročnik s to pogodbo pooblašča izvajalca, da v njegovem imenu v skladu z veljavno zakonodajo s področja ravnanja z odpadki, oddaja nastale odpadke, ki nastanejo pri izkopih in ostalih delih, ki so predmet pogodbe, zbiralcu ali obdelovalcu teh odpadkov in v njegovem imenu vodi in izpolnjuje evidenčne liste. Izvajalec prevzame vso odgovornost za ravnanje z odpadki, nastalimi pri izvajanju del. Evidenčne liste mora izvajalec sproti izročati naročniku, v vsakem primeru pa pred plačilom posamezne začasne situacije izdane za mesec, v katerem so bili evidenčni listi izdani, sicer izgubi pravico zahtevati plačilo začasne situacije za mesec, za katerega ni izdal evidenčnih listov. </w:t>
            </w:r>
          </w:p>
          <w:p w14:paraId="645E5EC1" w14:textId="77777777" w:rsidR="00B94BE1" w:rsidRDefault="00B94BE1" w:rsidP="009C16E6">
            <w:pPr>
              <w:spacing w:before="225" w:after="225" w:line="240" w:lineRule="auto"/>
              <w:jc w:val="both"/>
              <w:rPr>
                <w:rFonts w:ascii="Arial" w:hAnsi="Arial" w:cs="Arial"/>
                <w:sz w:val="18"/>
                <w:szCs w:val="18"/>
              </w:rPr>
            </w:pPr>
          </w:p>
          <w:p w14:paraId="1365FB8A" w14:textId="77777777" w:rsidR="00B94BE1" w:rsidRDefault="00B94BE1" w:rsidP="009C16E6">
            <w:pPr>
              <w:spacing w:before="225" w:after="225"/>
              <w:jc w:val="both"/>
            </w:pPr>
            <w:r>
              <w:rPr>
                <w:rFonts w:ascii="Arial" w:hAnsi="Arial" w:cs="Arial"/>
                <w:color w:val="000000"/>
                <w:sz w:val="18"/>
                <w:szCs w:val="18"/>
              </w:rPr>
              <w:t>Izvajalec mora vsa dela prilagajati delu Splošne bolnišnice Novo mesto, kar pomeni:</w:t>
            </w:r>
          </w:p>
          <w:tbl>
            <w:tblPr>
              <w:tblW w:w="8748" w:type="dxa"/>
              <w:tblCellMar>
                <w:left w:w="10" w:type="dxa"/>
                <w:right w:w="10" w:type="dxa"/>
              </w:tblCellMar>
              <w:tblLook w:val="04A0" w:firstRow="1" w:lastRow="0" w:firstColumn="1" w:lastColumn="0" w:noHBand="0" w:noVBand="1"/>
            </w:tblPr>
            <w:tblGrid>
              <w:gridCol w:w="8748"/>
            </w:tblGrid>
            <w:tr w:rsidR="00B94BE1" w14:paraId="33A819A7" w14:textId="77777777" w:rsidTr="009C16E6">
              <w:tc>
                <w:tcPr>
                  <w:tcW w:w="8748" w:type="dxa"/>
                  <w:tcMar>
                    <w:top w:w="0" w:type="dxa"/>
                    <w:left w:w="108" w:type="dxa"/>
                    <w:bottom w:w="0" w:type="dxa"/>
                    <w:right w:w="108" w:type="dxa"/>
                  </w:tcMar>
                </w:tcPr>
                <w:p w14:paraId="4A6FA66A" w14:textId="021BC693" w:rsidR="00B94BE1" w:rsidRDefault="00B94BE1" w:rsidP="00FF3ADA">
                  <w:pPr>
                    <w:numPr>
                      <w:ilvl w:val="0"/>
                      <w:numId w:val="45"/>
                    </w:numPr>
                    <w:suppressAutoHyphens/>
                    <w:autoSpaceDN w:val="0"/>
                    <w:jc w:val="both"/>
                    <w:rPr>
                      <w:rFonts w:ascii="Arial" w:hAnsi="Arial" w:cs="Arial"/>
                      <w:color w:val="000000"/>
                      <w:sz w:val="18"/>
                      <w:szCs w:val="18"/>
                    </w:rPr>
                  </w:pPr>
                  <w:r>
                    <w:rPr>
                      <w:rFonts w:ascii="Arial" w:hAnsi="Arial" w:cs="Arial"/>
                      <w:color w:val="000000"/>
                      <w:sz w:val="18"/>
                      <w:szCs w:val="18"/>
                    </w:rPr>
                    <w:t xml:space="preserve">hrupnejša dela in vsa dela, ki lahko motijo delovni proces bolnišnice, mora izvajalec najaviti pooblaščeni osebi naročnika </w:t>
                  </w:r>
                  <w:r w:rsidR="00EA4B90" w:rsidRPr="00EA4B90">
                    <w:rPr>
                      <w:rFonts w:ascii="Arial" w:hAnsi="Arial" w:cs="Arial"/>
                      <w:color w:val="000000"/>
                      <w:sz w:val="18"/>
                      <w:szCs w:val="18"/>
                    </w:rPr>
                    <w:t>in pooblaščeni osebi za</w:t>
                  </w:r>
                  <w:r w:rsidR="00EA4B90">
                    <w:rPr>
                      <w:rFonts w:ascii="Arial" w:hAnsi="Arial" w:cs="Arial"/>
                      <w:color w:val="000000"/>
                      <w:sz w:val="18"/>
                      <w:szCs w:val="18"/>
                    </w:rPr>
                    <w:t xml:space="preserve"> gradbeni</w:t>
                  </w:r>
                  <w:r w:rsidR="00EA4B90" w:rsidRPr="00EA4B90">
                    <w:rPr>
                      <w:rFonts w:ascii="Arial" w:hAnsi="Arial" w:cs="Arial"/>
                      <w:color w:val="000000"/>
                      <w:sz w:val="18"/>
                      <w:szCs w:val="18"/>
                    </w:rPr>
                    <w:t xml:space="preserve"> </w:t>
                  </w:r>
                  <w:r>
                    <w:rPr>
                      <w:rFonts w:ascii="Arial" w:hAnsi="Arial" w:cs="Arial"/>
                      <w:color w:val="000000"/>
                      <w:sz w:val="18"/>
                      <w:szCs w:val="18"/>
                    </w:rPr>
                    <w:t>nadzor in uskladiti z delom bolnišnice,</w:t>
                  </w:r>
                </w:p>
                <w:p w14:paraId="384FFCB6" w14:textId="3CC12378" w:rsidR="00B94BE1" w:rsidRPr="0070676E" w:rsidRDefault="00B94BE1" w:rsidP="00FF3ADA">
                  <w:pPr>
                    <w:numPr>
                      <w:ilvl w:val="0"/>
                      <w:numId w:val="45"/>
                    </w:numPr>
                    <w:suppressAutoHyphens/>
                    <w:autoSpaceDN w:val="0"/>
                    <w:jc w:val="both"/>
                  </w:pPr>
                  <w:r w:rsidRPr="0070676E">
                    <w:rPr>
                      <w:rFonts w:ascii="Arial" w:hAnsi="Arial" w:cs="Arial"/>
                      <w:sz w:val="18"/>
                      <w:szCs w:val="18"/>
                    </w:rPr>
                    <w:t xml:space="preserve">vse meritve in ogledi, v zvezi s predmetom pogodbe, morajo biti izvedene ob prisotnosti pooblaščene osebe naročnika </w:t>
                  </w:r>
                  <w:r w:rsidR="00EA4B90">
                    <w:rPr>
                      <w:rFonts w:ascii="Arial" w:hAnsi="Arial" w:cs="Arial"/>
                      <w:sz w:val="18"/>
                      <w:szCs w:val="18"/>
                    </w:rPr>
                    <w:t>in pooblaščeni osebi za gradbeni</w:t>
                  </w:r>
                  <w:r w:rsidRPr="0070676E">
                    <w:rPr>
                      <w:rFonts w:ascii="Arial" w:hAnsi="Arial" w:cs="Arial"/>
                      <w:sz w:val="18"/>
                      <w:szCs w:val="18"/>
                    </w:rPr>
                    <w:t xml:space="preserve"> nadzor nad izvajanjem pogodbe, pri čemer je izvajalec dolžan dati nadzornemu brezplačno na razpolago delovno silo in droben material za udeležbo pri kontrolnih merjenjih,</w:t>
                  </w:r>
                </w:p>
                <w:p w14:paraId="6F9EA18A" w14:textId="77777777" w:rsidR="00B94BE1" w:rsidRDefault="00B94BE1" w:rsidP="00FF3ADA">
                  <w:pPr>
                    <w:numPr>
                      <w:ilvl w:val="0"/>
                      <w:numId w:val="45"/>
                    </w:numPr>
                    <w:suppressAutoHyphens/>
                    <w:autoSpaceDN w:val="0"/>
                    <w:jc w:val="both"/>
                    <w:rPr>
                      <w:rFonts w:ascii="Arial" w:hAnsi="Arial" w:cs="Arial"/>
                      <w:color w:val="000000"/>
                      <w:sz w:val="18"/>
                      <w:szCs w:val="18"/>
                    </w:rPr>
                  </w:pPr>
                  <w:r>
                    <w:rPr>
                      <w:rFonts w:ascii="Arial" w:hAnsi="Arial" w:cs="Arial"/>
                      <w:color w:val="000000"/>
                      <w:sz w:val="18"/>
                      <w:szCs w:val="18"/>
                    </w:rPr>
                    <w:t>dela se izvajajo vsak dan, v kolikor bo potrebno, pa tudi popoldan, ponoči in konec tedna ter ob dela prostih dnevih, ne da bi zato zahteval dodatno plačilo.</w:t>
                  </w:r>
                </w:p>
              </w:tc>
            </w:tr>
          </w:tbl>
          <w:p w14:paraId="52ECF282" w14:textId="73AB23CF" w:rsidR="00B94BE1" w:rsidRDefault="00B94BE1" w:rsidP="009C16E6">
            <w:pPr>
              <w:spacing w:before="225" w:after="225"/>
              <w:jc w:val="both"/>
            </w:pPr>
            <w:r>
              <w:rPr>
                <w:rFonts w:ascii="Arial" w:hAnsi="Arial" w:cs="Arial"/>
                <w:color w:val="000000"/>
                <w:sz w:val="18"/>
                <w:szCs w:val="18"/>
              </w:rPr>
              <w:t>Izvajalec mora pri izvajanju del upoštevati navodila, tudi glede ukrepov za zagotavljanje zdravja, varnosti pri delu na delovišču, glede zaščite delavcev, delovišča in zaposlenih. Izvajalec se zavezuje ob podpisu pogodbe podpisati tudi Izjavo o zagotavljanju varnosti in zdravja pri delu in požarnega varstva pri izvajanju del  po pogodbi (v prilogi).</w:t>
            </w:r>
            <w:r w:rsidR="00EA4B90">
              <w:t xml:space="preserve"> </w:t>
            </w:r>
            <w:r w:rsidR="00EA4B90" w:rsidRPr="00EA4B90">
              <w:rPr>
                <w:rFonts w:ascii="Arial" w:hAnsi="Arial" w:cs="Arial"/>
                <w:color w:val="000000"/>
                <w:sz w:val="18"/>
                <w:szCs w:val="18"/>
              </w:rPr>
              <w:t>V primeru kršitev določb predpisov in pogodbenih določil vezanih na zagotavljanje varnosti in zdravja pri delu ter požarnega varstva, ima naročnik pravico izvajalcu zaračunati pogodbeno kazen in/ali od njega zahtevati povrnitev nastalih stroškov ter odškodninsko odgovornost.</w:t>
            </w:r>
          </w:p>
          <w:p w14:paraId="67205312" w14:textId="77777777" w:rsidR="00B94BE1" w:rsidRDefault="00B94BE1" w:rsidP="009C16E6">
            <w:pPr>
              <w:spacing w:before="225" w:after="225"/>
              <w:jc w:val="both"/>
            </w:pPr>
            <w:r>
              <w:rPr>
                <w:rFonts w:ascii="Arial" w:hAnsi="Arial" w:cs="Arial"/>
                <w:color w:val="000000"/>
                <w:sz w:val="18"/>
                <w:szCs w:val="18"/>
              </w:rPr>
              <w:t>V zvezi z izvajanjem del po tej pogodbi se izvajalec obvezuje tudi:</w:t>
            </w:r>
          </w:p>
          <w:tbl>
            <w:tblPr>
              <w:tblW w:w="8748" w:type="dxa"/>
              <w:tblCellMar>
                <w:left w:w="10" w:type="dxa"/>
                <w:right w:w="10" w:type="dxa"/>
              </w:tblCellMar>
              <w:tblLook w:val="04A0" w:firstRow="1" w:lastRow="0" w:firstColumn="1" w:lastColumn="0" w:noHBand="0" w:noVBand="1"/>
            </w:tblPr>
            <w:tblGrid>
              <w:gridCol w:w="8748"/>
            </w:tblGrid>
            <w:tr w:rsidR="00B94BE1" w14:paraId="20AD6D35" w14:textId="77777777" w:rsidTr="009C16E6">
              <w:tc>
                <w:tcPr>
                  <w:tcW w:w="8748" w:type="dxa"/>
                  <w:tcMar>
                    <w:top w:w="0" w:type="dxa"/>
                    <w:left w:w="108" w:type="dxa"/>
                    <w:bottom w:w="0" w:type="dxa"/>
                    <w:right w:w="108" w:type="dxa"/>
                  </w:tcMar>
                </w:tcPr>
                <w:p w14:paraId="5E1FBE51" w14:textId="77777777" w:rsidR="00B94BE1" w:rsidRPr="0070676E" w:rsidRDefault="00B94BE1" w:rsidP="00FF3ADA">
                  <w:pPr>
                    <w:numPr>
                      <w:ilvl w:val="0"/>
                      <w:numId w:val="46"/>
                    </w:numPr>
                    <w:suppressAutoHyphens/>
                    <w:autoSpaceDN w:val="0"/>
                    <w:spacing w:after="0" w:line="240" w:lineRule="auto"/>
                    <w:jc w:val="both"/>
                    <w:rPr>
                      <w:rFonts w:ascii="Arial" w:hAnsi="Arial" w:cs="Arial"/>
                      <w:sz w:val="18"/>
                      <w:szCs w:val="18"/>
                      <w:shd w:val="clear" w:color="auto" w:fill="FFFF00"/>
                    </w:rPr>
                  </w:pPr>
                  <w:r w:rsidRPr="0070676E">
                    <w:rPr>
                      <w:rFonts w:ascii="Arial" w:hAnsi="Arial" w:cs="Arial"/>
                      <w:sz w:val="18"/>
                      <w:szCs w:val="18"/>
                    </w:rPr>
                    <w:lastRenderedPageBreak/>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02D50F08" w14:textId="77777777" w:rsidR="00B94BE1" w:rsidRPr="0070676E" w:rsidRDefault="00B94BE1" w:rsidP="00FF3ADA">
                  <w:pPr>
                    <w:numPr>
                      <w:ilvl w:val="0"/>
                      <w:numId w:val="46"/>
                    </w:numPr>
                    <w:suppressAutoHyphens/>
                    <w:autoSpaceDN w:val="0"/>
                    <w:spacing w:after="0" w:line="240" w:lineRule="auto"/>
                    <w:jc w:val="both"/>
                    <w:rPr>
                      <w:rFonts w:ascii="Arial" w:hAnsi="Arial" w:cs="Arial"/>
                      <w:sz w:val="18"/>
                      <w:szCs w:val="18"/>
                      <w:shd w:val="clear" w:color="auto" w:fill="FFFF00"/>
                    </w:rPr>
                  </w:pPr>
                  <w:r w:rsidRPr="0070676E">
                    <w:rPr>
                      <w:rFonts w:ascii="Arial" w:hAnsi="Arial" w:cs="Arial"/>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42AE6512" w14:textId="77777777" w:rsidR="00B94BE1" w:rsidRPr="0070676E" w:rsidRDefault="00B94BE1" w:rsidP="00FF3ADA">
                  <w:pPr>
                    <w:numPr>
                      <w:ilvl w:val="0"/>
                      <w:numId w:val="46"/>
                    </w:numPr>
                    <w:suppressAutoHyphens/>
                    <w:autoSpaceDN w:val="0"/>
                    <w:spacing w:after="0" w:line="240" w:lineRule="auto"/>
                    <w:jc w:val="both"/>
                  </w:pPr>
                  <w:r w:rsidRPr="0070676E">
                    <w:rPr>
                      <w:rFonts w:ascii="Arial" w:hAnsi="Arial" w:cs="Arial"/>
                      <w:sz w:val="18"/>
                      <w:szCs w:val="18"/>
                    </w:rPr>
                    <w:t>za vsak element, inštalacijo in opremo naročniku v naprej in pravočasno predložiti vzorce z ustreznimi certifikati, veljavnimi v Republiki Sloveniji in jih šele po pisni potrditvi s strani naročnika in nadzornika dokončno naročiti, izdelati, dobaviti in montirati na objektu. V nasprotnem primeru nosi stroške morebitne zahtevane zamenjave in vseh stroškov, ki so povezani z zamenjavo</w:t>
                  </w:r>
                  <w:r w:rsidRPr="00EA4B90">
                    <w:rPr>
                      <w:rFonts w:ascii="Arial" w:hAnsi="Arial" w:cs="Arial"/>
                      <w:sz w:val="18"/>
                      <w:szCs w:val="18"/>
                    </w:rPr>
                    <w:t>;</w:t>
                  </w:r>
                </w:p>
                <w:p w14:paraId="3768421A" w14:textId="11969677" w:rsidR="00B94BE1" w:rsidRDefault="00B94BE1" w:rsidP="00FF3ADA">
                  <w:pPr>
                    <w:numPr>
                      <w:ilvl w:val="0"/>
                      <w:numId w:val="46"/>
                    </w:numPr>
                    <w:suppressAutoHyphens/>
                    <w:autoSpaceDN w:val="0"/>
                    <w:spacing w:after="0" w:line="240" w:lineRule="auto"/>
                    <w:jc w:val="both"/>
                    <w:rPr>
                      <w:rFonts w:ascii="Arial" w:hAnsi="Arial" w:cs="Arial"/>
                      <w:color w:val="000000"/>
                      <w:sz w:val="18"/>
                      <w:szCs w:val="18"/>
                      <w:shd w:val="clear" w:color="auto" w:fill="FFFF00"/>
                    </w:rPr>
                  </w:pPr>
                  <w:r w:rsidRPr="0070676E">
                    <w:rPr>
                      <w:rFonts w:ascii="Arial" w:hAnsi="Arial" w:cs="Arial"/>
                      <w:color w:val="000000"/>
                      <w:sz w:val="18"/>
                      <w:szCs w:val="18"/>
                    </w:rPr>
                    <w:t xml:space="preserve">terminski plan predhodno uskladiti z naročnikom, pri čemer se šteje, da je terminski plan sprejet, ko ga pisno potrdi naročnik. Naročnik ima v vsakem trenutku možnost zahtevati pospešitev del, v kolikor meni, da dinamika ni ustrezna ter od izvajalca vsak mesec zahtevati </w:t>
                  </w:r>
                  <w:r w:rsidR="0070676E" w:rsidRPr="0070676E">
                    <w:rPr>
                      <w:rFonts w:ascii="Arial" w:hAnsi="Arial" w:cs="Arial"/>
                      <w:color w:val="000000"/>
                      <w:sz w:val="18"/>
                      <w:szCs w:val="18"/>
                    </w:rPr>
                    <w:t>detajlni</w:t>
                  </w:r>
                  <w:r w:rsidRPr="0070676E">
                    <w:rPr>
                      <w:rFonts w:ascii="Arial" w:hAnsi="Arial" w:cs="Arial"/>
                      <w:color w:val="000000"/>
                      <w:sz w:val="18"/>
                      <w:szCs w:val="18"/>
                    </w:rPr>
                    <w:t xml:space="preserve"> terminski plan, ki je v skladu z dejanskim napredkom del. Pospešitev del pomeni, da lahko naročnik zahteva li ukrepe za pospešitev del, ali angažiranje dodatnih podizvajalcev ali pa angažiranje dodatnih delovnih sredstev</w:t>
                  </w:r>
                  <w:r w:rsidRPr="00EA4B90">
                    <w:rPr>
                      <w:rFonts w:ascii="Arial" w:hAnsi="Arial" w:cs="Arial"/>
                      <w:color w:val="000000"/>
                      <w:sz w:val="18"/>
                      <w:szCs w:val="18"/>
                    </w:rPr>
                    <w:t>;</w:t>
                  </w:r>
                </w:p>
                <w:p w14:paraId="2322E272" w14:textId="77777777" w:rsidR="00B94BE1" w:rsidRDefault="00B94BE1" w:rsidP="00FF3ADA">
                  <w:pPr>
                    <w:numPr>
                      <w:ilvl w:val="0"/>
                      <w:numId w:val="46"/>
                    </w:numPr>
                    <w:suppressAutoHyphens/>
                    <w:autoSpaceDN w:val="0"/>
                    <w:spacing w:after="0" w:line="240" w:lineRule="auto"/>
                    <w:jc w:val="both"/>
                    <w:rPr>
                      <w:rFonts w:ascii="Arial" w:hAnsi="Arial" w:cs="Arial"/>
                      <w:color w:val="000000"/>
                      <w:sz w:val="18"/>
                      <w:szCs w:val="18"/>
                      <w:shd w:val="clear" w:color="auto" w:fill="FFFF00"/>
                    </w:rPr>
                  </w:pPr>
                  <w:r w:rsidRPr="0070676E">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r w:rsidRPr="00EA4B90">
                    <w:rPr>
                      <w:rFonts w:ascii="Arial" w:hAnsi="Arial" w:cs="Arial"/>
                      <w:color w:val="000000"/>
                      <w:sz w:val="18"/>
                      <w:szCs w:val="18"/>
                    </w:rPr>
                    <w:t>);</w:t>
                  </w:r>
                </w:p>
                <w:p w14:paraId="4FF3669F" w14:textId="77777777" w:rsidR="00EA4B90" w:rsidRPr="00EA4B90" w:rsidRDefault="00EA4B90" w:rsidP="00FF3ADA">
                  <w:pPr>
                    <w:pStyle w:val="Odstavekseznama"/>
                    <w:numPr>
                      <w:ilvl w:val="0"/>
                      <w:numId w:val="46"/>
                    </w:numPr>
                    <w:rPr>
                      <w:rFonts w:ascii="Arial" w:hAnsi="Arial" w:cs="Arial"/>
                      <w:color w:val="000000"/>
                      <w:sz w:val="18"/>
                      <w:szCs w:val="18"/>
                      <w:shd w:val="clear" w:color="auto" w:fill="FFFF00"/>
                    </w:rPr>
                  </w:pPr>
                  <w:r w:rsidRPr="00EA4B90">
                    <w:rPr>
                      <w:rFonts w:ascii="Arial" w:hAnsi="Arial" w:cs="Arial"/>
                      <w:color w:val="000000"/>
                      <w:sz w:val="18"/>
                      <w:szCs w:val="18"/>
                    </w:rPr>
                    <w:t>pred pričetkom izvajanja del postavil števce za elektriko, vodo ter zagotovil odčitek začetnega stanja v prisotnosti naročnika (ali pooblaščene osebe s strani naročnika) ter odčitek končnega stanja, ravno tako v prisotnosti naročnika (ali pooblačene osebe s strani naročnika) ter o tem naredil zapisnik, ki ga podpišejo predstavniki izvajalca in predstavniki naročnika;</w:t>
                  </w:r>
                </w:p>
                <w:p w14:paraId="0C55EFB5" w14:textId="44368A0C" w:rsidR="00B94BE1" w:rsidRDefault="00B94BE1" w:rsidP="00FF3ADA">
                  <w:pPr>
                    <w:numPr>
                      <w:ilvl w:val="0"/>
                      <w:numId w:val="46"/>
                    </w:numPr>
                    <w:suppressAutoHyphens/>
                    <w:autoSpaceDN w:val="0"/>
                    <w:spacing w:after="0" w:line="240" w:lineRule="auto"/>
                    <w:jc w:val="both"/>
                    <w:rPr>
                      <w:rFonts w:ascii="Arial" w:hAnsi="Arial" w:cs="Arial"/>
                      <w:color w:val="FF0000"/>
                      <w:sz w:val="18"/>
                      <w:szCs w:val="18"/>
                      <w:shd w:val="clear" w:color="auto" w:fill="FFFF00"/>
                    </w:rPr>
                  </w:pPr>
                  <w:r w:rsidRPr="0070676E">
                    <w:rPr>
                      <w:rFonts w:ascii="Arial" w:hAnsi="Arial" w:cs="Arial"/>
                      <w:sz w:val="18"/>
                      <w:szCs w:val="18"/>
                    </w:rPr>
                    <w:t>uredi</w:t>
                  </w:r>
                  <w:r w:rsidR="0070676E" w:rsidRPr="0070676E">
                    <w:rPr>
                      <w:rFonts w:ascii="Arial" w:hAnsi="Arial" w:cs="Arial"/>
                      <w:sz w:val="18"/>
                      <w:szCs w:val="18"/>
                    </w:rPr>
                    <w:t>ti</w:t>
                  </w:r>
                  <w:r w:rsidRPr="0070676E">
                    <w:rPr>
                      <w:rFonts w:ascii="Arial" w:hAnsi="Arial" w:cs="Arial"/>
                      <w:sz w:val="18"/>
                      <w:szCs w:val="18"/>
                    </w:rPr>
                    <w:t xml:space="preserve"> in označi</w:t>
                  </w:r>
                  <w:r w:rsidR="0070676E" w:rsidRPr="0070676E">
                    <w:rPr>
                      <w:rFonts w:ascii="Arial" w:hAnsi="Arial" w:cs="Arial"/>
                      <w:sz w:val="18"/>
                      <w:szCs w:val="18"/>
                    </w:rPr>
                    <w:t>ti</w:t>
                  </w:r>
                  <w:r w:rsidRPr="0070676E">
                    <w:rPr>
                      <w:rFonts w:ascii="Arial" w:hAnsi="Arial" w:cs="Arial"/>
                      <w:sz w:val="18"/>
                      <w:szCs w:val="18"/>
                    </w:rPr>
                    <w:t xml:space="preserve"> gradbišče, zato bo, če bo potrebno, pri pristojnem upravnem organu pridobil dovoljenje za ureditev gradbišča, kakor tudi ureditev voznega režima na javnih cestah za čas gradnje, vključno z dovoljenji za zapore cest, če bodo potrebna. Za ureditev gradbišča mora izvajalec pridobiti soglasje vseh pristojnih komunalnih subjektov, si urediti ustrezne priključke oziroma vso potrebno infrastrukturo za  izvedbo del na gradbišču</w:t>
                  </w:r>
                  <w:r w:rsidRPr="00EA4B90">
                    <w:rPr>
                      <w:rFonts w:ascii="Arial" w:hAnsi="Arial" w:cs="Arial"/>
                      <w:color w:val="FF0000"/>
                      <w:sz w:val="18"/>
                      <w:szCs w:val="18"/>
                    </w:rPr>
                    <w:t>;</w:t>
                  </w:r>
                </w:p>
                <w:p w14:paraId="57D9A062" w14:textId="43F806F2" w:rsidR="00B94BE1" w:rsidRDefault="00B94BE1" w:rsidP="00FF3ADA">
                  <w:pPr>
                    <w:numPr>
                      <w:ilvl w:val="0"/>
                      <w:numId w:val="46"/>
                    </w:numPr>
                    <w:suppressAutoHyphens/>
                    <w:autoSpaceDN w:val="0"/>
                    <w:spacing w:after="0" w:line="240" w:lineRule="auto"/>
                    <w:jc w:val="both"/>
                    <w:rPr>
                      <w:rFonts w:ascii="Arial" w:hAnsi="Arial" w:cs="Arial"/>
                      <w:color w:val="FF0000"/>
                      <w:sz w:val="18"/>
                      <w:szCs w:val="18"/>
                      <w:shd w:val="clear" w:color="auto" w:fill="FFFF00"/>
                    </w:rPr>
                  </w:pPr>
                  <w:r w:rsidRPr="0070676E">
                    <w:rPr>
                      <w:rFonts w:ascii="Arial" w:hAnsi="Arial" w:cs="Arial"/>
                      <w:sz w:val="18"/>
                      <w:szCs w:val="18"/>
                    </w:rPr>
                    <w:t>dela izvaja</w:t>
                  </w:r>
                  <w:r w:rsidR="0070676E" w:rsidRPr="0070676E">
                    <w:rPr>
                      <w:rFonts w:ascii="Arial" w:hAnsi="Arial" w:cs="Arial"/>
                      <w:sz w:val="18"/>
                      <w:szCs w:val="18"/>
                    </w:rPr>
                    <w:t>ti</w:t>
                  </w:r>
                  <w:r w:rsidRPr="0070676E">
                    <w:rPr>
                      <w:rFonts w:ascii="Arial" w:hAnsi="Arial" w:cs="Arial"/>
                      <w:sz w:val="18"/>
                      <w:szCs w:val="18"/>
                    </w:rPr>
                    <w:t xml:space="preserve"> kakovostno, v skladu s tehničnimi popisi, normativi, standardi, drugimi zakonskimi akti in pravili stroke, da bo izvedba vzdrževanje in uporaba ekonomična in gospodarna</w:t>
                  </w:r>
                  <w:r w:rsidRPr="00EA4B90">
                    <w:rPr>
                      <w:rFonts w:ascii="Arial" w:hAnsi="Arial" w:cs="Arial"/>
                      <w:color w:val="FF0000"/>
                      <w:sz w:val="18"/>
                      <w:szCs w:val="18"/>
                    </w:rPr>
                    <w:t>;</w:t>
                  </w:r>
                </w:p>
                <w:p w14:paraId="52EAC131" w14:textId="77777777" w:rsidR="00B94BE1" w:rsidRPr="0070676E" w:rsidRDefault="00B94BE1" w:rsidP="00FF3ADA">
                  <w:pPr>
                    <w:numPr>
                      <w:ilvl w:val="0"/>
                      <w:numId w:val="46"/>
                    </w:numPr>
                    <w:suppressAutoHyphens/>
                    <w:autoSpaceDN w:val="0"/>
                    <w:spacing w:after="0" w:line="240" w:lineRule="auto"/>
                    <w:jc w:val="both"/>
                    <w:rPr>
                      <w:rFonts w:ascii="Arial" w:hAnsi="Arial" w:cs="Arial"/>
                      <w:sz w:val="18"/>
                      <w:szCs w:val="18"/>
                      <w:shd w:val="clear" w:color="auto" w:fill="FFFF00"/>
                    </w:rPr>
                  </w:pPr>
                  <w:r w:rsidRPr="0070676E">
                    <w:rPr>
                      <w:rFonts w:ascii="Arial" w:hAnsi="Arial" w:cs="Arial"/>
                      <w:sz w:val="18"/>
                      <w:szCs w:val="18"/>
                    </w:rPr>
                    <w:t xml:space="preserve">v času gradnje omogočil vstop na gradbišče naročniku, nadzornemu, morebitnemu </w:t>
                  </w:r>
                  <w:proofErr w:type="spellStart"/>
                  <w:r w:rsidRPr="0070676E">
                    <w:rPr>
                      <w:rFonts w:ascii="Arial" w:hAnsi="Arial" w:cs="Arial"/>
                      <w:sz w:val="18"/>
                      <w:szCs w:val="18"/>
                    </w:rPr>
                    <w:t>supernadzorniku</w:t>
                  </w:r>
                  <w:proofErr w:type="spellEnd"/>
                  <w:r w:rsidRPr="0070676E">
                    <w:rPr>
                      <w:rFonts w:ascii="Arial" w:hAnsi="Arial" w:cs="Arial"/>
                      <w:sz w:val="18"/>
                      <w:szCs w:val="18"/>
                    </w:rPr>
                    <w:t>, koordinatorju za varnost in zdravje pri delu ter drugim s strani naročnika pooblaščenim oseb ter zanje priskrbel tudi potrebno zaščitno opremo</w:t>
                  </w:r>
                </w:p>
                <w:p w14:paraId="13025CBB" w14:textId="77777777" w:rsidR="00B94BE1" w:rsidRDefault="00B94BE1" w:rsidP="00FF3ADA">
                  <w:pPr>
                    <w:numPr>
                      <w:ilvl w:val="0"/>
                      <w:numId w:val="46"/>
                    </w:numPr>
                    <w:suppressAutoHyphens/>
                    <w:autoSpaceDN w:val="0"/>
                    <w:spacing w:after="0" w:line="240" w:lineRule="auto"/>
                    <w:jc w:val="both"/>
                    <w:rPr>
                      <w:rFonts w:ascii="Arial" w:hAnsi="Arial" w:cs="Arial"/>
                      <w:color w:val="FF0000"/>
                      <w:sz w:val="18"/>
                      <w:szCs w:val="18"/>
                      <w:shd w:val="clear" w:color="auto" w:fill="FFFF00"/>
                    </w:rPr>
                  </w:pPr>
                  <w:r w:rsidRPr="0070676E">
                    <w:rPr>
                      <w:rFonts w:ascii="Arial" w:hAnsi="Arial" w:cs="Arial"/>
                      <w:sz w:val="18"/>
                      <w:szCs w:val="18"/>
                    </w:rPr>
                    <w:t>na svoje stroške vzdrževati začasne interne poti na gradbišču in očistiti javne ter druge poti izven gradbišča, ki jih bo kot izvajalec oz. njegovi podizvajalci onesnažili s svojimi vozili ali deli</w:t>
                  </w:r>
                  <w:r w:rsidRPr="00EA4B90">
                    <w:rPr>
                      <w:rFonts w:ascii="Arial" w:hAnsi="Arial" w:cs="Arial"/>
                      <w:color w:val="FF0000"/>
                      <w:sz w:val="18"/>
                      <w:szCs w:val="18"/>
                    </w:rPr>
                    <w:t>;</w:t>
                  </w:r>
                </w:p>
                <w:p w14:paraId="5CAC22EF" w14:textId="77777777" w:rsidR="00B94BE1" w:rsidRDefault="00B94BE1" w:rsidP="00FF3ADA">
                  <w:pPr>
                    <w:numPr>
                      <w:ilvl w:val="0"/>
                      <w:numId w:val="46"/>
                    </w:numPr>
                    <w:suppressAutoHyphens/>
                    <w:autoSpaceDN w:val="0"/>
                    <w:spacing w:after="0" w:line="240" w:lineRule="auto"/>
                    <w:jc w:val="both"/>
                    <w:rPr>
                      <w:rFonts w:ascii="Arial" w:hAnsi="Arial" w:cs="Arial"/>
                      <w:color w:val="FF0000"/>
                      <w:sz w:val="18"/>
                      <w:szCs w:val="18"/>
                      <w:shd w:val="clear" w:color="auto" w:fill="FFFF00"/>
                    </w:rPr>
                  </w:pPr>
                  <w:r w:rsidRPr="0070676E">
                    <w:rPr>
                      <w:rFonts w:ascii="Arial" w:hAnsi="Arial" w:cs="Arial"/>
                      <w:sz w:val="18"/>
                      <w:szCs w:val="18"/>
                    </w:rPr>
                    <w:t>od začetka izvajanja del do dneva izročitve objekta primerno varovati izvedena dela, opremo in material pred okvarami, propadanjem in uničenjem ter vremenskimi vplivi</w:t>
                  </w:r>
                  <w:r w:rsidRPr="00EA4B90">
                    <w:rPr>
                      <w:rFonts w:ascii="Arial" w:hAnsi="Arial" w:cs="Arial"/>
                      <w:color w:val="FF0000"/>
                      <w:sz w:val="18"/>
                      <w:szCs w:val="18"/>
                    </w:rPr>
                    <w:t>;</w:t>
                  </w:r>
                </w:p>
                <w:p w14:paraId="52C52315" w14:textId="77777777" w:rsidR="00B94BE1" w:rsidRDefault="00B94BE1" w:rsidP="00FF3ADA">
                  <w:pPr>
                    <w:numPr>
                      <w:ilvl w:val="0"/>
                      <w:numId w:val="46"/>
                    </w:numPr>
                    <w:suppressAutoHyphens/>
                    <w:autoSpaceDN w:val="0"/>
                    <w:spacing w:after="0" w:line="240" w:lineRule="auto"/>
                    <w:jc w:val="both"/>
                    <w:rPr>
                      <w:rFonts w:ascii="Arial" w:hAnsi="Arial" w:cs="Arial"/>
                      <w:sz w:val="18"/>
                      <w:szCs w:val="18"/>
                      <w:shd w:val="clear" w:color="auto" w:fill="FFFF00"/>
                    </w:rPr>
                  </w:pPr>
                  <w:r w:rsidRPr="0070676E">
                    <w:rPr>
                      <w:rFonts w:ascii="Arial" w:hAnsi="Arial" w:cs="Arial"/>
                      <w:sz w:val="18"/>
                      <w:szCs w:val="18"/>
                    </w:rPr>
                    <w:t>na lastne stroške pravočasno priskrbel vsa potrebna dovoljenja za prometne zapore cest in izvedel zapore v skladu s predpisi in navodili naročnika</w:t>
                  </w:r>
                  <w:r w:rsidRPr="00EA4B90">
                    <w:rPr>
                      <w:rFonts w:ascii="Arial" w:hAnsi="Arial" w:cs="Arial"/>
                      <w:sz w:val="18"/>
                      <w:szCs w:val="18"/>
                    </w:rPr>
                    <w:t>;</w:t>
                  </w:r>
                </w:p>
                <w:p w14:paraId="6FDFCAEC" w14:textId="77777777" w:rsidR="00B94BE1" w:rsidRDefault="00B94BE1" w:rsidP="00FF3ADA">
                  <w:pPr>
                    <w:numPr>
                      <w:ilvl w:val="0"/>
                      <w:numId w:val="46"/>
                    </w:numPr>
                    <w:suppressAutoHyphens/>
                    <w:autoSpaceDN w:val="0"/>
                    <w:spacing w:after="0" w:line="240" w:lineRule="auto"/>
                    <w:jc w:val="both"/>
                    <w:rPr>
                      <w:rFonts w:ascii="Arial" w:hAnsi="Arial" w:cs="Arial"/>
                      <w:color w:val="FF0000"/>
                      <w:sz w:val="18"/>
                      <w:szCs w:val="18"/>
                      <w:shd w:val="clear" w:color="auto" w:fill="FFFF00"/>
                    </w:rPr>
                  </w:pPr>
                  <w:r w:rsidRPr="0070676E">
                    <w:rPr>
                      <w:rFonts w:ascii="Arial" w:hAnsi="Arial" w:cs="Arial"/>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r w:rsidRPr="00EA4B90">
                    <w:rPr>
                      <w:rFonts w:ascii="Arial" w:hAnsi="Arial" w:cs="Arial"/>
                      <w:color w:val="FF0000"/>
                      <w:sz w:val="18"/>
                      <w:szCs w:val="18"/>
                    </w:rPr>
                    <w:t>;</w:t>
                  </w:r>
                </w:p>
                <w:p w14:paraId="7778A7F5" w14:textId="73CE802F" w:rsidR="00B94BE1" w:rsidRDefault="00B94BE1" w:rsidP="00FF3ADA">
                  <w:pPr>
                    <w:numPr>
                      <w:ilvl w:val="0"/>
                      <w:numId w:val="46"/>
                    </w:numPr>
                    <w:suppressAutoHyphens/>
                    <w:autoSpaceDN w:val="0"/>
                    <w:spacing w:after="0" w:line="240" w:lineRule="auto"/>
                    <w:rPr>
                      <w:rFonts w:ascii="Arial" w:hAnsi="Arial" w:cs="Arial"/>
                      <w:color w:val="FF0000"/>
                      <w:sz w:val="18"/>
                      <w:szCs w:val="18"/>
                      <w:shd w:val="clear" w:color="auto" w:fill="FFFF00"/>
                    </w:rPr>
                  </w:pPr>
                  <w:r w:rsidRPr="0070676E">
                    <w:rPr>
                      <w:rFonts w:ascii="Arial" w:hAnsi="Arial" w:cs="Arial"/>
                      <w:sz w:val="18"/>
                      <w:szCs w:val="18"/>
                    </w:rPr>
                    <w:t xml:space="preserve">odvoz odpadnega material </w:t>
                  </w:r>
                  <w:r w:rsidR="00EA4B90">
                    <w:rPr>
                      <w:rFonts w:ascii="Arial" w:hAnsi="Arial" w:cs="Arial"/>
                      <w:sz w:val="18"/>
                      <w:szCs w:val="18"/>
                    </w:rPr>
                    <w:t>(</w:t>
                  </w:r>
                  <w:r w:rsidRPr="0070676E">
                    <w:rPr>
                      <w:rFonts w:ascii="Arial" w:hAnsi="Arial" w:cs="Arial"/>
                      <w:sz w:val="18"/>
                      <w:szCs w:val="18"/>
                    </w:rPr>
                    <w:t>gradbenih odpadkov), po pooblastilu naročnika, na ustrezno deponijo ter pridobitev evidenčnih listov za posamezne odpadke</w:t>
                  </w:r>
                  <w:r w:rsidRPr="00EA4B90">
                    <w:rPr>
                      <w:rFonts w:ascii="Arial" w:hAnsi="Arial" w:cs="Arial"/>
                      <w:color w:val="FF0000"/>
                      <w:sz w:val="18"/>
                      <w:szCs w:val="18"/>
                    </w:rPr>
                    <w:t>;</w:t>
                  </w:r>
                </w:p>
                <w:p w14:paraId="6AD05551" w14:textId="77777777" w:rsidR="00B94BE1" w:rsidRDefault="00B94BE1" w:rsidP="00FF3ADA">
                  <w:pPr>
                    <w:numPr>
                      <w:ilvl w:val="0"/>
                      <w:numId w:val="46"/>
                    </w:numPr>
                    <w:suppressAutoHyphens/>
                    <w:autoSpaceDN w:val="0"/>
                    <w:spacing w:after="0" w:line="240" w:lineRule="auto"/>
                    <w:jc w:val="both"/>
                    <w:rPr>
                      <w:rFonts w:ascii="Arial" w:hAnsi="Arial" w:cs="Arial"/>
                      <w:sz w:val="18"/>
                      <w:szCs w:val="18"/>
                      <w:shd w:val="clear" w:color="auto" w:fill="FFFF00"/>
                    </w:rPr>
                  </w:pPr>
                  <w:r w:rsidRPr="007D50E7">
                    <w:rPr>
                      <w:rFonts w:ascii="Arial" w:hAnsi="Arial" w:cs="Arial"/>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r w:rsidRPr="00EA4B90">
                    <w:rPr>
                      <w:rFonts w:ascii="Arial" w:hAnsi="Arial" w:cs="Arial"/>
                      <w:sz w:val="18"/>
                      <w:szCs w:val="18"/>
                    </w:rPr>
                    <w:t>);</w:t>
                  </w:r>
                </w:p>
                <w:p w14:paraId="5565F33E" w14:textId="77777777" w:rsidR="00B94BE1" w:rsidRDefault="00B94BE1" w:rsidP="00FF3ADA">
                  <w:pPr>
                    <w:numPr>
                      <w:ilvl w:val="0"/>
                      <w:numId w:val="46"/>
                    </w:numPr>
                    <w:suppressAutoHyphens/>
                    <w:autoSpaceDN w:val="0"/>
                    <w:spacing w:after="0" w:line="240" w:lineRule="auto"/>
                    <w:jc w:val="both"/>
                    <w:rPr>
                      <w:rFonts w:ascii="Arial" w:hAnsi="Arial" w:cs="Arial"/>
                      <w:color w:val="FF0000"/>
                      <w:sz w:val="18"/>
                      <w:szCs w:val="18"/>
                      <w:shd w:val="clear" w:color="auto" w:fill="FFFF00"/>
                    </w:rPr>
                  </w:pPr>
                  <w:r w:rsidRPr="007D50E7">
                    <w:rPr>
                      <w:rFonts w:ascii="Arial" w:hAnsi="Arial" w:cs="Arial"/>
                      <w:sz w:val="18"/>
                      <w:szCs w:val="18"/>
                    </w:rPr>
                    <w:t>v primeru poškodb na okoliških objektih, zaradi gradnje, le-te takoj na lastne stroške saniral, eventualni material, ki bi padel na sosednje nepremičnine, pa takoj odstranil</w:t>
                  </w:r>
                  <w:r w:rsidRPr="00EA4B90">
                    <w:rPr>
                      <w:rFonts w:ascii="Arial" w:hAnsi="Arial" w:cs="Arial"/>
                      <w:sz w:val="18"/>
                      <w:szCs w:val="18"/>
                    </w:rPr>
                    <w:t>;</w:t>
                  </w:r>
                </w:p>
                <w:p w14:paraId="4331843D" w14:textId="77777777" w:rsidR="00B94BE1" w:rsidRDefault="00B94BE1" w:rsidP="00FF3ADA">
                  <w:pPr>
                    <w:numPr>
                      <w:ilvl w:val="0"/>
                      <w:numId w:val="46"/>
                    </w:numPr>
                    <w:suppressAutoHyphens/>
                    <w:autoSpaceDN w:val="0"/>
                    <w:spacing w:after="0" w:line="240" w:lineRule="auto"/>
                    <w:jc w:val="both"/>
                    <w:rPr>
                      <w:rFonts w:ascii="Arial" w:hAnsi="Arial" w:cs="Arial"/>
                      <w:color w:val="000000"/>
                      <w:sz w:val="18"/>
                      <w:szCs w:val="18"/>
                      <w:shd w:val="clear" w:color="auto" w:fill="FFFF00"/>
                    </w:rPr>
                  </w:pPr>
                  <w:r w:rsidRPr="007D50E7">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r w:rsidRPr="00EA4B90">
                    <w:rPr>
                      <w:rFonts w:ascii="Arial" w:hAnsi="Arial" w:cs="Arial"/>
                      <w:color w:val="000000"/>
                      <w:sz w:val="18"/>
                      <w:szCs w:val="18"/>
                    </w:rPr>
                    <w:t>;</w:t>
                  </w:r>
                </w:p>
                <w:p w14:paraId="5DAAF585" w14:textId="77777777" w:rsidR="00B94BE1" w:rsidRDefault="00B94BE1" w:rsidP="00FF3ADA">
                  <w:pPr>
                    <w:numPr>
                      <w:ilvl w:val="0"/>
                      <w:numId w:val="46"/>
                    </w:numPr>
                    <w:suppressAutoHyphens/>
                    <w:autoSpaceDN w:val="0"/>
                    <w:spacing w:after="0" w:line="240" w:lineRule="auto"/>
                    <w:jc w:val="both"/>
                    <w:rPr>
                      <w:rFonts w:ascii="Arial" w:hAnsi="Arial" w:cs="Arial"/>
                      <w:color w:val="000000"/>
                      <w:sz w:val="18"/>
                      <w:szCs w:val="18"/>
                      <w:shd w:val="clear" w:color="auto" w:fill="FFFF00"/>
                    </w:rPr>
                  </w:pPr>
                  <w:r w:rsidRPr="007D50E7">
                    <w:rPr>
                      <w:rFonts w:ascii="Arial" w:hAnsi="Arial" w:cs="Arial"/>
                      <w:color w:val="000000"/>
                      <w:sz w:val="18"/>
                      <w:szCs w:val="18"/>
                    </w:rPr>
                    <w:t>zagotavljal stalno prisotnost tehničnega kadra na gradbišču v času izvajanja del (vodja gradnje ali vodje del</w:t>
                  </w:r>
                  <w:r w:rsidRPr="00EA4B90">
                    <w:rPr>
                      <w:rFonts w:ascii="Arial" w:hAnsi="Arial" w:cs="Arial"/>
                      <w:color w:val="000000"/>
                      <w:sz w:val="18"/>
                      <w:szCs w:val="18"/>
                    </w:rPr>
                    <w:t>);</w:t>
                  </w:r>
                </w:p>
                <w:p w14:paraId="0299D599" w14:textId="77777777" w:rsidR="00B94BE1" w:rsidRDefault="00B94BE1" w:rsidP="00FF3ADA">
                  <w:pPr>
                    <w:numPr>
                      <w:ilvl w:val="0"/>
                      <w:numId w:val="46"/>
                    </w:numPr>
                    <w:suppressAutoHyphens/>
                    <w:autoSpaceDN w:val="0"/>
                    <w:spacing w:after="0" w:line="240" w:lineRule="auto"/>
                    <w:jc w:val="both"/>
                    <w:rPr>
                      <w:rFonts w:ascii="Arial" w:hAnsi="Arial" w:cs="Arial"/>
                      <w:color w:val="000000"/>
                      <w:sz w:val="18"/>
                      <w:szCs w:val="18"/>
                      <w:shd w:val="clear" w:color="auto" w:fill="FFFF00"/>
                    </w:rPr>
                  </w:pPr>
                  <w:r w:rsidRPr="007D50E7">
                    <w:rPr>
                      <w:rFonts w:ascii="Arial" w:hAnsi="Arial" w:cs="Arial"/>
                      <w:color w:val="000000"/>
                      <w:sz w:val="18"/>
                      <w:szCs w:val="18"/>
                    </w:rPr>
                    <w:t>zagotovil obvezno dnevno prisotnost vodje gradnje na gradbišču tekom celotnega izvajanja projekta, na vseh operativnih sestankih, na inšpekcijskih pregledih, strokovno tehničnih pregledih, tehničnih pregledih in pri pridobivanju uporabnega dovoljenja</w:t>
                  </w:r>
                  <w:r>
                    <w:rPr>
                      <w:rFonts w:ascii="Arial" w:hAnsi="Arial" w:cs="Arial"/>
                      <w:color w:val="000000"/>
                      <w:sz w:val="18"/>
                      <w:szCs w:val="18"/>
                      <w:shd w:val="clear" w:color="auto" w:fill="FFFF00"/>
                    </w:rPr>
                    <w:t>;</w:t>
                  </w:r>
                </w:p>
                <w:p w14:paraId="62A3FFBC" w14:textId="77777777" w:rsidR="00B94BE1" w:rsidRDefault="00B94BE1" w:rsidP="00FF3ADA">
                  <w:pPr>
                    <w:numPr>
                      <w:ilvl w:val="0"/>
                      <w:numId w:val="46"/>
                    </w:numPr>
                    <w:suppressAutoHyphens/>
                    <w:autoSpaceDN w:val="0"/>
                    <w:spacing w:after="0" w:line="240" w:lineRule="auto"/>
                    <w:jc w:val="both"/>
                    <w:rPr>
                      <w:rFonts w:ascii="Arial" w:hAnsi="Arial" w:cs="Arial"/>
                      <w:color w:val="FF0000"/>
                      <w:sz w:val="18"/>
                      <w:szCs w:val="18"/>
                      <w:shd w:val="clear" w:color="auto" w:fill="FFFF00"/>
                    </w:rPr>
                  </w:pPr>
                  <w:r w:rsidRPr="007D50E7">
                    <w:rPr>
                      <w:rFonts w:ascii="Arial" w:hAnsi="Arial" w:cs="Arial"/>
                      <w:sz w:val="18"/>
                      <w:szCs w:val="18"/>
                    </w:rPr>
                    <w:lastRenderedPageBreak/>
                    <w:t>na zahtevo naročnika zamenjati vodjo gradnje, če ta ne upošteva predstavnikov naročnika ali nadzornega organa ali če ne upošteva pogodbenih določil</w:t>
                  </w:r>
                  <w:r>
                    <w:rPr>
                      <w:rFonts w:ascii="Arial" w:hAnsi="Arial" w:cs="Arial"/>
                      <w:color w:val="FF0000"/>
                      <w:sz w:val="18"/>
                      <w:szCs w:val="18"/>
                      <w:shd w:val="clear" w:color="auto" w:fill="FFFF00"/>
                    </w:rPr>
                    <w:t>;</w:t>
                  </w:r>
                </w:p>
                <w:p w14:paraId="4896AF22" w14:textId="5D03DEC0" w:rsidR="00B94BE1" w:rsidRDefault="00B94BE1" w:rsidP="00FF3ADA">
                  <w:pPr>
                    <w:numPr>
                      <w:ilvl w:val="0"/>
                      <w:numId w:val="46"/>
                    </w:numPr>
                    <w:suppressAutoHyphens/>
                    <w:autoSpaceDN w:val="0"/>
                    <w:spacing w:after="0" w:line="240" w:lineRule="auto"/>
                    <w:jc w:val="both"/>
                    <w:rPr>
                      <w:rFonts w:ascii="Arial" w:hAnsi="Arial" w:cs="Arial"/>
                      <w:color w:val="FF0000"/>
                      <w:sz w:val="18"/>
                      <w:szCs w:val="18"/>
                      <w:shd w:val="clear" w:color="auto" w:fill="FFFF00"/>
                    </w:rPr>
                  </w:pPr>
                  <w:r w:rsidRPr="007D50E7">
                    <w:rPr>
                      <w:rFonts w:ascii="Arial" w:hAnsi="Arial" w:cs="Arial"/>
                      <w:sz w:val="18"/>
                      <w:szCs w:val="18"/>
                    </w:rPr>
                    <w:t>upošteva</w:t>
                  </w:r>
                  <w:r w:rsidR="007D50E7" w:rsidRPr="007D50E7">
                    <w:rPr>
                      <w:rFonts w:ascii="Arial" w:hAnsi="Arial" w:cs="Arial"/>
                      <w:sz w:val="18"/>
                      <w:szCs w:val="18"/>
                    </w:rPr>
                    <w:t>ti</w:t>
                  </w:r>
                  <w:r w:rsidRPr="007D50E7">
                    <w:rPr>
                      <w:rFonts w:ascii="Arial" w:hAnsi="Arial" w:cs="Arial"/>
                      <w:sz w:val="18"/>
                      <w:szCs w:val="18"/>
                    </w:rPr>
                    <w:t xml:space="preserve"> strokovne ocene in pripombe naročnika ter nadzornega organa glede kakovosti izvedbe del oziroma izvedenih del in že v fazi izvajanja del odpraviti pomanjkljivosti na katere opozori naročnik, nadzorni</w:t>
                  </w:r>
                  <w:r>
                    <w:rPr>
                      <w:rFonts w:ascii="Arial" w:hAnsi="Arial" w:cs="Arial"/>
                      <w:color w:val="FF0000"/>
                      <w:sz w:val="18"/>
                      <w:szCs w:val="18"/>
                      <w:shd w:val="clear" w:color="auto" w:fill="FFFF00"/>
                    </w:rPr>
                    <w:t>;</w:t>
                  </w:r>
                </w:p>
                <w:p w14:paraId="57C9820B" w14:textId="77777777" w:rsidR="00B94BE1" w:rsidRDefault="00B94BE1" w:rsidP="00FF3ADA">
                  <w:pPr>
                    <w:numPr>
                      <w:ilvl w:val="0"/>
                      <w:numId w:val="46"/>
                    </w:numPr>
                    <w:suppressAutoHyphens/>
                    <w:autoSpaceDN w:val="0"/>
                    <w:spacing w:after="0" w:line="240" w:lineRule="auto"/>
                    <w:jc w:val="both"/>
                    <w:rPr>
                      <w:rFonts w:ascii="Arial" w:hAnsi="Arial" w:cs="Arial"/>
                      <w:color w:val="000000"/>
                      <w:sz w:val="18"/>
                      <w:szCs w:val="18"/>
                      <w:shd w:val="clear" w:color="auto" w:fill="FFFF00"/>
                    </w:rPr>
                  </w:pPr>
                  <w:r w:rsidRPr="007D50E7">
                    <w:rPr>
                      <w:rFonts w:ascii="Arial" w:hAnsi="Arial" w:cs="Arial"/>
                      <w:color w:val="000000"/>
                      <w:sz w:val="18"/>
                      <w:szCs w:val="18"/>
                    </w:rPr>
                    <w:t>zagotoviti, da vsa komunikacija in korespondenca z naročnikom poteka v slovenskem jeziku</w:t>
                  </w:r>
                  <w:r>
                    <w:rPr>
                      <w:rFonts w:ascii="Arial" w:hAnsi="Arial" w:cs="Arial"/>
                      <w:color w:val="000000"/>
                      <w:sz w:val="18"/>
                      <w:szCs w:val="18"/>
                      <w:shd w:val="clear" w:color="auto" w:fill="FFFF00"/>
                    </w:rPr>
                    <w:t>;</w:t>
                  </w:r>
                </w:p>
                <w:p w14:paraId="688EBFE7" w14:textId="704B0BC5" w:rsidR="00B94BE1" w:rsidRDefault="00B94BE1" w:rsidP="00FF3ADA">
                  <w:pPr>
                    <w:numPr>
                      <w:ilvl w:val="0"/>
                      <w:numId w:val="46"/>
                    </w:numPr>
                    <w:suppressAutoHyphens/>
                    <w:autoSpaceDN w:val="0"/>
                    <w:spacing w:after="0" w:line="240" w:lineRule="auto"/>
                    <w:jc w:val="both"/>
                    <w:rPr>
                      <w:rFonts w:ascii="Arial" w:hAnsi="Arial" w:cs="Arial"/>
                      <w:color w:val="000000"/>
                      <w:sz w:val="18"/>
                      <w:szCs w:val="18"/>
                      <w:shd w:val="clear" w:color="auto" w:fill="FFFF00"/>
                    </w:rPr>
                  </w:pPr>
                  <w:r w:rsidRPr="007D50E7">
                    <w:rPr>
                      <w:rFonts w:ascii="Arial" w:hAnsi="Arial" w:cs="Arial"/>
                      <w:color w:val="000000"/>
                      <w:sz w:val="18"/>
                      <w:szCs w:val="18"/>
                    </w:rPr>
                    <w:t>upoštevati hišni red naročnika, objavljen na spletni strani naročnika</w:t>
                  </w:r>
                  <w:r>
                    <w:rPr>
                      <w:rFonts w:ascii="Arial" w:hAnsi="Arial" w:cs="Arial"/>
                      <w:color w:val="000000"/>
                      <w:sz w:val="18"/>
                      <w:szCs w:val="18"/>
                      <w:shd w:val="clear" w:color="auto" w:fill="FFFF00"/>
                    </w:rPr>
                    <w:t>;</w:t>
                  </w:r>
                </w:p>
                <w:p w14:paraId="4764EDF0" w14:textId="77777777" w:rsidR="00B94BE1" w:rsidRDefault="00B94BE1" w:rsidP="00FF3ADA">
                  <w:pPr>
                    <w:numPr>
                      <w:ilvl w:val="0"/>
                      <w:numId w:val="46"/>
                    </w:numPr>
                    <w:suppressAutoHyphens/>
                    <w:autoSpaceDN w:val="0"/>
                    <w:spacing w:after="0" w:line="240" w:lineRule="auto"/>
                    <w:jc w:val="both"/>
                    <w:rPr>
                      <w:rFonts w:ascii="Arial" w:hAnsi="Arial" w:cs="Arial"/>
                      <w:color w:val="000000"/>
                      <w:sz w:val="18"/>
                      <w:szCs w:val="18"/>
                      <w:shd w:val="clear" w:color="auto" w:fill="FFFF00"/>
                    </w:rPr>
                  </w:pPr>
                  <w:r w:rsidRPr="007D50E7">
                    <w:rPr>
                      <w:rFonts w:ascii="Arial" w:hAnsi="Arial" w:cs="Arial"/>
                      <w:color w:val="000000"/>
                      <w:sz w:val="18"/>
                      <w:szCs w:val="18"/>
                    </w:rPr>
                    <w:t>sodeloval z naročnikom do pridobitve uporabnega dovoljenja in primopredaje ter v času garancijskih rokov</w:t>
                  </w:r>
                  <w:r>
                    <w:rPr>
                      <w:rFonts w:ascii="Arial" w:hAnsi="Arial" w:cs="Arial"/>
                      <w:color w:val="000000"/>
                      <w:sz w:val="18"/>
                      <w:szCs w:val="18"/>
                      <w:shd w:val="clear" w:color="auto" w:fill="FFFF00"/>
                    </w:rPr>
                    <w:t>;</w:t>
                  </w:r>
                </w:p>
                <w:p w14:paraId="0608F50B" w14:textId="265D4AEF" w:rsidR="00B94BE1" w:rsidRDefault="00B94BE1" w:rsidP="00FF3ADA">
                  <w:pPr>
                    <w:numPr>
                      <w:ilvl w:val="0"/>
                      <w:numId w:val="46"/>
                    </w:numPr>
                    <w:suppressAutoHyphens/>
                    <w:autoSpaceDN w:val="0"/>
                    <w:spacing w:after="0" w:line="240" w:lineRule="auto"/>
                    <w:jc w:val="both"/>
                  </w:pPr>
                  <w:r w:rsidRPr="007D50E7">
                    <w:rPr>
                      <w:rFonts w:ascii="Arial" w:hAnsi="Arial" w:cs="Arial"/>
                      <w:color w:val="000000"/>
                      <w:sz w:val="18"/>
                      <w:szCs w:val="18"/>
                    </w:rPr>
                    <w:t>občasno ali po potrebi izvaja</w:t>
                  </w:r>
                  <w:r w:rsidR="007D50E7">
                    <w:rPr>
                      <w:rFonts w:ascii="Arial" w:hAnsi="Arial" w:cs="Arial"/>
                      <w:color w:val="000000"/>
                      <w:sz w:val="18"/>
                      <w:szCs w:val="18"/>
                    </w:rPr>
                    <w:t>ti</w:t>
                  </w:r>
                  <w:r w:rsidRPr="007D50E7">
                    <w:rPr>
                      <w:rFonts w:ascii="Arial" w:hAnsi="Arial" w:cs="Arial"/>
                      <w:color w:val="000000"/>
                      <w:sz w:val="18"/>
                      <w:szCs w:val="18"/>
                    </w:rPr>
                    <w:t xml:space="preserve"> dela med popoldanskim časom, ponoči, vikendih in praznikih</w:t>
                  </w:r>
                  <w:r>
                    <w:rPr>
                      <w:rFonts w:ascii="Arial" w:hAnsi="Arial" w:cs="Arial"/>
                      <w:color w:val="000000"/>
                      <w:sz w:val="18"/>
                      <w:szCs w:val="18"/>
                      <w:shd w:val="clear" w:color="auto" w:fill="FFFF00"/>
                    </w:rPr>
                    <w:t>.</w:t>
                  </w:r>
                </w:p>
              </w:tc>
            </w:tr>
          </w:tbl>
          <w:p w14:paraId="3843454C" w14:textId="77777777" w:rsidR="00B94BE1" w:rsidRDefault="00B94BE1" w:rsidP="009C16E6"/>
          <w:p w14:paraId="07C6538C" w14:textId="6886F7B9" w:rsidR="00B94BE1" w:rsidRDefault="00B94BE1" w:rsidP="009C16E6">
            <w:r w:rsidRPr="007D50E7">
              <w:rPr>
                <w:rFonts w:ascii="Arial" w:hAnsi="Arial" w:cs="Arial"/>
                <w:sz w:val="18"/>
                <w:szCs w:val="18"/>
              </w:rPr>
              <w:t>Nejasnost tehnične dokumentacije, neskladnost razpisnih pogojev oziroma dokumentacije z izvedbeno dokumentacijo ne predstavljajo razloga za podaljšanje rokov, saj izvajalec z oddajo ponudbe zagotavlja, da je razpisno dokumentacijo pregledal, da je le-ta jasna, skladna in rešitve oziroma zahteve naročnika v celoti izvedljive ter v celoti zajete v ponudbi ozir</w:t>
            </w:r>
            <w:r w:rsidR="007D50E7">
              <w:rPr>
                <w:rFonts w:ascii="Arial" w:hAnsi="Arial" w:cs="Arial"/>
                <w:sz w:val="18"/>
                <w:szCs w:val="18"/>
              </w:rPr>
              <w:t>o</w:t>
            </w:r>
            <w:r w:rsidRPr="007D50E7">
              <w:rPr>
                <w:rFonts w:ascii="Arial" w:hAnsi="Arial" w:cs="Arial"/>
                <w:sz w:val="18"/>
                <w:szCs w:val="18"/>
              </w:rPr>
              <w:t>ma pogodbi.</w:t>
            </w:r>
          </w:p>
          <w:p w14:paraId="69F42CBB" w14:textId="77777777" w:rsidR="00B94BE1" w:rsidRDefault="00B94BE1" w:rsidP="009C16E6">
            <w:pPr>
              <w:rPr>
                <w:rFonts w:ascii="Arial" w:hAnsi="Arial" w:cs="Arial"/>
                <w:sz w:val="18"/>
                <w:szCs w:val="18"/>
                <w:shd w:val="clear" w:color="auto" w:fill="FFFF00"/>
              </w:rPr>
            </w:pPr>
            <w:proofErr w:type="spellStart"/>
            <w:r w:rsidRPr="00CD5441">
              <w:rPr>
                <w:rFonts w:ascii="Arial" w:hAnsi="Arial" w:cs="Arial"/>
                <w:sz w:val="18"/>
                <w:szCs w:val="18"/>
              </w:rPr>
              <w:t>Notifikacijska</w:t>
            </w:r>
            <w:proofErr w:type="spellEnd"/>
            <w:r w:rsidRPr="00CD5441">
              <w:rPr>
                <w:rFonts w:ascii="Arial" w:hAnsi="Arial" w:cs="Arial"/>
                <w:sz w:val="18"/>
                <w:szCs w:val="18"/>
              </w:rPr>
              <w:t xml:space="preserve"> dolžnost:</w:t>
            </w:r>
          </w:p>
          <w:p w14:paraId="5764E9A2" w14:textId="52A79B95" w:rsidR="00B94BE1" w:rsidRDefault="00B94BE1" w:rsidP="00FF3ADA">
            <w:pPr>
              <w:pStyle w:val="Odstavekseznama"/>
              <w:numPr>
                <w:ilvl w:val="0"/>
                <w:numId w:val="44"/>
              </w:numPr>
              <w:suppressAutoHyphens/>
              <w:autoSpaceDN w:val="0"/>
              <w:rPr>
                <w:rFonts w:ascii="Arial" w:hAnsi="Arial" w:cs="Arial"/>
                <w:sz w:val="18"/>
                <w:szCs w:val="18"/>
                <w:shd w:val="clear" w:color="auto" w:fill="FFFF00"/>
              </w:rPr>
            </w:pPr>
            <w:r w:rsidRPr="00CD5441">
              <w:rPr>
                <w:rFonts w:ascii="Arial" w:hAnsi="Arial" w:cs="Arial"/>
                <w:sz w:val="18"/>
                <w:szCs w:val="18"/>
              </w:rPr>
              <w:t>izvajalec je</w:t>
            </w:r>
            <w:r>
              <w:rPr>
                <w:rFonts w:ascii="Arial" w:hAnsi="Arial" w:cs="Arial"/>
                <w:sz w:val="18"/>
                <w:szCs w:val="18"/>
                <w:shd w:val="clear" w:color="auto" w:fill="FFFF00"/>
              </w:rPr>
              <w:t xml:space="preserve"> </w:t>
            </w:r>
            <w:r w:rsidRPr="00CD5441">
              <w:rPr>
                <w:rFonts w:ascii="Arial" w:hAnsi="Arial" w:cs="Arial"/>
                <w:sz w:val="18"/>
                <w:szCs w:val="18"/>
              </w:rPr>
              <w:t>PZI dokumentacijo, razpisno dokumentacijo, pogodbeno dokumentacijo in drugo dokumentacijo vezano na projekt, ki obstaja na dan sklenitve pogodbe, pregledal, razumel in preveril v smislu popolnosti, koristnosti in pravilnosti ter naročnika opozoril na pomanjkljivosti, nepravilnosti, napake ali nejasnosti, ki jih je lahko ugotovil s skrbnostjo dobrega strokovnjaka, ter od naročnika zahteval spremembe oziroma navodila, tako da v zvezi s tem proti naročniku nima nobenih zahtevkov.</w:t>
            </w:r>
          </w:p>
          <w:p w14:paraId="5563D4AD" w14:textId="77777777" w:rsidR="00B94BE1" w:rsidRDefault="00B94BE1" w:rsidP="00FF3ADA">
            <w:pPr>
              <w:pStyle w:val="Odstavekseznama"/>
              <w:numPr>
                <w:ilvl w:val="0"/>
                <w:numId w:val="44"/>
              </w:numPr>
              <w:suppressAutoHyphens/>
              <w:autoSpaceDN w:val="0"/>
              <w:rPr>
                <w:rFonts w:ascii="Arial" w:hAnsi="Arial" w:cs="Arial"/>
                <w:sz w:val="18"/>
                <w:szCs w:val="18"/>
                <w:shd w:val="clear" w:color="auto" w:fill="FFFF00"/>
              </w:rPr>
            </w:pPr>
            <w:r w:rsidRPr="00CD5441">
              <w:rPr>
                <w:rFonts w:ascii="Arial" w:hAnsi="Arial" w:cs="Arial"/>
                <w:sz w:val="18"/>
                <w:szCs w:val="18"/>
              </w:rPr>
              <w:t>Izvajalec se zavezuje v roku 8 dni od prejema morebitnih sprememb projektne dokumentacije, PZI dokumentacije in druge dokumentacije potrebne za izvedbo projekta, prejeto dokumentacijo preveriti v smislu popolnosti, koristnosti in pravilnosti ter naročnika opozoril na pomanjkljivosti, nepravilnosti, napake ali nejasnosti, ki jih je lahko ugotovil s skrbnostjo dobrega strokovnjaka, ter od naročnika zahteval spremembe oziroma navodila, tako da v zvezi s tem proti naročniku nima nobenih zahtevkov.</w:t>
            </w:r>
          </w:p>
          <w:p w14:paraId="71E2CF1B" w14:textId="77777777" w:rsidR="00B94BE1" w:rsidRDefault="00B94BE1" w:rsidP="00FF3ADA">
            <w:pPr>
              <w:pStyle w:val="Odstavekseznama"/>
              <w:numPr>
                <w:ilvl w:val="0"/>
                <w:numId w:val="44"/>
              </w:numPr>
              <w:suppressAutoHyphens/>
              <w:autoSpaceDN w:val="0"/>
              <w:rPr>
                <w:rFonts w:ascii="Arial" w:hAnsi="Arial" w:cs="Arial"/>
                <w:sz w:val="18"/>
                <w:szCs w:val="18"/>
                <w:shd w:val="clear" w:color="auto" w:fill="FFFF00"/>
              </w:rPr>
            </w:pPr>
            <w:r w:rsidRPr="00CD5441">
              <w:rPr>
                <w:rFonts w:ascii="Arial" w:hAnsi="Arial" w:cs="Arial"/>
                <w:sz w:val="18"/>
                <w:szCs w:val="18"/>
              </w:rPr>
              <w:t>Po uvedbi v delo (glede obstoječe dokumentacije) oziroma izteku rokov iz prejšnje točke pogodbe (glede nove dokumentacije):</w:t>
            </w:r>
          </w:p>
          <w:p w14:paraId="25302BFB" w14:textId="78FC185D" w:rsidR="00B94BE1" w:rsidRDefault="00B94BE1" w:rsidP="00FF3ADA">
            <w:pPr>
              <w:pStyle w:val="Odstavekseznama"/>
              <w:numPr>
                <w:ilvl w:val="1"/>
                <w:numId w:val="44"/>
              </w:numPr>
              <w:suppressAutoHyphens/>
              <w:autoSpaceDN w:val="0"/>
              <w:rPr>
                <w:rFonts w:ascii="Arial" w:hAnsi="Arial" w:cs="Arial"/>
                <w:sz w:val="18"/>
                <w:szCs w:val="18"/>
                <w:shd w:val="clear" w:color="auto" w:fill="FFFF00"/>
              </w:rPr>
            </w:pPr>
            <w:r w:rsidRPr="00CD5441">
              <w:rPr>
                <w:rFonts w:ascii="Arial" w:hAnsi="Arial" w:cs="Arial"/>
                <w:sz w:val="18"/>
                <w:szCs w:val="18"/>
              </w:rPr>
              <w:t>Šteje, da je izvajalec pogodbeno dokumentacijo, PZI dokumentacijo in drugo dokumentacijo vezano na projekt potrdil, da ustreza zahtevam projekta z vidika pogodbenih del in gradbene stroke</w:t>
            </w:r>
            <w:r w:rsidR="00CD5441">
              <w:rPr>
                <w:rFonts w:ascii="Arial" w:hAnsi="Arial" w:cs="Arial"/>
                <w:sz w:val="18"/>
                <w:szCs w:val="18"/>
              </w:rPr>
              <w:t>,</w:t>
            </w:r>
          </w:p>
          <w:p w14:paraId="441408AF" w14:textId="7A3F9B8C" w:rsidR="00B94BE1" w:rsidRDefault="00B94BE1" w:rsidP="00FF3ADA">
            <w:pPr>
              <w:pStyle w:val="Odstavekseznama"/>
              <w:numPr>
                <w:ilvl w:val="1"/>
                <w:numId w:val="44"/>
              </w:numPr>
              <w:suppressAutoHyphens/>
              <w:autoSpaceDN w:val="0"/>
              <w:rPr>
                <w:rFonts w:ascii="Arial" w:hAnsi="Arial" w:cs="Arial"/>
                <w:sz w:val="18"/>
                <w:szCs w:val="18"/>
                <w:shd w:val="clear" w:color="auto" w:fill="FFFF00"/>
              </w:rPr>
            </w:pPr>
            <w:r w:rsidRPr="00CD5441">
              <w:rPr>
                <w:rFonts w:ascii="Arial" w:hAnsi="Arial" w:cs="Arial"/>
                <w:sz w:val="18"/>
                <w:szCs w:val="18"/>
              </w:rPr>
              <w:t>Izvajalec do naročnika nima nobenih zahtevkov iz naslova pomanjkljivosti nepravilnosti, napak ali nejasnosti pogodbene dokumentacije, PZI dokumentacije in druge dokumentacije vezane na projekt, ki bi se pojavile kasneje</w:t>
            </w:r>
            <w:r w:rsidR="00CD5441">
              <w:rPr>
                <w:rFonts w:ascii="Arial" w:hAnsi="Arial" w:cs="Arial"/>
                <w:sz w:val="18"/>
                <w:szCs w:val="18"/>
              </w:rPr>
              <w:t>,</w:t>
            </w:r>
          </w:p>
          <w:p w14:paraId="4F9E0CDF" w14:textId="77777777" w:rsidR="00B94BE1" w:rsidRDefault="00B94BE1" w:rsidP="00FF3ADA">
            <w:pPr>
              <w:pStyle w:val="Odstavekseznama"/>
              <w:numPr>
                <w:ilvl w:val="1"/>
                <w:numId w:val="44"/>
              </w:numPr>
              <w:suppressAutoHyphens/>
              <w:autoSpaceDN w:val="0"/>
              <w:rPr>
                <w:rFonts w:ascii="Arial" w:hAnsi="Arial" w:cs="Arial"/>
                <w:sz w:val="18"/>
                <w:szCs w:val="18"/>
                <w:shd w:val="clear" w:color="auto" w:fill="FFFF00"/>
              </w:rPr>
            </w:pPr>
            <w:r w:rsidRPr="00CD5441">
              <w:rPr>
                <w:rFonts w:ascii="Arial" w:hAnsi="Arial" w:cs="Arial"/>
                <w:sz w:val="18"/>
                <w:szCs w:val="18"/>
              </w:rPr>
              <w:t xml:space="preserve">Izvajalec odgovarja naročniku za vso škodo, ki jo naročnik utrpi zaradi opustitve </w:t>
            </w:r>
            <w:proofErr w:type="spellStart"/>
            <w:r w:rsidRPr="00CD5441">
              <w:rPr>
                <w:rFonts w:ascii="Arial" w:hAnsi="Arial" w:cs="Arial"/>
                <w:sz w:val="18"/>
                <w:szCs w:val="18"/>
              </w:rPr>
              <w:t>notifikacijske</w:t>
            </w:r>
            <w:proofErr w:type="spellEnd"/>
            <w:r w:rsidRPr="00CD5441">
              <w:rPr>
                <w:rFonts w:ascii="Arial" w:hAnsi="Arial" w:cs="Arial"/>
                <w:sz w:val="18"/>
                <w:szCs w:val="18"/>
              </w:rPr>
              <w:t xml:space="preserve"> dolžnosti izvajalca. Določba te točke pa ne pomeni odgovornosti izvajalca za projektantsko napako.</w:t>
            </w:r>
          </w:p>
          <w:p w14:paraId="7D60A50B" w14:textId="77777777" w:rsidR="00B94BE1" w:rsidRDefault="00B94BE1" w:rsidP="009C16E6">
            <w:pPr>
              <w:pStyle w:val="Odstavekseznama"/>
              <w:ind w:left="774"/>
              <w:rPr>
                <w:rFonts w:ascii="Arial" w:hAnsi="Arial" w:cs="Arial"/>
                <w:sz w:val="18"/>
                <w:szCs w:val="18"/>
              </w:rPr>
            </w:pPr>
          </w:p>
          <w:p w14:paraId="7FA8959F" w14:textId="77777777" w:rsidR="00B94BE1" w:rsidRDefault="00B94BE1" w:rsidP="009C16E6">
            <w:pPr>
              <w:spacing w:before="225" w:after="225"/>
              <w:jc w:val="both"/>
            </w:pPr>
            <w:r>
              <w:rPr>
                <w:rFonts w:ascii="Arial" w:hAnsi="Arial" w:cs="Arial"/>
                <w:color w:val="000000"/>
                <w:sz w:val="18"/>
                <w:szCs w:val="18"/>
              </w:rPr>
              <w:t>Izvajalec je dolžan dopustiti in omogočiti naročniku  / naročnikovemu organu nadzora učinkovit nadzor nad kvaliteto in količinami dobavljene opreme in materialov, opravljenih del ter spoštovanja dogovorjenih rokov.</w:t>
            </w:r>
          </w:p>
          <w:p w14:paraId="0180F412" w14:textId="77777777" w:rsidR="00B94BE1" w:rsidRDefault="00B94BE1" w:rsidP="009C16E6">
            <w:pPr>
              <w:spacing w:before="225" w:after="225"/>
              <w:jc w:val="both"/>
            </w:pPr>
            <w:r>
              <w:rPr>
                <w:rFonts w:ascii="Arial" w:hAnsi="Arial" w:cs="Arial"/>
                <w:color w:val="000000"/>
                <w:sz w:val="18"/>
                <w:szCs w:val="18"/>
              </w:rPr>
              <w:t>Izvajalec bo vodil gradbeni dnevnik, gradbeno knjigo in knjigo obračunskih izmer, ki morajo biti podpisane  s strani izvajalca in naročnikovega nadzornika.</w:t>
            </w:r>
          </w:p>
          <w:p w14:paraId="4B1FFB07" w14:textId="77777777" w:rsidR="00B94BE1" w:rsidRDefault="00B94BE1" w:rsidP="009C16E6">
            <w:pPr>
              <w:spacing w:before="225" w:after="225"/>
              <w:jc w:val="both"/>
            </w:pPr>
            <w:r>
              <w:rPr>
                <w:rFonts w:ascii="Arial" w:hAnsi="Arial" w:cs="Arial"/>
                <w:color w:val="000000"/>
                <w:sz w:val="18"/>
                <w:szCs w:val="18"/>
              </w:rPr>
              <w:t>Odgovorni vodja vseh del (vodja gradnje)  mora biti dnevno prisoten na gradbišču. Izvajalec ne sme zamenjati odgovornega vodje vseh del (vodje gradnje) brez predhodnega soglasja naročnika.</w:t>
            </w:r>
          </w:p>
          <w:p w14:paraId="24EE26FE"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Izvajalec je dolžan v času izvajanja del delovišče zaščititi v skladu z veljavnimi predpisi. Če tega ne bo storil, bo naročnik zahteval zaustavitev izvajanja del. Čas zaustavitve izvajanja del šteje v rok za izvedbo izvajanja del.</w:t>
            </w:r>
          </w:p>
          <w:p w14:paraId="5F5AAF58" w14:textId="77777777" w:rsidR="00B94BE1" w:rsidRDefault="00B94BE1" w:rsidP="009C16E6">
            <w:pPr>
              <w:spacing w:before="225" w:after="225"/>
              <w:jc w:val="both"/>
            </w:pPr>
            <w:r w:rsidRPr="004C3A82">
              <w:rPr>
                <w:rFonts w:ascii="Arial" w:hAnsi="Arial" w:cs="Arial"/>
                <w:sz w:val="18"/>
                <w:szCs w:val="18"/>
              </w:rPr>
              <w:lastRenderedPageBreak/>
              <w:t>V primeru začasne ali trajne zaustavitve del je izvajalec dolžan izvesti vsa dela, ki so potrebna za zaščito že izvedenih del in zaščito gradbišča na način, da se s tem prepreči nastajanje škode na že izvedenih delih, v nasprotnem primeru lahko naročnik zahteva povrnitev nastale škode in celotnih stroškov, ki izvirajo iz vzroka opustitve</w:t>
            </w:r>
            <w:r w:rsidRPr="004C3A82">
              <w:rPr>
                <w:rFonts w:ascii="Arial" w:hAnsi="Arial" w:cs="Arial"/>
                <w:sz w:val="20"/>
                <w:szCs w:val="20"/>
              </w:rPr>
              <w:t xml:space="preserve"> dolžnega ravnanja izvajalca in uveljavi zavarovanje za dobro izvedbo pogodbenih obveznosti.</w:t>
            </w:r>
          </w:p>
          <w:p w14:paraId="3505B157" w14:textId="77777777" w:rsidR="00B94BE1" w:rsidRDefault="00B94BE1" w:rsidP="009C16E6">
            <w:pPr>
              <w:spacing w:before="225" w:after="225"/>
              <w:jc w:val="both"/>
            </w:pPr>
            <w:r>
              <w:rPr>
                <w:rFonts w:ascii="Arial" w:hAnsi="Arial" w:cs="Arial"/>
                <w:color w:val="000000"/>
                <w:sz w:val="18"/>
                <w:szCs w:val="18"/>
              </w:rPr>
              <w:t>Če je potrebno opraviti nepredvidena dela, ki so neodložljiva, da se prepreči večja škoda, lahko izvajalec ta dela opravi sam, mora pa o tem nemudoma obvestiti naročnika in njegov nadzorni organ, da lahko naročnik za ta dela izvede ustrezen postopek javnega naročanja, v skladu z določili ZJN-3.</w:t>
            </w:r>
          </w:p>
          <w:p w14:paraId="36711F70"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Izvajalec mora zagotoviti tudi izdelavo in postavitev gradbiščnih in razlagalnih tabel skladno z zakonodajo, ki velja v trenutku izvajanja del.</w:t>
            </w:r>
          </w:p>
        </w:tc>
      </w:tr>
    </w:tbl>
    <w:p w14:paraId="3C15DB34" w14:textId="77777777" w:rsidR="00B94BE1" w:rsidRDefault="00B94BE1" w:rsidP="00B94BE1">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VII. POOBLAŠČENE OSEBE NAROČNIKA</w:t>
      </w:r>
    </w:p>
    <w:p w14:paraId="2D871FCD" w14:textId="77777777" w:rsidR="00B94BE1" w:rsidRDefault="00B94BE1" w:rsidP="00B94BE1">
      <w:pPr>
        <w:spacing w:after="0" w:line="240" w:lineRule="auto"/>
        <w:jc w:val="center"/>
      </w:pPr>
      <w:r>
        <w:rPr>
          <w:rFonts w:ascii="Arial" w:hAnsi="Arial" w:cs="Arial"/>
          <w:b/>
          <w:bCs/>
          <w:color w:val="000000"/>
          <w:sz w:val="18"/>
          <w:szCs w:val="18"/>
        </w:rPr>
        <w:t>12.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74344EF4" w14:textId="77777777" w:rsidTr="009C16E6">
        <w:tc>
          <w:tcPr>
            <w:tcW w:w="8964" w:type="dxa"/>
            <w:tcMar>
              <w:top w:w="0" w:type="dxa"/>
              <w:left w:w="108" w:type="dxa"/>
              <w:bottom w:w="0" w:type="dxa"/>
              <w:right w:w="108" w:type="dxa"/>
            </w:tcMar>
          </w:tcPr>
          <w:p w14:paraId="33DBC102" w14:textId="77777777" w:rsidR="00B94BE1" w:rsidRDefault="00B94BE1" w:rsidP="009C16E6">
            <w:pPr>
              <w:spacing w:before="225" w:after="225"/>
              <w:jc w:val="both"/>
            </w:pPr>
            <w:r w:rsidRPr="004C3A82">
              <w:rPr>
                <w:rFonts w:ascii="Arial" w:hAnsi="Arial" w:cs="Arial"/>
                <w:sz w:val="18"/>
                <w:szCs w:val="18"/>
              </w:rPr>
              <w:t xml:space="preserve">Naročnik imenuje za nadzornika _____________., ki ga na gradbišču zastopa: __________________ in koordinatorja za Varnost pri delu: ___________________. Naročnik imenuje tudi </w:t>
            </w:r>
            <w:proofErr w:type="spellStart"/>
            <w:r w:rsidRPr="004C3A82">
              <w:rPr>
                <w:rFonts w:ascii="Arial" w:hAnsi="Arial" w:cs="Arial"/>
                <w:sz w:val="18"/>
                <w:szCs w:val="18"/>
              </w:rPr>
              <w:t>suprenadzornika</w:t>
            </w:r>
            <w:proofErr w:type="spellEnd"/>
            <w:r w:rsidRPr="004C3A82">
              <w:rPr>
                <w:rFonts w:ascii="Arial" w:hAnsi="Arial" w:cs="Arial"/>
                <w:sz w:val="18"/>
                <w:szCs w:val="18"/>
              </w:rPr>
              <w:t xml:space="preserve"> _____________, ki ga na gradbišču zastopa __________________.</w:t>
            </w:r>
          </w:p>
          <w:p w14:paraId="108832C9" w14:textId="77777777" w:rsidR="00B94BE1" w:rsidRDefault="00B94BE1" w:rsidP="009C16E6">
            <w:pPr>
              <w:spacing w:before="225" w:after="225"/>
              <w:rPr>
                <w:rFonts w:ascii="Arial" w:hAnsi="Arial" w:cs="Arial"/>
                <w:color w:val="000000"/>
                <w:sz w:val="18"/>
                <w:szCs w:val="18"/>
              </w:rPr>
            </w:pPr>
            <w:r>
              <w:rPr>
                <w:rFonts w:ascii="Arial" w:hAnsi="Arial" w:cs="Arial"/>
                <w:color w:val="000000"/>
                <w:sz w:val="18"/>
                <w:szCs w:val="18"/>
              </w:rPr>
              <w:t>Nadzornik bo s strani naročnika pooblaščen za:</w:t>
            </w:r>
            <w:r>
              <w:rPr>
                <w:rFonts w:ascii="Arial" w:hAnsi="Arial" w:cs="Arial"/>
                <w:color w:val="000000"/>
                <w:sz w:val="18"/>
                <w:szCs w:val="18"/>
              </w:rPr>
              <w:br/>
              <w:t>• sodelovanje pri uvedbi izvajalca v delo</w:t>
            </w:r>
            <w:r>
              <w:rPr>
                <w:rFonts w:ascii="Arial" w:hAnsi="Arial" w:cs="Arial"/>
                <w:color w:val="000000"/>
                <w:sz w:val="18"/>
                <w:szCs w:val="18"/>
              </w:rPr>
              <w:br/>
              <w:t>• odpiranje in potrjevanje gradbenega dnevnika ter potrjevanje knjige obračunskih izmer</w:t>
            </w:r>
            <w:r>
              <w:rPr>
                <w:rFonts w:ascii="Arial" w:hAnsi="Arial" w:cs="Arial"/>
                <w:color w:val="000000"/>
                <w:sz w:val="18"/>
                <w:szCs w:val="18"/>
              </w:rPr>
              <w:br/>
              <w:t>• nadzor nad kakovostjo izvedenih del</w:t>
            </w:r>
            <w:r>
              <w:rPr>
                <w:rFonts w:ascii="Arial" w:hAnsi="Arial" w:cs="Arial"/>
                <w:color w:val="000000"/>
                <w:sz w:val="18"/>
                <w:szCs w:val="18"/>
              </w:rPr>
              <w:br/>
              <w:t>• nadzor nad kakovostjo gradbenih proizvodov, materialov, napeljav, naprav in opremo, ki se vgrajujejo</w:t>
            </w:r>
            <w:r>
              <w:rPr>
                <w:rFonts w:ascii="Arial" w:hAnsi="Arial" w:cs="Arial"/>
                <w:color w:val="000000"/>
                <w:sz w:val="18"/>
                <w:szCs w:val="18"/>
              </w:rPr>
              <w:br/>
              <w:t>• dajanje zahtevkov za posamezne laboratorijske in geomehanske preiskave</w:t>
            </w:r>
            <w:r>
              <w:rPr>
                <w:rFonts w:ascii="Arial" w:hAnsi="Arial" w:cs="Arial"/>
                <w:color w:val="000000"/>
                <w:sz w:val="18"/>
                <w:szCs w:val="18"/>
              </w:rPr>
              <w:br/>
              <w:t>• nadzor, ali se gradnja izvaja po potrjeni projektni dokumentaciji za izvedbo, s poudarkom na racionalnosti izvedbe in kakovosti gradnje</w:t>
            </w:r>
            <w:r>
              <w:rPr>
                <w:rFonts w:ascii="Arial" w:hAnsi="Arial" w:cs="Arial"/>
                <w:color w:val="000000"/>
                <w:sz w:val="18"/>
                <w:szCs w:val="18"/>
              </w:rPr>
              <w:br/>
              <w:t>• nadzor nad izvajanjem dogovorjenih rokov  </w:t>
            </w:r>
            <w:r>
              <w:rPr>
                <w:rFonts w:ascii="Arial" w:hAnsi="Arial" w:cs="Arial"/>
                <w:color w:val="000000"/>
                <w:sz w:val="18"/>
                <w:szCs w:val="18"/>
              </w:rPr>
              <w:br/>
              <w:t>• zasledovanje finančnega plana  </w:t>
            </w:r>
            <w:r>
              <w:rPr>
                <w:rFonts w:ascii="Arial" w:hAnsi="Arial" w:cs="Arial"/>
                <w:color w:val="000000"/>
                <w:sz w:val="18"/>
                <w:szCs w:val="18"/>
              </w:rPr>
              <w:br/>
              <w:t>• kontrolo in potrjevanje mesečnih obračunskih situacij in končne situacije</w:t>
            </w:r>
            <w:r>
              <w:rPr>
                <w:rFonts w:ascii="Arial" w:hAnsi="Arial" w:cs="Arial"/>
                <w:color w:val="000000"/>
                <w:sz w:val="18"/>
                <w:szCs w:val="18"/>
              </w:rPr>
              <w:br/>
              <w:t>• koordinacijo in sodelovanje pri usklajevanju sprememb oziroma dopolnitev elementov za  izvajanje del, med naročnikom, projektantom in izvajalcem</w:t>
            </w:r>
            <w:r>
              <w:rPr>
                <w:rFonts w:ascii="Arial" w:hAnsi="Arial" w:cs="Arial"/>
                <w:color w:val="000000"/>
                <w:sz w:val="18"/>
                <w:szCs w:val="18"/>
              </w:rPr>
              <w:br/>
              <w:t>• pregledovanje in potrjevanje analiz cen za nujna nepredvidena in/ali pozneje naročena dela</w:t>
            </w:r>
            <w:r>
              <w:rPr>
                <w:rFonts w:ascii="Arial" w:hAnsi="Arial" w:cs="Arial"/>
                <w:color w:val="000000"/>
                <w:sz w:val="18"/>
                <w:szCs w:val="18"/>
              </w:rPr>
              <w:br/>
              <w:t>• organizacijo priprave dokumentacije za kvalitetni pregled in sodelovanje pri pregledu</w:t>
            </w:r>
            <w:r>
              <w:rPr>
                <w:rFonts w:ascii="Arial" w:hAnsi="Arial" w:cs="Arial"/>
                <w:color w:val="000000"/>
                <w:sz w:val="18"/>
                <w:szCs w:val="18"/>
              </w:rPr>
              <w:br/>
              <w:t>• nadzor nad odpravo pomanjkljivosti ugotovljenih z zapisnikom o kvalitetnem pregledu</w:t>
            </w:r>
            <w:r>
              <w:rPr>
                <w:rFonts w:ascii="Arial" w:hAnsi="Arial" w:cs="Arial"/>
                <w:color w:val="000000"/>
                <w:sz w:val="18"/>
                <w:szCs w:val="18"/>
              </w:rPr>
              <w:br/>
              <w:t>• sodelovanje pri primopredaji izvedenih del med naročnikom in izvajalcem ter sodelovanje pri izdelavi končnega obračuna del</w:t>
            </w:r>
            <w:r>
              <w:rPr>
                <w:rFonts w:ascii="Arial" w:hAnsi="Arial" w:cs="Arial"/>
                <w:color w:val="000000"/>
                <w:sz w:val="18"/>
                <w:szCs w:val="18"/>
              </w:rPr>
              <w:br/>
              <w:t>• nadzor nad odpravo pomanjkljivosti v garancijskem roku;</w:t>
            </w:r>
          </w:p>
          <w:p w14:paraId="54110051" w14:textId="77777777" w:rsidR="00B94BE1" w:rsidRDefault="00B94BE1" w:rsidP="009C16E6">
            <w:pPr>
              <w:spacing w:before="225" w:after="225"/>
            </w:pPr>
            <w:r>
              <w:rPr>
                <w:rFonts w:ascii="Arial" w:hAnsi="Arial" w:cs="Arial"/>
                <w:color w:val="000000"/>
                <w:sz w:val="18"/>
                <w:szCs w:val="18"/>
              </w:rPr>
              <w:t xml:space="preserve"> • izvajanje ostalih nalog skladno </w:t>
            </w:r>
            <w:r>
              <w:rPr>
                <w:rFonts w:ascii="Arial" w:hAnsi="Arial" w:cs="Arial"/>
                <w:sz w:val="18"/>
                <w:szCs w:val="18"/>
              </w:rPr>
              <w:t>s 15. členom GZ-1 .</w:t>
            </w:r>
          </w:p>
          <w:p w14:paraId="2B45FF37" w14:textId="77777777" w:rsidR="00B94BE1" w:rsidRDefault="00B94BE1" w:rsidP="009C16E6">
            <w:pPr>
              <w:spacing w:before="225" w:after="225"/>
            </w:pPr>
            <w:proofErr w:type="spellStart"/>
            <w:r w:rsidRPr="004C3A82">
              <w:rPr>
                <w:rFonts w:ascii="Arial" w:hAnsi="Arial" w:cs="Arial"/>
                <w:sz w:val="18"/>
                <w:szCs w:val="18"/>
              </w:rPr>
              <w:t>Supernadzor</w:t>
            </w:r>
            <w:proofErr w:type="spellEnd"/>
            <w:r w:rsidRPr="004C3A82">
              <w:rPr>
                <w:rFonts w:ascii="Arial" w:hAnsi="Arial" w:cs="Arial"/>
                <w:sz w:val="18"/>
                <w:szCs w:val="18"/>
              </w:rPr>
              <w:t xml:space="preserve"> bo skrbel za zaščito interesov in koristi naročnika ter svoje delo opravljal skladno s predpisi in veljavno zakonodajo v okviru svojih pristojnosti.</w:t>
            </w:r>
          </w:p>
          <w:p w14:paraId="375CA803" w14:textId="77777777" w:rsidR="00B94BE1" w:rsidRPr="00997593" w:rsidRDefault="00B94BE1" w:rsidP="009C16E6">
            <w:pPr>
              <w:spacing w:before="225" w:after="225"/>
              <w:jc w:val="both"/>
            </w:pPr>
            <w:r>
              <w:rPr>
                <w:rFonts w:ascii="Arial" w:hAnsi="Arial" w:cs="Arial"/>
                <w:color w:val="000000"/>
                <w:sz w:val="18"/>
                <w:szCs w:val="18"/>
              </w:rPr>
              <w:t xml:space="preserve">Skrbnik te </w:t>
            </w:r>
            <w:r w:rsidRPr="00997593">
              <w:rPr>
                <w:rFonts w:ascii="Arial" w:hAnsi="Arial" w:cs="Arial"/>
                <w:sz w:val="18"/>
                <w:szCs w:val="18"/>
              </w:rPr>
              <w:t>pogodbe za naročnika je Barbara Slak Turk, pooblaščena oseba naročnika za nadzor nad izvedbo te pogodbe pa je: Beno Červenka.</w:t>
            </w:r>
          </w:p>
          <w:p w14:paraId="78A65C6B"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Nadzornik ima pooblastilo naročnika, da v njegovem imenu nadzoruje izvedbo del.</w:t>
            </w:r>
          </w:p>
          <w:p w14:paraId="21347334" w14:textId="77777777" w:rsidR="00B94BE1" w:rsidRDefault="00B94BE1" w:rsidP="009C16E6">
            <w:pPr>
              <w:spacing w:before="225" w:after="225"/>
              <w:jc w:val="both"/>
              <w:rPr>
                <w:rFonts w:ascii="Arial" w:hAnsi="Arial" w:cs="Arial"/>
                <w:b/>
                <w:bCs/>
                <w:color w:val="000000"/>
                <w:sz w:val="18"/>
                <w:szCs w:val="18"/>
              </w:rPr>
            </w:pPr>
            <w:r>
              <w:rPr>
                <w:rFonts w:ascii="Arial" w:hAnsi="Arial" w:cs="Arial"/>
                <w:b/>
                <w:bCs/>
                <w:color w:val="000000"/>
                <w:sz w:val="18"/>
                <w:szCs w:val="18"/>
              </w:rPr>
              <w:t>VIII. POOBLAŠČENE OSEBE TER VODSTVO GRADBIŠČA IN STROKOVNJAKI IZVAJALCA</w:t>
            </w:r>
          </w:p>
        </w:tc>
      </w:tr>
    </w:tbl>
    <w:p w14:paraId="15C5E845" w14:textId="77777777" w:rsidR="00B94BE1" w:rsidRDefault="00B94BE1" w:rsidP="00B94BE1">
      <w:pPr>
        <w:spacing w:after="0" w:line="240" w:lineRule="auto"/>
        <w:jc w:val="center"/>
      </w:pPr>
      <w:r>
        <w:rPr>
          <w:rFonts w:ascii="Arial" w:hAnsi="Arial" w:cs="Arial"/>
          <w:b/>
          <w:bCs/>
          <w:color w:val="000000"/>
          <w:sz w:val="18"/>
          <w:szCs w:val="18"/>
        </w:rPr>
        <w:t>13.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502244C6" w14:textId="77777777" w:rsidTr="009C16E6">
        <w:tc>
          <w:tcPr>
            <w:tcW w:w="8964" w:type="dxa"/>
            <w:tcMar>
              <w:top w:w="0" w:type="dxa"/>
              <w:left w:w="108" w:type="dxa"/>
              <w:bottom w:w="0" w:type="dxa"/>
              <w:right w:w="108" w:type="dxa"/>
            </w:tcMar>
          </w:tcPr>
          <w:p w14:paraId="2C0BE022"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Pooblaščeni predstavnik izvajalca je:………………………………………………. </w:t>
            </w:r>
          </w:p>
          <w:p w14:paraId="5EA24574"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Skrbnik pogodbe za izvajalca je ……………………………………………………. .</w:t>
            </w:r>
          </w:p>
          <w:p w14:paraId="52473CE3" w14:textId="77777777" w:rsidR="00FF3ADA" w:rsidRDefault="00FF3ADA" w:rsidP="00FF3ADA">
            <w:pPr>
              <w:ind w:right="1"/>
              <w:rPr>
                <w:rFonts w:ascii="Arial" w:hAnsi="Arial" w:cs="Arial"/>
                <w:sz w:val="18"/>
                <w:szCs w:val="18"/>
              </w:rPr>
            </w:pPr>
          </w:p>
          <w:p w14:paraId="2A4C6341" w14:textId="4A419D95" w:rsidR="00FF3ADA" w:rsidRPr="003979D0" w:rsidRDefault="00FF3ADA" w:rsidP="00FF3ADA">
            <w:pPr>
              <w:ind w:right="1"/>
              <w:rPr>
                <w:rFonts w:ascii="Arial" w:hAnsi="Arial" w:cs="Arial"/>
                <w:sz w:val="18"/>
                <w:szCs w:val="18"/>
              </w:rPr>
            </w:pPr>
            <w:r w:rsidRPr="003979D0">
              <w:rPr>
                <w:rFonts w:ascii="Arial" w:hAnsi="Arial" w:cs="Arial"/>
                <w:sz w:val="18"/>
                <w:szCs w:val="18"/>
              </w:rPr>
              <w:t xml:space="preserve">S strani izvajalca je določen za </w:t>
            </w:r>
            <w:r w:rsidRPr="003979D0">
              <w:rPr>
                <w:rFonts w:ascii="Arial" w:hAnsi="Arial" w:cs="Arial"/>
                <w:b/>
                <w:bCs/>
                <w:sz w:val="18"/>
                <w:szCs w:val="18"/>
              </w:rPr>
              <w:t>vodjo gradnje</w:t>
            </w:r>
            <w:r w:rsidRPr="003979D0">
              <w:rPr>
                <w:rFonts w:ascii="Arial" w:hAnsi="Arial" w:cs="Arial"/>
                <w:sz w:val="18"/>
                <w:szCs w:val="18"/>
              </w:rPr>
              <w:t xml:space="preserve">: ………………………………………………., </w:t>
            </w:r>
            <w:r w:rsidRPr="003979D0">
              <w:rPr>
                <w:rFonts w:ascii="Arial" w:hAnsi="Arial" w:cs="Arial"/>
                <w:sz w:val="18"/>
                <w:szCs w:val="18"/>
              </w:rPr>
              <w:tab/>
            </w:r>
          </w:p>
          <w:p w14:paraId="4F887D85" w14:textId="77777777" w:rsidR="00FF3ADA" w:rsidRPr="003979D0" w:rsidRDefault="00FF3ADA" w:rsidP="00FF3ADA">
            <w:pPr>
              <w:ind w:right="1"/>
              <w:rPr>
                <w:rFonts w:ascii="Arial" w:hAnsi="Arial" w:cs="Arial"/>
                <w:sz w:val="18"/>
                <w:szCs w:val="18"/>
              </w:rPr>
            </w:pPr>
            <w:r w:rsidRPr="003979D0">
              <w:rPr>
                <w:rFonts w:ascii="Arial" w:hAnsi="Arial" w:cs="Arial"/>
                <w:sz w:val="18"/>
                <w:szCs w:val="18"/>
              </w:rPr>
              <w:t>ki ga v času njegove odsotnosti nadomešča: …………………………………………….</w:t>
            </w:r>
          </w:p>
          <w:p w14:paraId="4244270A" w14:textId="77777777" w:rsidR="00FF3ADA" w:rsidRPr="00DA7A4F" w:rsidRDefault="00FF3ADA" w:rsidP="00FF3ADA">
            <w:pPr>
              <w:ind w:right="1"/>
              <w:rPr>
                <w:rFonts w:ascii="Arial" w:hAnsi="Arial" w:cs="Arial"/>
                <w:sz w:val="18"/>
                <w:szCs w:val="18"/>
              </w:rPr>
            </w:pPr>
            <w:r w:rsidRPr="00DA7A4F">
              <w:rPr>
                <w:rFonts w:ascii="Arial" w:hAnsi="Arial" w:cs="Arial"/>
                <w:sz w:val="18"/>
                <w:szCs w:val="18"/>
              </w:rPr>
              <w:t>Namestnik vodje gradnje lahko izvede največ 60 % nepoklicnih funkcij vodje, ki jo nadomešča.</w:t>
            </w:r>
          </w:p>
          <w:p w14:paraId="4B9A8EA9" w14:textId="77777777" w:rsidR="00FF3ADA" w:rsidRPr="003979D0" w:rsidRDefault="00FF3ADA" w:rsidP="00FF3ADA">
            <w:pPr>
              <w:jc w:val="both"/>
              <w:rPr>
                <w:rFonts w:ascii="Arial" w:hAnsi="Arial" w:cs="Arial"/>
                <w:sz w:val="18"/>
                <w:szCs w:val="18"/>
              </w:rPr>
            </w:pPr>
            <w:r w:rsidRPr="003979D0">
              <w:rPr>
                <w:rFonts w:ascii="Arial" w:hAnsi="Arial" w:cs="Arial"/>
                <w:sz w:val="18"/>
                <w:szCs w:val="18"/>
              </w:rPr>
              <w:t>Vodja gradnje mora prevzeti v izvajanje dela, za katere je imenovan in biti osebno prisoten pri vseh poklicnih nalogah, ki jih izvaja.</w:t>
            </w:r>
          </w:p>
          <w:p w14:paraId="035FD60B" w14:textId="77777777" w:rsidR="00FF3ADA" w:rsidRPr="003979D0" w:rsidRDefault="00FF3ADA" w:rsidP="00FF3ADA">
            <w:pPr>
              <w:rPr>
                <w:rFonts w:ascii="Arial" w:hAnsi="Arial" w:cs="Arial"/>
                <w:sz w:val="18"/>
                <w:szCs w:val="18"/>
              </w:rPr>
            </w:pPr>
            <w:r w:rsidRPr="003979D0">
              <w:rPr>
                <w:rFonts w:ascii="Arial" w:hAnsi="Arial" w:cs="Arial"/>
                <w:sz w:val="18"/>
                <w:szCs w:val="18"/>
              </w:rPr>
              <w:t xml:space="preserve">S strani izvajalca je določen za </w:t>
            </w:r>
            <w:r w:rsidRPr="003979D0">
              <w:rPr>
                <w:rFonts w:ascii="Arial" w:hAnsi="Arial" w:cs="Arial"/>
                <w:b/>
                <w:bCs/>
                <w:sz w:val="18"/>
                <w:szCs w:val="18"/>
              </w:rPr>
              <w:t>vodjo strojnih del</w:t>
            </w:r>
            <w:r w:rsidRPr="003979D0">
              <w:rPr>
                <w:rFonts w:ascii="Arial" w:hAnsi="Arial" w:cs="Arial"/>
                <w:sz w:val="18"/>
                <w:szCs w:val="18"/>
              </w:rPr>
              <w:t>: …………………………………………………,</w:t>
            </w:r>
            <w:r w:rsidRPr="003979D0">
              <w:rPr>
                <w:rFonts w:ascii="Arial" w:hAnsi="Arial" w:cs="Arial"/>
                <w:sz w:val="18"/>
                <w:szCs w:val="18"/>
              </w:rPr>
              <w:tab/>
            </w:r>
          </w:p>
          <w:p w14:paraId="0EA32603" w14:textId="77777777" w:rsidR="00FF3ADA" w:rsidRPr="003979D0" w:rsidRDefault="00FF3ADA" w:rsidP="00FF3ADA">
            <w:pPr>
              <w:ind w:right="1"/>
              <w:rPr>
                <w:rFonts w:ascii="Arial" w:hAnsi="Arial" w:cs="Arial"/>
                <w:sz w:val="18"/>
                <w:szCs w:val="18"/>
              </w:rPr>
            </w:pPr>
            <w:r w:rsidRPr="003979D0">
              <w:rPr>
                <w:rFonts w:ascii="Arial" w:hAnsi="Arial" w:cs="Arial"/>
                <w:sz w:val="18"/>
                <w:szCs w:val="18"/>
              </w:rPr>
              <w:t>ki ga v času njegove odsotnosti nadomešča: …………………………………………….</w:t>
            </w:r>
          </w:p>
          <w:p w14:paraId="23F5F58B" w14:textId="77777777" w:rsidR="00FF3ADA" w:rsidRPr="003979D0" w:rsidRDefault="00FF3ADA" w:rsidP="00FF3ADA">
            <w:pPr>
              <w:ind w:right="1"/>
              <w:rPr>
                <w:rFonts w:ascii="Arial" w:hAnsi="Arial" w:cs="Arial"/>
                <w:sz w:val="18"/>
                <w:szCs w:val="18"/>
              </w:rPr>
            </w:pPr>
            <w:r w:rsidRPr="003979D0">
              <w:rPr>
                <w:rFonts w:ascii="Arial" w:hAnsi="Arial" w:cs="Arial"/>
                <w:sz w:val="18"/>
                <w:szCs w:val="18"/>
              </w:rPr>
              <w:t xml:space="preserve">S strani izvajalca je določen za </w:t>
            </w:r>
            <w:r w:rsidRPr="003979D0">
              <w:rPr>
                <w:rFonts w:ascii="Arial" w:hAnsi="Arial" w:cs="Arial"/>
                <w:b/>
                <w:bCs/>
                <w:sz w:val="18"/>
                <w:szCs w:val="18"/>
              </w:rPr>
              <w:t>vodjo elektro del</w:t>
            </w:r>
            <w:r w:rsidRPr="003979D0">
              <w:rPr>
                <w:rFonts w:ascii="Arial" w:hAnsi="Arial" w:cs="Arial"/>
                <w:sz w:val="18"/>
                <w:szCs w:val="18"/>
              </w:rPr>
              <w:t>: …………………………………………………,</w:t>
            </w:r>
            <w:r w:rsidRPr="003979D0">
              <w:rPr>
                <w:rFonts w:ascii="Arial" w:hAnsi="Arial" w:cs="Arial"/>
                <w:sz w:val="18"/>
                <w:szCs w:val="18"/>
              </w:rPr>
              <w:tab/>
            </w:r>
          </w:p>
          <w:p w14:paraId="2DD98EAB" w14:textId="77777777" w:rsidR="00FF3ADA" w:rsidRPr="003979D0" w:rsidRDefault="00FF3ADA" w:rsidP="00FF3ADA">
            <w:pPr>
              <w:ind w:right="1"/>
              <w:rPr>
                <w:rFonts w:ascii="Arial" w:hAnsi="Arial" w:cs="Arial"/>
                <w:sz w:val="18"/>
                <w:szCs w:val="18"/>
              </w:rPr>
            </w:pPr>
            <w:r w:rsidRPr="003979D0">
              <w:rPr>
                <w:rFonts w:ascii="Arial" w:hAnsi="Arial" w:cs="Arial"/>
                <w:sz w:val="18"/>
                <w:szCs w:val="18"/>
              </w:rPr>
              <w:t>ki ga v času njegove odsotnosti nadomešča: …………………………………………….</w:t>
            </w:r>
          </w:p>
          <w:p w14:paraId="0E43004E" w14:textId="77777777" w:rsidR="00FF3ADA" w:rsidRPr="003979D0" w:rsidRDefault="00FF3ADA" w:rsidP="00FF3ADA">
            <w:pPr>
              <w:ind w:right="1"/>
              <w:rPr>
                <w:rFonts w:ascii="Arial" w:hAnsi="Arial" w:cs="Arial"/>
                <w:sz w:val="18"/>
                <w:szCs w:val="18"/>
              </w:rPr>
            </w:pPr>
            <w:r w:rsidRPr="003979D0">
              <w:rPr>
                <w:rFonts w:ascii="Arial" w:hAnsi="Arial" w:cs="Arial"/>
                <w:sz w:val="18"/>
                <w:szCs w:val="18"/>
              </w:rPr>
              <w:t xml:space="preserve">Imenovani </w:t>
            </w:r>
            <w:r w:rsidRPr="003979D0">
              <w:rPr>
                <w:rFonts w:ascii="Arial" w:hAnsi="Arial" w:cs="Arial"/>
                <w:b/>
                <w:bCs/>
                <w:sz w:val="18"/>
                <w:szCs w:val="18"/>
              </w:rPr>
              <w:t>vodja nadzora</w:t>
            </w:r>
            <w:r w:rsidRPr="003979D0">
              <w:rPr>
                <w:rFonts w:ascii="Arial" w:hAnsi="Arial" w:cs="Arial"/>
                <w:sz w:val="18"/>
                <w:szCs w:val="18"/>
              </w:rPr>
              <w:t xml:space="preserve"> po GZ-1 je ………………………………………………………………,</w:t>
            </w:r>
          </w:p>
          <w:p w14:paraId="3B6F5D12" w14:textId="77777777" w:rsidR="00FF3ADA" w:rsidRPr="003979D0" w:rsidRDefault="00FF3ADA" w:rsidP="00FF3ADA">
            <w:pPr>
              <w:ind w:right="1"/>
              <w:rPr>
                <w:rFonts w:ascii="Arial" w:hAnsi="Arial" w:cs="Arial"/>
                <w:sz w:val="18"/>
                <w:szCs w:val="18"/>
              </w:rPr>
            </w:pPr>
            <w:r w:rsidRPr="003979D0">
              <w:rPr>
                <w:rFonts w:ascii="Arial" w:hAnsi="Arial" w:cs="Arial"/>
                <w:sz w:val="18"/>
                <w:szCs w:val="18"/>
              </w:rPr>
              <w:t>ki ga v času njegove odsotnosti nadomešča: …………………………………………….</w:t>
            </w:r>
          </w:p>
          <w:p w14:paraId="3A523FE0" w14:textId="77777777" w:rsidR="00FF3ADA" w:rsidRPr="003979D0" w:rsidRDefault="00FF3ADA" w:rsidP="00FF3ADA">
            <w:pPr>
              <w:ind w:right="1"/>
              <w:rPr>
                <w:rFonts w:ascii="Arial" w:hAnsi="Arial" w:cs="Arial"/>
                <w:sz w:val="18"/>
                <w:szCs w:val="18"/>
              </w:rPr>
            </w:pPr>
            <w:r w:rsidRPr="003979D0">
              <w:rPr>
                <w:rFonts w:ascii="Arial" w:hAnsi="Arial" w:cs="Arial"/>
                <w:sz w:val="18"/>
                <w:szCs w:val="18"/>
              </w:rPr>
              <w:t>Namestnik vodje lahko izvede največ 25 % nepoklicnih funkcij vodje, ki jo nadomešča.</w:t>
            </w:r>
          </w:p>
          <w:p w14:paraId="66167AF4" w14:textId="77777777" w:rsidR="00FF3ADA" w:rsidRDefault="00FF3ADA" w:rsidP="009C16E6">
            <w:pPr>
              <w:spacing w:before="225" w:after="225"/>
              <w:jc w:val="both"/>
              <w:rPr>
                <w:rFonts w:ascii="Arial" w:hAnsi="Arial" w:cs="Arial"/>
                <w:color w:val="000000"/>
                <w:sz w:val="18"/>
                <w:szCs w:val="18"/>
              </w:rPr>
            </w:pPr>
          </w:p>
          <w:p w14:paraId="41BC1AF9" w14:textId="11F7AF8D" w:rsidR="00B94BE1" w:rsidRDefault="00B94BE1" w:rsidP="009C16E6">
            <w:pPr>
              <w:spacing w:before="225" w:after="225"/>
              <w:jc w:val="both"/>
            </w:pPr>
            <w:r>
              <w:rPr>
                <w:rFonts w:ascii="Arial" w:hAnsi="Arial" w:cs="Arial"/>
                <w:color w:val="000000"/>
                <w:sz w:val="18"/>
                <w:szCs w:val="18"/>
              </w:rPr>
              <w:t>Izvajalec ne sme zamenjati vodje del brez predhodnega soglasja naročnika.</w:t>
            </w:r>
          </w:p>
          <w:p w14:paraId="68639A45" w14:textId="77777777" w:rsidR="00B94BE1" w:rsidRDefault="00B94BE1" w:rsidP="009C16E6">
            <w:pPr>
              <w:spacing w:before="225" w:after="225"/>
              <w:jc w:val="both"/>
            </w:pPr>
            <w:r>
              <w:rPr>
                <w:rFonts w:ascii="Arial" w:hAnsi="Arial" w:cs="Arial"/>
                <w:color w:val="000000"/>
                <w:sz w:val="18"/>
                <w:szCs w:val="18"/>
              </w:rPr>
              <w:t>Izvajalec ne sme zamenjati vodje gradnje brez predhodnega soglasja naročnika.</w:t>
            </w:r>
          </w:p>
        </w:tc>
      </w:tr>
    </w:tbl>
    <w:p w14:paraId="4DB5357F" w14:textId="77777777" w:rsidR="00B94BE1" w:rsidRDefault="00B94BE1" w:rsidP="00B94BE1">
      <w:pPr>
        <w:spacing w:before="225" w:after="225" w:line="240" w:lineRule="auto"/>
        <w:jc w:val="both"/>
      </w:pPr>
      <w:r>
        <w:rPr>
          <w:rFonts w:ascii="Arial" w:hAnsi="Arial" w:cs="Arial"/>
          <w:b/>
          <w:bCs/>
          <w:color w:val="000000"/>
          <w:sz w:val="18"/>
          <w:szCs w:val="18"/>
        </w:rPr>
        <w:t>IX. ROKI IZVAJANJA DEL</w:t>
      </w:r>
    </w:p>
    <w:p w14:paraId="3BD2339C" w14:textId="77777777" w:rsidR="00B94BE1" w:rsidRDefault="00B94BE1" w:rsidP="00B94BE1">
      <w:pPr>
        <w:spacing w:after="0" w:line="240" w:lineRule="auto"/>
        <w:jc w:val="center"/>
      </w:pPr>
      <w:r>
        <w:rPr>
          <w:rFonts w:ascii="Arial" w:hAnsi="Arial" w:cs="Arial"/>
          <w:b/>
          <w:bCs/>
          <w:color w:val="000000"/>
          <w:sz w:val="18"/>
          <w:szCs w:val="18"/>
        </w:rPr>
        <w:t>14.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5FA434F3" w14:textId="77777777" w:rsidTr="009C16E6">
        <w:tc>
          <w:tcPr>
            <w:tcW w:w="8964" w:type="dxa"/>
            <w:tcMar>
              <w:top w:w="0" w:type="dxa"/>
              <w:left w:w="108" w:type="dxa"/>
              <w:bottom w:w="0" w:type="dxa"/>
              <w:right w:w="108" w:type="dxa"/>
            </w:tcMar>
          </w:tcPr>
          <w:p w14:paraId="0A12C5C9" w14:textId="77777777" w:rsidR="00B94BE1" w:rsidRDefault="00B94BE1" w:rsidP="009C16E6">
            <w:pPr>
              <w:spacing w:before="225" w:after="225"/>
              <w:jc w:val="both"/>
              <w:rPr>
                <w:rFonts w:ascii="Arial" w:hAnsi="Arial" w:cs="Arial"/>
                <w:color w:val="000000"/>
                <w:sz w:val="18"/>
                <w:szCs w:val="18"/>
              </w:rPr>
            </w:pPr>
            <w:r w:rsidRPr="00DF541B">
              <w:rPr>
                <w:rFonts w:ascii="Arial" w:hAnsi="Arial" w:cs="Arial"/>
                <w:color w:val="000000"/>
                <w:sz w:val="18"/>
                <w:szCs w:val="18"/>
              </w:rPr>
              <w:t xml:space="preserve">Ta pogodba se sklepa pod </w:t>
            </w:r>
            <w:proofErr w:type="spellStart"/>
            <w:r w:rsidRPr="00DF541B">
              <w:rPr>
                <w:rFonts w:ascii="Arial" w:hAnsi="Arial" w:cs="Arial"/>
                <w:color w:val="000000"/>
                <w:sz w:val="18"/>
                <w:szCs w:val="18"/>
              </w:rPr>
              <w:t>odložnim</w:t>
            </w:r>
            <w:proofErr w:type="spellEnd"/>
            <w:r w:rsidRPr="00DF541B">
              <w:rPr>
                <w:rFonts w:ascii="Arial" w:hAnsi="Arial" w:cs="Arial"/>
                <w:color w:val="000000"/>
                <w:sz w:val="18"/>
                <w:szCs w:val="18"/>
              </w:rPr>
              <w:t xml:space="preserve"> pogojem in bo začela veljati po predložitvi finančnega zavarovanja za dobro izvedbo pogodbenih obveznosti.</w:t>
            </w:r>
          </w:p>
          <w:p w14:paraId="0D3A68E5" w14:textId="5D4A0EAF"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 xml:space="preserve">Dela se izvajajo v sodelovanju s pooblaščeno osebo naročnika </w:t>
            </w:r>
            <w:r w:rsidR="00DF541B">
              <w:rPr>
                <w:rFonts w:ascii="Arial" w:hAnsi="Arial" w:cs="Arial"/>
                <w:color w:val="000000"/>
                <w:sz w:val="18"/>
                <w:szCs w:val="18"/>
              </w:rPr>
              <w:t xml:space="preserve"> in pooblaščeno osebo </w:t>
            </w:r>
            <w:r>
              <w:rPr>
                <w:rFonts w:ascii="Arial" w:hAnsi="Arial" w:cs="Arial"/>
                <w:color w:val="000000"/>
                <w:sz w:val="18"/>
                <w:szCs w:val="18"/>
              </w:rPr>
              <w:t>za nadzor.</w:t>
            </w:r>
          </w:p>
          <w:p w14:paraId="14D6C780" w14:textId="1490C7ED" w:rsidR="00B94BE1" w:rsidRDefault="00B94BE1" w:rsidP="009C16E6">
            <w:pPr>
              <w:spacing w:before="225" w:after="225"/>
              <w:jc w:val="both"/>
            </w:pPr>
            <w:r>
              <w:rPr>
                <w:rFonts w:ascii="Arial" w:hAnsi="Arial" w:cs="Arial"/>
                <w:color w:val="000000"/>
                <w:sz w:val="18"/>
                <w:szCs w:val="18"/>
              </w:rPr>
              <w:t xml:space="preserve">Izvajalec se zavezuje, da bo s pogodbenimi deli začel, takoj ko ga bo naročnik uvedel v delo in da bo pogodbena dela dokončal v skladu s terminskim planom, najkasneje </w:t>
            </w:r>
            <w:r>
              <w:rPr>
                <w:rFonts w:ascii="Arial" w:hAnsi="Arial" w:cs="Arial"/>
                <w:b/>
                <w:bCs/>
                <w:color w:val="000000"/>
                <w:sz w:val="18"/>
                <w:szCs w:val="18"/>
              </w:rPr>
              <w:t xml:space="preserve"> </w:t>
            </w:r>
            <w:r w:rsidR="004C3A82" w:rsidRPr="00E40BF4">
              <w:rPr>
                <w:rFonts w:ascii="Arial" w:hAnsi="Arial" w:cs="Arial"/>
                <w:b/>
                <w:bCs/>
                <w:color w:val="000000"/>
                <w:sz w:val="18"/>
                <w:szCs w:val="18"/>
              </w:rPr>
              <w:t xml:space="preserve">v </w:t>
            </w:r>
            <w:r w:rsidR="00997593">
              <w:rPr>
                <w:rFonts w:ascii="Arial" w:hAnsi="Arial" w:cs="Arial"/>
                <w:b/>
                <w:bCs/>
                <w:color w:val="000000"/>
                <w:sz w:val="18"/>
                <w:szCs w:val="18"/>
              </w:rPr>
              <w:t>4</w:t>
            </w:r>
            <w:r w:rsidR="004C3A82" w:rsidRPr="00E40BF4">
              <w:rPr>
                <w:rFonts w:ascii="Arial" w:hAnsi="Arial" w:cs="Arial"/>
                <w:b/>
                <w:bCs/>
                <w:color w:val="000000"/>
                <w:sz w:val="18"/>
                <w:szCs w:val="18"/>
              </w:rPr>
              <w:t>+1 mesecih (</w:t>
            </w:r>
            <w:r w:rsidR="006B333F">
              <w:rPr>
                <w:rFonts w:ascii="Arial" w:hAnsi="Arial" w:cs="Arial"/>
                <w:b/>
                <w:bCs/>
                <w:color w:val="000000"/>
                <w:sz w:val="18"/>
                <w:szCs w:val="18"/>
              </w:rPr>
              <w:t>4</w:t>
            </w:r>
            <w:r w:rsidR="004C3A82" w:rsidRPr="00E40BF4">
              <w:rPr>
                <w:rFonts w:ascii="Arial" w:hAnsi="Arial" w:cs="Arial"/>
                <w:b/>
                <w:bCs/>
                <w:color w:val="000000"/>
                <w:sz w:val="18"/>
                <w:szCs w:val="18"/>
              </w:rPr>
              <w:t>mesecev za GOI dela, 1 mesec za dokumentacijo) od datuma uvedbe v delo</w:t>
            </w:r>
            <w:r w:rsidRPr="00E40BF4">
              <w:rPr>
                <w:rFonts w:ascii="Arial" w:hAnsi="Arial" w:cs="Arial"/>
                <w:b/>
                <w:bCs/>
                <w:color w:val="000000"/>
                <w:sz w:val="18"/>
                <w:szCs w:val="18"/>
              </w:rPr>
              <w:t>, ki je razviden iz terminskega plana</w:t>
            </w:r>
            <w:r w:rsidRPr="00DF541B">
              <w:rPr>
                <w:rFonts w:ascii="Arial" w:hAnsi="Arial" w:cs="Arial"/>
                <w:b/>
                <w:bCs/>
                <w:color w:val="000000"/>
                <w:sz w:val="18"/>
                <w:szCs w:val="18"/>
              </w:rPr>
              <w:t>.</w:t>
            </w:r>
          </w:p>
          <w:p w14:paraId="0EB036B8" w14:textId="77777777" w:rsidR="00B94BE1" w:rsidRDefault="00B94BE1" w:rsidP="009C16E6">
            <w:pPr>
              <w:spacing w:before="225" w:after="225"/>
              <w:jc w:val="both"/>
            </w:pPr>
            <w:r>
              <w:rPr>
                <w:rFonts w:ascii="Arial" w:hAnsi="Arial" w:cs="Arial"/>
                <w:color w:val="000000"/>
                <w:sz w:val="18"/>
                <w:szCs w:val="18"/>
              </w:rPr>
              <w:t>Izvajalec je dolžan v roku 5 dni od podpisa pogodbe izdelati natančen terminski plan dinamike napredovanja del.</w:t>
            </w:r>
          </w:p>
          <w:p w14:paraId="192FF3AF" w14:textId="77777777" w:rsidR="00B94BE1" w:rsidRDefault="00B94BE1" w:rsidP="009C16E6">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399026D8" w14:textId="77777777" w:rsidR="00B94BE1" w:rsidRDefault="00B94BE1" w:rsidP="00B94BE1">
      <w:pPr>
        <w:spacing w:after="0" w:line="240" w:lineRule="auto"/>
        <w:jc w:val="center"/>
      </w:pPr>
      <w:r>
        <w:rPr>
          <w:rFonts w:ascii="Arial" w:hAnsi="Arial" w:cs="Arial"/>
          <w:b/>
          <w:bCs/>
          <w:color w:val="000000"/>
          <w:sz w:val="18"/>
          <w:szCs w:val="18"/>
        </w:rPr>
        <w:t>15.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7D88072F" w14:textId="77777777" w:rsidTr="009C16E6">
        <w:tc>
          <w:tcPr>
            <w:tcW w:w="8964" w:type="dxa"/>
            <w:tcMar>
              <w:top w:w="0" w:type="dxa"/>
              <w:left w:w="108" w:type="dxa"/>
              <w:bottom w:w="0" w:type="dxa"/>
              <w:right w:w="108" w:type="dxa"/>
            </w:tcMar>
          </w:tcPr>
          <w:p w14:paraId="6A2EFAC4" w14:textId="77777777" w:rsidR="00B94BE1" w:rsidRDefault="00B94BE1" w:rsidP="009C16E6">
            <w:pPr>
              <w:spacing w:before="225" w:after="225"/>
              <w:jc w:val="both"/>
            </w:pPr>
            <w:r>
              <w:rPr>
                <w:rFonts w:ascii="Arial" w:hAnsi="Arial" w:cs="Arial"/>
                <w:color w:val="000000"/>
                <w:sz w:val="18"/>
                <w:szCs w:val="18"/>
              </w:rPr>
              <w:lastRenderedPageBreak/>
              <w:t>Izvajalec ima pravico zahtevati podaljšanje roka za izvajanje del zaradi:</w:t>
            </w:r>
          </w:p>
          <w:tbl>
            <w:tblPr>
              <w:tblW w:w="8748" w:type="dxa"/>
              <w:tblCellMar>
                <w:left w:w="10" w:type="dxa"/>
                <w:right w:w="10" w:type="dxa"/>
              </w:tblCellMar>
              <w:tblLook w:val="04A0" w:firstRow="1" w:lastRow="0" w:firstColumn="1" w:lastColumn="0" w:noHBand="0" w:noVBand="1"/>
            </w:tblPr>
            <w:tblGrid>
              <w:gridCol w:w="8748"/>
            </w:tblGrid>
            <w:tr w:rsidR="00B94BE1" w14:paraId="113AD3EC" w14:textId="77777777" w:rsidTr="009C16E6">
              <w:tc>
                <w:tcPr>
                  <w:tcW w:w="8748" w:type="dxa"/>
                  <w:tcMar>
                    <w:top w:w="0" w:type="dxa"/>
                    <w:left w:w="108" w:type="dxa"/>
                    <w:bottom w:w="0" w:type="dxa"/>
                    <w:right w:w="108" w:type="dxa"/>
                  </w:tcMar>
                </w:tcPr>
                <w:p w14:paraId="27572A4A" w14:textId="77777777" w:rsidR="00B94BE1" w:rsidRDefault="00B94BE1" w:rsidP="00FF3ADA">
                  <w:pPr>
                    <w:numPr>
                      <w:ilvl w:val="0"/>
                      <w:numId w:val="47"/>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dodatnih del, izvedenih po pisni zahtevi naročnika oziroma</w:t>
                  </w:r>
                </w:p>
                <w:p w14:paraId="55FE20BD" w14:textId="77777777" w:rsidR="00B94BE1" w:rsidRDefault="00B94BE1" w:rsidP="00FF3ADA">
                  <w:pPr>
                    <w:numPr>
                      <w:ilvl w:val="0"/>
                      <w:numId w:val="47"/>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ravnanja tretjih oseb ali naročnika, ki onemogočajo izvedbo del in ki niso posledica ravnanja izvajalca.</w:t>
                  </w:r>
                </w:p>
              </w:tc>
            </w:tr>
          </w:tbl>
          <w:p w14:paraId="18E0AF5F" w14:textId="77777777" w:rsidR="00B94BE1" w:rsidRDefault="00B94BE1" w:rsidP="009C16E6">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7EB4908C" w14:textId="77777777" w:rsidR="00B94BE1" w:rsidRDefault="00B94BE1" w:rsidP="009C16E6">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701A3E2C"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nadzornik,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w:t>
            </w:r>
          </w:p>
          <w:p w14:paraId="39D00CCE" w14:textId="77777777" w:rsidR="00B94BE1" w:rsidRDefault="00B94BE1" w:rsidP="009C16E6">
            <w:pPr>
              <w:autoSpaceDE w:val="0"/>
            </w:pPr>
          </w:p>
        </w:tc>
      </w:tr>
    </w:tbl>
    <w:p w14:paraId="668899CC" w14:textId="77777777" w:rsidR="00B94BE1" w:rsidRDefault="00B94BE1" w:rsidP="00B94BE1">
      <w:pPr>
        <w:spacing w:before="225" w:after="225" w:line="240" w:lineRule="auto"/>
        <w:jc w:val="both"/>
      </w:pPr>
      <w:r>
        <w:rPr>
          <w:rFonts w:ascii="Arial" w:hAnsi="Arial" w:cs="Arial"/>
          <w:b/>
          <w:bCs/>
          <w:color w:val="000000"/>
          <w:sz w:val="18"/>
          <w:szCs w:val="18"/>
        </w:rPr>
        <w:t>X. POGODBENA KAZEN</w:t>
      </w:r>
    </w:p>
    <w:p w14:paraId="21810D8A" w14:textId="77777777" w:rsidR="00B94BE1" w:rsidRDefault="00B94BE1" w:rsidP="00B94BE1">
      <w:pPr>
        <w:spacing w:after="0" w:line="240" w:lineRule="auto"/>
        <w:jc w:val="center"/>
      </w:pPr>
      <w:r>
        <w:rPr>
          <w:rFonts w:ascii="Arial" w:hAnsi="Arial" w:cs="Arial"/>
          <w:b/>
          <w:bCs/>
          <w:color w:val="000000"/>
          <w:sz w:val="18"/>
          <w:szCs w:val="18"/>
        </w:rPr>
        <w:t>17.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5B3CFF9C" w14:textId="77777777" w:rsidTr="009C16E6">
        <w:tc>
          <w:tcPr>
            <w:tcW w:w="8964" w:type="dxa"/>
            <w:tcMar>
              <w:top w:w="0" w:type="dxa"/>
              <w:left w:w="108" w:type="dxa"/>
              <w:bottom w:w="0" w:type="dxa"/>
              <w:right w:w="108" w:type="dxa"/>
            </w:tcMar>
          </w:tcPr>
          <w:p w14:paraId="6EF12638"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14:paraId="3454304D" w14:textId="77777777" w:rsidR="00B94BE1" w:rsidRDefault="00B94BE1" w:rsidP="009C16E6">
            <w:pPr>
              <w:spacing w:before="225" w:after="225"/>
              <w:jc w:val="both"/>
              <w:rPr>
                <w:rFonts w:ascii="Arial" w:hAnsi="Arial" w:cs="Arial"/>
                <w:sz w:val="18"/>
                <w:szCs w:val="18"/>
                <w:shd w:val="clear" w:color="auto" w:fill="FFFF00"/>
              </w:rPr>
            </w:pPr>
            <w:r w:rsidRPr="004C3A82">
              <w:rPr>
                <w:rFonts w:ascii="Arial" w:hAnsi="Arial" w:cs="Arial"/>
                <w:sz w:val="18"/>
                <w:szCs w:val="18"/>
              </w:rPr>
              <w:t xml:space="preserve">Naročnik ima pravico pogodbene kazni, stroške povzročene s strani izvajalca, stroške nastale zaradi nekakovostne ali nepravočasne izvedbe ali </w:t>
            </w:r>
            <w:proofErr w:type="spellStart"/>
            <w:r w:rsidRPr="004C3A82">
              <w:rPr>
                <w:rFonts w:ascii="Arial" w:hAnsi="Arial" w:cs="Arial"/>
                <w:sz w:val="18"/>
                <w:szCs w:val="18"/>
              </w:rPr>
              <w:t>neizvedbe</w:t>
            </w:r>
            <w:proofErr w:type="spellEnd"/>
            <w:r w:rsidRPr="004C3A82">
              <w:rPr>
                <w:rFonts w:ascii="Arial" w:hAnsi="Arial" w:cs="Arial"/>
                <w:sz w:val="18"/>
                <w:szCs w:val="18"/>
              </w:rPr>
              <w:t xml:space="preserve"> izvajalčevih pogodbenih obveznosti ali neupoštevanje navodil ali pogodbenih obveznosti, druge terjatve iz te pogodbe ali katerekoli druge terjatve do izvajalca, poplačati iz zadržanih sredstev oziroma pobotati na podlagi lastnih naročnikovih evidenc.</w:t>
            </w:r>
          </w:p>
          <w:p w14:paraId="1CCDBA7D" w14:textId="77777777" w:rsidR="00B94BE1" w:rsidRDefault="00B94BE1" w:rsidP="009C16E6">
            <w:pPr>
              <w:spacing w:before="225" w:after="225"/>
              <w:jc w:val="both"/>
              <w:rPr>
                <w:rFonts w:ascii="Arial" w:hAnsi="Arial" w:cs="Arial"/>
                <w:sz w:val="18"/>
                <w:szCs w:val="18"/>
                <w:shd w:val="clear" w:color="auto" w:fill="FFFF00"/>
              </w:rPr>
            </w:pPr>
            <w:r w:rsidRPr="004C3A82">
              <w:rPr>
                <w:rFonts w:ascii="Arial" w:hAnsi="Arial" w:cs="Arial"/>
                <w:sz w:val="18"/>
                <w:szCs w:val="18"/>
              </w:rPr>
              <w:t>Pogodbena kazen se lahko obračuna tudi v primeru malomarnega, pomanjkljivega opravljanja delovnih nalog izvajalca, nerednega vodenja dnevnika o izvajanju del ali knjige obračunskih izmer, neustrezna izobrazba in praksa ter neustrezna kakovost del, neusposobljenost ali neupoštevanje varnostnih ukrepov s strani delavcev in/ali strokovnih kadrov prisotnih na gradbišču, neurejenost gradbišča v smislu varnosti za objekt ali zaposlene, zamujanje roka, slaba koordinacija in podobno po presoji naročnika</w:t>
            </w:r>
            <w:r w:rsidRPr="00DF541B">
              <w:rPr>
                <w:rFonts w:ascii="Arial" w:hAnsi="Arial" w:cs="Arial"/>
                <w:sz w:val="18"/>
                <w:szCs w:val="18"/>
              </w:rPr>
              <w:t>.</w:t>
            </w:r>
          </w:p>
          <w:p w14:paraId="1B780FF3" w14:textId="369EA4B9" w:rsidR="00B94BE1" w:rsidRDefault="00B94BE1" w:rsidP="009C16E6">
            <w:pPr>
              <w:spacing w:before="225" w:after="225"/>
              <w:jc w:val="both"/>
            </w:pPr>
            <w:r w:rsidRPr="004C3A82">
              <w:rPr>
                <w:rFonts w:ascii="Arial" w:hAnsi="Arial" w:cs="Arial"/>
                <w:sz w:val="18"/>
                <w:szCs w:val="18"/>
              </w:rPr>
              <w:t>V primeru suma neustrezne izvedbe posamezno pogodbeno opredeljenih del ali potencialnega namena izvajalca vgraditi neustrezne materiale</w:t>
            </w:r>
            <w:r w:rsidR="00E40BF4">
              <w:rPr>
                <w:rFonts w:ascii="Arial" w:hAnsi="Arial" w:cs="Arial"/>
                <w:sz w:val="18"/>
                <w:szCs w:val="18"/>
              </w:rPr>
              <w:t>,</w:t>
            </w:r>
            <w:r w:rsidRPr="004C3A82">
              <w:rPr>
                <w:rFonts w:ascii="Arial" w:hAnsi="Arial" w:cs="Arial"/>
                <w:sz w:val="18"/>
                <w:szCs w:val="18"/>
              </w:rPr>
              <w:t xml:space="preserve"> imata naročnik in/ali nadzorni pravico zahtevati posebne preiskave materialov ali konstrukcij ali izvedenih storitev ter pravico določiti pooblaščene in strokovno usposobljene subjekte, da izvedejo preiskavo. V primeru, da rezultati preiskave izkazujejo neustreznost materiala, konstrukcij ali izvedbe pogodbenih obveznosti izvajalca, stroške takšne preiskave krije izvajalec, hkrati pa lahko naročnik zahteva plačilo pogodbene kazni, vnovči garancijo in/ali razdre pogodbo. Neustreznost materiala, konstrukcij ali izvedenih storitev je izkazana v primeru, ko le-to ni skladno z zahtevami iz tehničnih specifikacij oziroma ni istoveten s tistim, ki izhaja iz ponudbe izvajalca. Presoja o tem je prepuščena izbranemu preiskovalcu po diskrecijski pravici naročnika</w:t>
            </w:r>
            <w:r w:rsidRPr="00DF541B">
              <w:rPr>
                <w:rFonts w:ascii="Arial" w:hAnsi="Arial" w:cs="Arial"/>
                <w:sz w:val="18"/>
                <w:szCs w:val="18"/>
              </w:rPr>
              <w:t>.</w:t>
            </w:r>
          </w:p>
          <w:p w14:paraId="2D5AFA21"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 xml:space="preserve">Če je zaradi zamude izvajalca z izvedbo del naročniku povzročena škoda, ki presega vrednost pogodbene kazni, ima naročnik pravico do povrnitve vse škode nad zneskom pogodbene kazni. Povračilo tako nastale </w:t>
            </w:r>
            <w:r>
              <w:rPr>
                <w:rFonts w:ascii="Arial" w:hAnsi="Arial" w:cs="Arial"/>
                <w:color w:val="000000"/>
                <w:sz w:val="18"/>
                <w:szCs w:val="18"/>
              </w:rPr>
              <w:lastRenderedPageBreak/>
              <w:t>škode bo naročnik uveljavljal po splošnih načelih odškodninske odgovornosti, neodvisno od uveljavljanja pogodbene kazni.</w:t>
            </w:r>
          </w:p>
          <w:p w14:paraId="01B0035B" w14:textId="77777777" w:rsidR="00B94BE1" w:rsidRDefault="00B94BE1" w:rsidP="009C16E6">
            <w:pPr>
              <w:spacing w:before="225" w:after="225"/>
              <w:jc w:val="both"/>
            </w:pPr>
            <w:r w:rsidRPr="00E40BF4">
              <w:rPr>
                <w:rFonts w:ascii="Arial" w:hAnsi="Arial" w:cs="Arial"/>
                <w:color w:val="000000"/>
                <w:sz w:val="18"/>
                <w:szCs w:val="18"/>
              </w:rPr>
              <w:t>Pogodbeni stranki soglašata, da pravica zaračunavati pogodbeno kazen ni pogojena z dejanskim nastankom škode naročniku. 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Povračilo tako nastale škode bo naročnik uveljavljal po splošnih načelih odškodninske odgovornosti, neodvisno od uveljavljanja pogodbene kazni</w:t>
            </w:r>
            <w:r w:rsidRPr="00DF541B">
              <w:rPr>
                <w:rFonts w:ascii="Arial" w:hAnsi="Arial" w:cs="Arial"/>
                <w:color w:val="000000"/>
                <w:sz w:val="18"/>
                <w:szCs w:val="18"/>
              </w:rPr>
              <w:t>.</w:t>
            </w:r>
          </w:p>
          <w:p w14:paraId="5EDD1292" w14:textId="77777777" w:rsidR="00B94BE1" w:rsidRDefault="00B94BE1" w:rsidP="009C16E6">
            <w:pPr>
              <w:spacing w:before="225" w:after="225"/>
              <w:jc w:val="both"/>
              <w:rPr>
                <w:rFonts w:ascii="Arial" w:eastAsia="Calibri" w:hAnsi="Arial" w:cs="Arial"/>
                <w:sz w:val="18"/>
                <w:szCs w:val="18"/>
                <w:shd w:val="clear" w:color="auto" w:fill="FFFF00"/>
              </w:rPr>
            </w:pPr>
            <w:r w:rsidRPr="009577C8">
              <w:rPr>
                <w:rFonts w:ascii="Arial" w:eastAsia="Calibri" w:hAnsi="Arial" w:cs="Arial"/>
                <w:sz w:val="18"/>
                <w:szCs w:val="18"/>
              </w:rPr>
              <w:t>Izvajalec se zavezuje naročniku plačati pogodbeno kazen v višini 10% pogodbene vrednosti z DDV, če v pogodbenem roku ne predloži zavarovanja za odpravo napak</w:t>
            </w:r>
            <w:r w:rsidRPr="00DF541B">
              <w:rPr>
                <w:rFonts w:ascii="Arial" w:eastAsia="Calibri" w:hAnsi="Arial" w:cs="Arial"/>
                <w:sz w:val="18"/>
                <w:szCs w:val="18"/>
              </w:rPr>
              <w:t>.</w:t>
            </w:r>
          </w:p>
          <w:p w14:paraId="621E5F8D" w14:textId="77777777" w:rsidR="00B94BE1" w:rsidRDefault="00B94BE1" w:rsidP="009C16E6">
            <w:pPr>
              <w:spacing w:before="225" w:after="225"/>
              <w:jc w:val="both"/>
              <w:rPr>
                <w:rFonts w:ascii="Arial" w:eastAsia="Calibri" w:hAnsi="Arial" w:cs="Arial"/>
                <w:sz w:val="18"/>
                <w:szCs w:val="18"/>
                <w:shd w:val="clear" w:color="auto" w:fill="FFFF00"/>
              </w:rPr>
            </w:pPr>
            <w:r w:rsidRPr="009577C8">
              <w:rPr>
                <w:rFonts w:ascii="Arial" w:eastAsia="Calibri" w:hAnsi="Arial" w:cs="Arial"/>
                <w:sz w:val="18"/>
                <w:szCs w:val="18"/>
              </w:rPr>
              <w:t>Izvajalec se zavezuje naročniku plačati pogodbeno kazen v kolikor izvajalec krši pogodbene določbe ali določbe razpisne dokumentacije vezane na podizvajalca (izvajalec ga pred pričetkom del ni ustrezno najavil naročniku</w:t>
            </w:r>
            <w:r w:rsidRPr="00DF541B">
              <w:rPr>
                <w:rFonts w:ascii="Arial" w:eastAsia="Calibri" w:hAnsi="Arial" w:cs="Arial"/>
                <w:sz w:val="18"/>
                <w:szCs w:val="18"/>
              </w:rPr>
              <w:t xml:space="preserve">, </w:t>
            </w:r>
            <w:r w:rsidRPr="009577C8">
              <w:rPr>
                <w:rFonts w:ascii="Arial" w:eastAsia="Calibri" w:hAnsi="Arial" w:cs="Arial"/>
                <w:sz w:val="18"/>
                <w:szCs w:val="18"/>
              </w:rPr>
              <w:t>naročnik s sodelovanjem podizvajalca ne soglaša, če pri samem izvajanju dejansko dela izvaja podizvajalec podizvajalca) , in sicer v vrednosti 5.000,00 EUR za vsak dan kršitve</w:t>
            </w:r>
            <w:r w:rsidRPr="00DF541B">
              <w:rPr>
                <w:rFonts w:ascii="Arial" w:eastAsia="Calibri" w:hAnsi="Arial" w:cs="Arial"/>
                <w:sz w:val="18"/>
                <w:szCs w:val="18"/>
              </w:rPr>
              <w:t>.</w:t>
            </w:r>
          </w:p>
          <w:p w14:paraId="7E40A3E2" w14:textId="1185C86A" w:rsidR="00B94BE1" w:rsidRDefault="00B94BE1" w:rsidP="009C16E6">
            <w:pPr>
              <w:spacing w:before="225" w:after="225"/>
              <w:jc w:val="both"/>
              <w:rPr>
                <w:rFonts w:ascii="Arial" w:eastAsia="Calibri" w:hAnsi="Arial" w:cs="Arial"/>
                <w:sz w:val="18"/>
                <w:szCs w:val="18"/>
              </w:rPr>
            </w:pPr>
            <w:r w:rsidRPr="009577C8">
              <w:rPr>
                <w:rFonts w:ascii="Arial" w:eastAsia="Calibri" w:hAnsi="Arial" w:cs="Arial"/>
                <w:sz w:val="18"/>
                <w:szCs w:val="18"/>
              </w:rPr>
              <w:t xml:space="preserve">Izvajalec se zavezuje naročniku plačati pogodbeno kazen v kolikor izvajalec krši pogodbene določbe ali določbe razpisne dokumentacije vezane na opustitev dolžnosti obveznosti pisne potrditve naročnika po potrditvi ustreznosti vgradnje elementov, instalacije, opreme ipd. , in sicer v vrednosti </w:t>
            </w:r>
            <w:r w:rsidR="009577C8" w:rsidRPr="009577C8">
              <w:rPr>
                <w:rFonts w:ascii="Arial" w:eastAsia="Calibri" w:hAnsi="Arial" w:cs="Arial"/>
                <w:sz w:val="18"/>
                <w:szCs w:val="18"/>
              </w:rPr>
              <w:t>10</w:t>
            </w:r>
            <w:r w:rsidRPr="009577C8">
              <w:rPr>
                <w:rFonts w:ascii="Arial" w:eastAsia="Calibri" w:hAnsi="Arial" w:cs="Arial"/>
                <w:sz w:val="18"/>
                <w:szCs w:val="18"/>
              </w:rPr>
              <w:t>.000,00 EUR za vsak dan kršitve.</w:t>
            </w:r>
          </w:p>
          <w:p w14:paraId="11A20E71" w14:textId="2D7EF1D9" w:rsidR="00D75366" w:rsidRPr="00D75366" w:rsidRDefault="00D75366" w:rsidP="009C16E6">
            <w:pPr>
              <w:spacing w:before="225" w:after="225"/>
              <w:jc w:val="both"/>
              <w:rPr>
                <w:rFonts w:ascii="Arial" w:eastAsia="Calibri" w:hAnsi="Arial" w:cs="Arial"/>
                <w:sz w:val="18"/>
                <w:szCs w:val="18"/>
                <w:shd w:val="clear" w:color="auto" w:fill="FFFF00"/>
              </w:rPr>
            </w:pPr>
            <w:r w:rsidRPr="00344E08">
              <w:rPr>
                <w:rFonts w:ascii="Arial" w:eastAsia="Calibri" w:hAnsi="Arial" w:cs="Arial"/>
                <w:sz w:val="18"/>
                <w:szCs w:val="18"/>
              </w:rPr>
              <w:t>Izvajalec se zavezuje naročniku plačati pogodbeno kazen primeru kršitev določb zakonskih in podzakonskih predpisov ali pogodbenih določil vezanih na zagotavljanje varnosti in zdravja pri delu ter požarnega varstva, in sicer v vrednosti 5.000,00 EUR za vsak dan kršitve. Poleg obračuna pogodbene kazni ima naročnik v tem primeru od izvajalca pravico zahtevati povrnitev vseh morebiti nastalih stroškov in/ali odškodninsko odgovornost.</w:t>
            </w:r>
          </w:p>
          <w:p w14:paraId="42448F5F" w14:textId="327F1712" w:rsidR="00E40BF4" w:rsidRDefault="00E40BF4" w:rsidP="009C16E6">
            <w:pPr>
              <w:spacing w:before="225" w:after="225"/>
              <w:jc w:val="both"/>
            </w:pPr>
            <w:r>
              <w:rPr>
                <w:rFonts w:ascii="Arial" w:hAnsi="Arial" w:cs="Arial"/>
                <w:color w:val="000000"/>
                <w:sz w:val="18"/>
                <w:szCs w:val="18"/>
              </w:rPr>
              <w:t xml:space="preserve">Pogodbena kazen se lahko obračuna </w:t>
            </w:r>
            <w:r w:rsidR="00D75366">
              <w:rPr>
                <w:rFonts w:ascii="Arial" w:hAnsi="Arial" w:cs="Arial"/>
                <w:color w:val="000000"/>
                <w:sz w:val="18"/>
                <w:szCs w:val="18"/>
              </w:rPr>
              <w:t>tekoče ali</w:t>
            </w:r>
            <w:r>
              <w:rPr>
                <w:rFonts w:ascii="Arial" w:hAnsi="Arial" w:cs="Arial"/>
                <w:color w:val="000000"/>
                <w:sz w:val="18"/>
                <w:szCs w:val="18"/>
              </w:rPr>
              <w:t xml:space="preserve"> pri končnem obračunu.</w:t>
            </w:r>
          </w:p>
        </w:tc>
      </w:tr>
    </w:tbl>
    <w:p w14:paraId="4E26E42E" w14:textId="77777777" w:rsidR="00B94BE1" w:rsidRDefault="00B94BE1" w:rsidP="00B94BE1">
      <w:pPr>
        <w:spacing w:before="225" w:after="225" w:line="240" w:lineRule="auto"/>
        <w:jc w:val="both"/>
      </w:pPr>
      <w:r>
        <w:rPr>
          <w:rFonts w:ascii="Arial" w:hAnsi="Arial" w:cs="Arial"/>
          <w:b/>
          <w:bCs/>
          <w:color w:val="000000"/>
          <w:sz w:val="18"/>
          <w:szCs w:val="18"/>
        </w:rPr>
        <w:lastRenderedPageBreak/>
        <w:t>XI. PREVZEM DEL IN KONČNI OBRAČUN</w:t>
      </w:r>
    </w:p>
    <w:p w14:paraId="450C90C0" w14:textId="77777777" w:rsidR="00B94BE1" w:rsidRDefault="00B94BE1" w:rsidP="00B94BE1">
      <w:pPr>
        <w:spacing w:after="0" w:line="240" w:lineRule="auto"/>
        <w:jc w:val="center"/>
      </w:pPr>
      <w:r>
        <w:rPr>
          <w:rFonts w:ascii="Arial" w:hAnsi="Arial" w:cs="Arial"/>
          <w:b/>
          <w:bCs/>
          <w:color w:val="000000"/>
          <w:sz w:val="18"/>
          <w:szCs w:val="18"/>
        </w:rPr>
        <w:t>18.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396F9923" w14:textId="77777777" w:rsidTr="009C16E6">
        <w:tc>
          <w:tcPr>
            <w:tcW w:w="8964" w:type="dxa"/>
            <w:tcMar>
              <w:top w:w="0" w:type="dxa"/>
              <w:left w:w="108" w:type="dxa"/>
              <w:bottom w:w="0" w:type="dxa"/>
              <w:right w:w="108" w:type="dxa"/>
            </w:tcMar>
          </w:tcPr>
          <w:p w14:paraId="0E1A0000" w14:textId="77777777" w:rsidR="00B94BE1" w:rsidRDefault="00B94BE1" w:rsidP="009C16E6">
            <w:pPr>
              <w:spacing w:before="225" w:after="225"/>
              <w:jc w:val="both"/>
            </w:pPr>
            <w:r>
              <w:rPr>
                <w:rFonts w:ascii="Arial" w:hAnsi="Arial" w:cs="Arial"/>
                <w:color w:val="000000"/>
                <w:sz w:val="18"/>
                <w:szCs w:val="18"/>
              </w:rPr>
              <w:t>Za dan uspešnega zaključka del se šteje dan, ko je uspešno opravljen tehnični pregled.</w:t>
            </w:r>
          </w:p>
          <w:p w14:paraId="167EC935"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O dokončanju in prevzemu del sestavijo pooblaščeni predstavniki obeh pogodbenih strank primopredajni zapisnik.</w:t>
            </w:r>
          </w:p>
          <w:p w14:paraId="18F9BB7E" w14:textId="77777777" w:rsidR="00B94BE1" w:rsidRDefault="00B94BE1" w:rsidP="009C16E6">
            <w:pPr>
              <w:autoSpaceDE w:val="0"/>
              <w:rPr>
                <w:rFonts w:ascii="Arial" w:hAnsi="Arial" w:cs="Arial"/>
                <w:sz w:val="18"/>
                <w:szCs w:val="18"/>
              </w:rPr>
            </w:pPr>
            <w:r>
              <w:rPr>
                <w:rFonts w:ascii="Arial" w:hAnsi="Arial" w:cs="Arial"/>
                <w:sz w:val="18"/>
                <w:szCs w:val="18"/>
              </w:rPr>
              <w:t>Izvajalec je dolžan datum zaključka del vpisati v gradbeni dnevnik in naročnika takoj pisno pozvati na prevzem del. Dela se štejejo za zaključena (dokončana), ko je med pogodbenima strankama opravljena zapisniška primopredaja.</w:t>
            </w:r>
          </w:p>
          <w:p w14:paraId="3F9A7DF5" w14:textId="77777777" w:rsidR="00B94BE1" w:rsidRDefault="00B94BE1" w:rsidP="009C16E6">
            <w:pPr>
              <w:autoSpaceDE w:val="0"/>
              <w:rPr>
                <w:rFonts w:ascii="Arial" w:hAnsi="Arial" w:cs="Arial"/>
                <w:sz w:val="18"/>
                <w:szCs w:val="18"/>
              </w:rPr>
            </w:pPr>
          </w:p>
          <w:p w14:paraId="24DEE7CA" w14:textId="77777777" w:rsidR="00B94BE1" w:rsidRDefault="00B94BE1" w:rsidP="009C16E6">
            <w:pPr>
              <w:autoSpaceDE w:val="0"/>
              <w:rPr>
                <w:rFonts w:ascii="Arial" w:hAnsi="Arial" w:cs="Arial"/>
                <w:sz w:val="18"/>
                <w:szCs w:val="18"/>
              </w:rPr>
            </w:pPr>
            <w:r>
              <w:rPr>
                <w:rFonts w:ascii="Arial" w:hAnsi="Arial" w:cs="Arial"/>
                <w:sz w:val="18"/>
                <w:szCs w:val="18"/>
              </w:rPr>
              <w:t xml:space="preserve">Naročnik se zavezuje opraviti primopredajo s pregledom izvedenih del najkasneje v roku treh (3) dni po prejemu izvajalčevega pisnega obvestila o zaključku del ter poziva na prevzem del oziroma v najkrajšem možnem roku, ko je to mogoče. </w:t>
            </w:r>
          </w:p>
          <w:p w14:paraId="166EE450" w14:textId="77777777" w:rsidR="00B94BE1" w:rsidRDefault="00B94BE1" w:rsidP="009C16E6">
            <w:pPr>
              <w:autoSpaceDE w:val="0"/>
              <w:rPr>
                <w:rFonts w:ascii="Arial" w:hAnsi="Arial" w:cs="Arial"/>
                <w:sz w:val="18"/>
                <w:szCs w:val="18"/>
              </w:rPr>
            </w:pPr>
          </w:p>
          <w:p w14:paraId="37397FD2" w14:textId="77777777" w:rsidR="00B94BE1" w:rsidRDefault="00B94BE1" w:rsidP="009C16E6">
            <w:pPr>
              <w:autoSpaceDE w:val="0"/>
              <w:rPr>
                <w:rFonts w:ascii="Arial" w:hAnsi="Arial" w:cs="Arial"/>
                <w:sz w:val="18"/>
                <w:szCs w:val="18"/>
              </w:rPr>
            </w:pPr>
            <w:r>
              <w:rPr>
                <w:rFonts w:ascii="Arial" w:hAnsi="Arial" w:cs="Arial"/>
                <w:sz w:val="18"/>
                <w:szCs w:val="18"/>
              </w:rPr>
              <w:t>O primopredaji izvedenih del sestavijo pooblaščeni predstavniki pogodbenih strank primopredajni zapisnik, v katerem natančno ugotovijo predvsem:</w:t>
            </w:r>
          </w:p>
          <w:p w14:paraId="33E95BF4" w14:textId="77777777" w:rsidR="00B94BE1" w:rsidRDefault="00B94BE1" w:rsidP="009C16E6">
            <w:pPr>
              <w:autoSpaceDE w:val="0"/>
              <w:rPr>
                <w:rFonts w:ascii="Arial" w:hAnsi="Arial" w:cs="Arial"/>
                <w:sz w:val="18"/>
                <w:szCs w:val="18"/>
              </w:rPr>
            </w:pPr>
          </w:p>
          <w:p w14:paraId="1A79701E" w14:textId="77777777" w:rsidR="00B94BE1" w:rsidRDefault="00B94BE1" w:rsidP="00FF3ADA">
            <w:pPr>
              <w:pStyle w:val="Odstavekseznama"/>
              <w:numPr>
                <w:ilvl w:val="0"/>
                <w:numId w:val="48"/>
              </w:numPr>
              <w:suppressAutoHyphens/>
              <w:autoSpaceDE w:val="0"/>
              <w:autoSpaceDN w:val="0"/>
              <w:spacing w:after="0" w:line="240" w:lineRule="auto"/>
              <w:rPr>
                <w:rFonts w:ascii="Arial" w:hAnsi="Arial" w:cs="Arial"/>
                <w:sz w:val="18"/>
                <w:szCs w:val="18"/>
              </w:rPr>
            </w:pPr>
            <w:r>
              <w:rPr>
                <w:rFonts w:ascii="Arial" w:hAnsi="Arial" w:cs="Arial"/>
                <w:sz w:val="18"/>
                <w:szCs w:val="18"/>
              </w:rPr>
              <w:t>ali izvedena dela ustrezajo določilom te pogodbe, veljavnim zakonskim predpisom in pravilom stroke;</w:t>
            </w:r>
          </w:p>
          <w:p w14:paraId="3FCEE586" w14:textId="77777777" w:rsidR="00B94BE1" w:rsidRDefault="00B94BE1" w:rsidP="00FF3ADA">
            <w:pPr>
              <w:pStyle w:val="Odstavekseznama"/>
              <w:numPr>
                <w:ilvl w:val="0"/>
                <w:numId w:val="48"/>
              </w:numPr>
              <w:suppressAutoHyphens/>
              <w:autoSpaceDE w:val="0"/>
              <w:autoSpaceDN w:val="0"/>
              <w:spacing w:after="0" w:line="240" w:lineRule="auto"/>
              <w:rPr>
                <w:rFonts w:ascii="Arial" w:hAnsi="Arial" w:cs="Arial"/>
                <w:sz w:val="18"/>
                <w:szCs w:val="18"/>
              </w:rPr>
            </w:pPr>
            <w:r>
              <w:rPr>
                <w:rFonts w:ascii="Arial" w:hAnsi="Arial" w:cs="Arial"/>
                <w:sz w:val="18"/>
                <w:szCs w:val="18"/>
              </w:rPr>
              <w:t>datume začetka in zaključka del in datum prevzema del;</w:t>
            </w:r>
          </w:p>
          <w:p w14:paraId="7F48091D" w14:textId="77777777" w:rsidR="00B94BE1" w:rsidRDefault="00B94BE1" w:rsidP="00FF3ADA">
            <w:pPr>
              <w:pStyle w:val="Odstavekseznama"/>
              <w:numPr>
                <w:ilvl w:val="0"/>
                <w:numId w:val="48"/>
              </w:numPr>
              <w:suppressAutoHyphens/>
              <w:autoSpaceDE w:val="0"/>
              <w:autoSpaceDN w:val="0"/>
              <w:spacing w:after="0" w:line="240" w:lineRule="auto"/>
              <w:rPr>
                <w:rFonts w:ascii="Arial" w:hAnsi="Arial" w:cs="Arial"/>
                <w:sz w:val="18"/>
                <w:szCs w:val="18"/>
              </w:rPr>
            </w:pPr>
            <w:r>
              <w:rPr>
                <w:rFonts w:ascii="Arial" w:hAnsi="Arial" w:cs="Arial"/>
                <w:sz w:val="18"/>
                <w:szCs w:val="18"/>
              </w:rPr>
              <w:t>kakovost izvedenih del in morebitne pripombe naročnika v zvezi z njo;</w:t>
            </w:r>
          </w:p>
          <w:p w14:paraId="099289A9" w14:textId="77777777" w:rsidR="00B94BE1" w:rsidRDefault="00B94BE1" w:rsidP="00FF3ADA">
            <w:pPr>
              <w:pStyle w:val="Odstavekseznama"/>
              <w:numPr>
                <w:ilvl w:val="0"/>
                <w:numId w:val="48"/>
              </w:numPr>
              <w:suppressAutoHyphens/>
              <w:autoSpaceDE w:val="0"/>
              <w:autoSpaceDN w:val="0"/>
              <w:spacing w:after="0" w:line="240" w:lineRule="auto"/>
              <w:rPr>
                <w:rFonts w:ascii="Arial" w:hAnsi="Arial" w:cs="Arial"/>
                <w:sz w:val="18"/>
                <w:szCs w:val="18"/>
              </w:rPr>
            </w:pPr>
            <w:r>
              <w:rPr>
                <w:rFonts w:ascii="Arial" w:hAnsi="Arial" w:cs="Arial"/>
                <w:sz w:val="18"/>
                <w:szCs w:val="18"/>
              </w:rPr>
              <w:t>opredelitev del, ki jih je izvajalec dolžan ponovno izvesti, dokončati ali popraviti ter rok za to;</w:t>
            </w:r>
          </w:p>
          <w:p w14:paraId="55B7D011" w14:textId="77777777" w:rsidR="00B94BE1" w:rsidRDefault="00B94BE1" w:rsidP="00FF3ADA">
            <w:pPr>
              <w:pStyle w:val="Odstavekseznama"/>
              <w:numPr>
                <w:ilvl w:val="0"/>
                <w:numId w:val="48"/>
              </w:numPr>
              <w:suppressAutoHyphens/>
              <w:autoSpaceDE w:val="0"/>
              <w:autoSpaceDN w:val="0"/>
              <w:spacing w:after="0" w:line="240" w:lineRule="auto"/>
              <w:rPr>
                <w:rFonts w:ascii="Arial" w:hAnsi="Arial" w:cs="Arial"/>
                <w:sz w:val="18"/>
                <w:szCs w:val="18"/>
              </w:rPr>
            </w:pPr>
            <w:r>
              <w:rPr>
                <w:rFonts w:ascii="Arial" w:hAnsi="Arial" w:cs="Arial"/>
                <w:sz w:val="18"/>
                <w:szCs w:val="18"/>
              </w:rPr>
              <w:t>opredelitev vseh morebitnih očitnih napak, ki se jih ugotovi pri vidnem pregledu delt er rok za njihovo odpravo;</w:t>
            </w:r>
          </w:p>
          <w:p w14:paraId="07B5F472" w14:textId="77777777" w:rsidR="00B94BE1" w:rsidRDefault="00B94BE1" w:rsidP="00FF3ADA">
            <w:pPr>
              <w:pStyle w:val="Odstavekseznama"/>
              <w:numPr>
                <w:ilvl w:val="0"/>
                <w:numId w:val="48"/>
              </w:numPr>
              <w:suppressAutoHyphens/>
              <w:autoSpaceDE w:val="0"/>
              <w:autoSpaceDN w:val="0"/>
              <w:spacing w:after="0" w:line="240" w:lineRule="auto"/>
              <w:rPr>
                <w:rFonts w:ascii="Arial" w:hAnsi="Arial" w:cs="Arial"/>
                <w:sz w:val="18"/>
                <w:szCs w:val="18"/>
              </w:rPr>
            </w:pPr>
            <w:r>
              <w:rPr>
                <w:rFonts w:ascii="Arial" w:hAnsi="Arial" w:cs="Arial"/>
                <w:sz w:val="18"/>
                <w:szCs w:val="18"/>
              </w:rPr>
              <w:t>morebitna odprta, med predstavniki pogodbenih strank, sporna vprašanja tehnične narave;</w:t>
            </w:r>
          </w:p>
          <w:p w14:paraId="6A6F6BD7" w14:textId="77777777" w:rsidR="00B94BE1" w:rsidRDefault="00B94BE1" w:rsidP="00FF3ADA">
            <w:pPr>
              <w:pStyle w:val="Odstavekseznama"/>
              <w:numPr>
                <w:ilvl w:val="0"/>
                <w:numId w:val="48"/>
              </w:numPr>
              <w:suppressAutoHyphens/>
              <w:autoSpaceDE w:val="0"/>
              <w:autoSpaceDN w:val="0"/>
              <w:spacing w:after="0" w:line="240" w:lineRule="auto"/>
              <w:rPr>
                <w:rFonts w:ascii="Arial" w:hAnsi="Arial" w:cs="Arial"/>
                <w:sz w:val="18"/>
                <w:szCs w:val="18"/>
              </w:rPr>
            </w:pPr>
            <w:r>
              <w:rPr>
                <w:rFonts w:ascii="Arial" w:hAnsi="Arial" w:cs="Arial"/>
                <w:sz w:val="18"/>
                <w:szCs w:val="18"/>
              </w:rPr>
              <w:t>ali se šteje, da so bila izvedena dela prevzeta ali ne;</w:t>
            </w:r>
          </w:p>
          <w:p w14:paraId="4F88FA4F" w14:textId="77777777" w:rsidR="00B94BE1" w:rsidRDefault="00B94BE1" w:rsidP="00FF3ADA">
            <w:pPr>
              <w:pStyle w:val="Odstavekseznama"/>
              <w:numPr>
                <w:ilvl w:val="0"/>
                <w:numId w:val="48"/>
              </w:numPr>
              <w:suppressAutoHyphens/>
              <w:autoSpaceDE w:val="0"/>
              <w:autoSpaceDN w:val="0"/>
              <w:spacing w:after="0" w:line="240" w:lineRule="auto"/>
              <w:rPr>
                <w:rFonts w:ascii="Arial" w:hAnsi="Arial" w:cs="Arial"/>
                <w:sz w:val="18"/>
                <w:szCs w:val="18"/>
              </w:rPr>
            </w:pPr>
            <w:r>
              <w:rPr>
                <w:rFonts w:ascii="Arial" w:hAnsi="Arial" w:cs="Arial"/>
                <w:sz w:val="18"/>
                <w:szCs w:val="18"/>
              </w:rPr>
              <w:t>ali naročnik uveljavlja pogodbeno kazen.</w:t>
            </w:r>
          </w:p>
          <w:p w14:paraId="54F7956B" w14:textId="77777777" w:rsidR="00B94BE1" w:rsidRDefault="00B94BE1" w:rsidP="009C16E6">
            <w:pPr>
              <w:autoSpaceDE w:val="0"/>
              <w:rPr>
                <w:rFonts w:ascii="Arial" w:hAnsi="Arial" w:cs="Arial"/>
                <w:sz w:val="18"/>
                <w:szCs w:val="18"/>
              </w:rPr>
            </w:pPr>
          </w:p>
          <w:p w14:paraId="392C1937" w14:textId="77777777" w:rsidR="00B94BE1" w:rsidRDefault="00B94BE1" w:rsidP="009C16E6">
            <w:pPr>
              <w:autoSpaceDE w:val="0"/>
              <w:rPr>
                <w:rFonts w:ascii="Arial" w:hAnsi="Arial" w:cs="Arial"/>
                <w:sz w:val="18"/>
                <w:szCs w:val="18"/>
              </w:rPr>
            </w:pPr>
            <w:r>
              <w:rPr>
                <w:rFonts w:ascii="Arial" w:hAnsi="Arial" w:cs="Arial"/>
                <w:sz w:val="18"/>
                <w:szCs w:val="18"/>
              </w:rPr>
              <w:t>Ob primopredaji je dolžan izvajalec predati naročniku tudi vso potrebno dokumentacijo, ki se nanaša na izvedena dela in vso vgrajeno opremo kot na primer:</w:t>
            </w:r>
          </w:p>
          <w:p w14:paraId="6BD029AC" w14:textId="77777777" w:rsidR="00B94BE1" w:rsidRDefault="00B94BE1" w:rsidP="009C16E6">
            <w:pPr>
              <w:autoSpaceDE w:val="0"/>
              <w:rPr>
                <w:rFonts w:ascii="Arial" w:hAnsi="Arial" w:cs="Arial"/>
                <w:sz w:val="18"/>
                <w:szCs w:val="18"/>
              </w:rPr>
            </w:pPr>
          </w:p>
          <w:p w14:paraId="2BDB8B65" w14:textId="77777777" w:rsidR="00B94BE1" w:rsidRDefault="00B94BE1" w:rsidP="00FF3ADA">
            <w:pPr>
              <w:pStyle w:val="Odstavekseznama"/>
              <w:numPr>
                <w:ilvl w:val="0"/>
                <w:numId w:val="49"/>
              </w:numPr>
              <w:suppressAutoHyphens/>
              <w:autoSpaceDE w:val="0"/>
              <w:autoSpaceDN w:val="0"/>
              <w:spacing w:after="0" w:line="240" w:lineRule="auto"/>
              <w:rPr>
                <w:rFonts w:ascii="Arial" w:hAnsi="Arial" w:cs="Arial"/>
                <w:sz w:val="18"/>
                <w:szCs w:val="18"/>
              </w:rPr>
            </w:pPr>
            <w:r>
              <w:rPr>
                <w:rFonts w:ascii="Arial" w:hAnsi="Arial" w:cs="Arial"/>
                <w:sz w:val="18"/>
                <w:szCs w:val="18"/>
              </w:rPr>
              <w:t>certifikate, izjave o skladnosti s standardi, ustrezne tehnične, projektne in ostale dokumente,</w:t>
            </w:r>
          </w:p>
          <w:p w14:paraId="207F685A" w14:textId="77777777" w:rsidR="00B94BE1" w:rsidRDefault="00B94BE1" w:rsidP="00FF3ADA">
            <w:pPr>
              <w:pStyle w:val="Odstavekseznama"/>
              <w:numPr>
                <w:ilvl w:val="0"/>
                <w:numId w:val="49"/>
              </w:numPr>
              <w:suppressAutoHyphens/>
              <w:autoSpaceDE w:val="0"/>
              <w:autoSpaceDN w:val="0"/>
              <w:spacing w:after="0" w:line="240" w:lineRule="auto"/>
              <w:rPr>
                <w:rFonts w:ascii="Arial" w:hAnsi="Arial" w:cs="Arial"/>
                <w:sz w:val="18"/>
                <w:szCs w:val="18"/>
              </w:rPr>
            </w:pPr>
            <w:r>
              <w:rPr>
                <w:rFonts w:ascii="Arial" w:hAnsi="Arial" w:cs="Arial"/>
                <w:sz w:val="18"/>
                <w:szCs w:val="18"/>
              </w:rPr>
              <w:t>garancijske liste za brezhibno delovanje predmeta pogodbe,</w:t>
            </w:r>
          </w:p>
          <w:p w14:paraId="52D3032F" w14:textId="77777777" w:rsidR="00B94BE1" w:rsidRDefault="00B94BE1" w:rsidP="00FF3ADA">
            <w:pPr>
              <w:pStyle w:val="Odstavekseznama"/>
              <w:numPr>
                <w:ilvl w:val="0"/>
                <w:numId w:val="49"/>
              </w:numPr>
              <w:suppressAutoHyphens/>
              <w:autoSpaceDE w:val="0"/>
              <w:autoSpaceDN w:val="0"/>
              <w:spacing w:after="0" w:line="240" w:lineRule="auto"/>
              <w:rPr>
                <w:rFonts w:ascii="Arial" w:hAnsi="Arial" w:cs="Arial"/>
                <w:sz w:val="18"/>
                <w:szCs w:val="18"/>
              </w:rPr>
            </w:pPr>
            <w:r>
              <w:rPr>
                <w:rFonts w:ascii="Arial" w:hAnsi="Arial" w:cs="Arial"/>
                <w:sz w:val="18"/>
                <w:szCs w:val="18"/>
              </w:rPr>
              <w:t>navodila za uporabo, obratovanje in vzdrževanje v slovenskem jeziku, ter druge listine, določene s pogodbo.</w:t>
            </w:r>
          </w:p>
          <w:p w14:paraId="042E0EA6" w14:textId="77777777" w:rsidR="00B94BE1" w:rsidRDefault="00B94BE1" w:rsidP="009C16E6">
            <w:pPr>
              <w:autoSpaceDE w:val="0"/>
              <w:rPr>
                <w:rFonts w:ascii="Arial" w:hAnsi="Arial" w:cs="Arial"/>
                <w:sz w:val="18"/>
                <w:szCs w:val="18"/>
              </w:rPr>
            </w:pPr>
          </w:p>
          <w:p w14:paraId="75F4B158" w14:textId="77777777" w:rsidR="00B94BE1" w:rsidRDefault="00B94BE1" w:rsidP="009C16E6">
            <w:pPr>
              <w:spacing w:before="225" w:after="225"/>
              <w:jc w:val="both"/>
            </w:pPr>
            <w:r>
              <w:rPr>
                <w:rFonts w:ascii="Arial" w:hAnsi="Arial" w:cs="Arial"/>
                <w:color w:val="000000"/>
                <w:sz w:val="18"/>
                <w:szCs w:val="18"/>
              </w:rPr>
              <w:t>Pogodbeni stranki sta sporazumni, da takoj po uspešnem prevzemu vseh del iz te pogodbe in izročitvi finančnega zavarovanja za odpravo napak začneta z izdelavo končnega obračuna, ki ga izdelata v najkrajšem možnem času, vendar ne pozneje kot v 10 dneh od dneva uspešnega prevzema del.</w:t>
            </w:r>
          </w:p>
          <w:p w14:paraId="47448244"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Končni obračun vsebuje zlasti:</w:t>
            </w:r>
          </w:p>
          <w:p w14:paraId="2A4649F0" w14:textId="77777777" w:rsidR="00B94BE1" w:rsidRDefault="00B94BE1" w:rsidP="00FF3ADA">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vrednost pogodbenih del in morebitnih dodatnih del ter nujnih nepredvidenih del;</w:t>
            </w:r>
          </w:p>
          <w:p w14:paraId="658F50DB" w14:textId="77777777" w:rsidR="00B94BE1" w:rsidRDefault="00B94BE1" w:rsidP="00FF3ADA">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znesek, izplačan po situacijah;</w:t>
            </w:r>
          </w:p>
          <w:p w14:paraId="461DC523" w14:textId="77777777" w:rsidR="00B94BE1" w:rsidRDefault="00B94BE1" w:rsidP="00FF3ADA">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končni znesek, ki ga mora izvajalec prejeti ali vrniti po nespornem delu obračuna;</w:t>
            </w:r>
          </w:p>
          <w:p w14:paraId="7F20B8E9" w14:textId="77777777" w:rsidR="00B94BE1" w:rsidRDefault="00B94BE1" w:rsidP="00FF3ADA">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višino zamudnih obresti, ki jih mora naročnik plačati izvajalcu zaradi zamud pri plačilu katerekoli situacije;</w:t>
            </w:r>
          </w:p>
          <w:p w14:paraId="2562C3BF" w14:textId="77777777" w:rsidR="00B94BE1" w:rsidRDefault="00B94BE1" w:rsidP="00FF3ADA">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morebitni znesek iz naslova manj vrednosti izvedenih del;</w:t>
            </w:r>
          </w:p>
          <w:p w14:paraId="58FC4F07" w14:textId="77777777" w:rsidR="00B94BE1" w:rsidRDefault="00B94BE1" w:rsidP="00FF3ADA">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morebitno obračunane manipulativne stroške po tej pogodbi;</w:t>
            </w:r>
          </w:p>
          <w:p w14:paraId="7668C64F" w14:textId="77777777" w:rsidR="00D75366" w:rsidRPr="00D75366" w:rsidRDefault="00D75366" w:rsidP="00FF3ADA">
            <w:pPr>
              <w:pStyle w:val="Odstavekseznama"/>
              <w:numPr>
                <w:ilvl w:val="0"/>
                <w:numId w:val="50"/>
              </w:numPr>
              <w:rPr>
                <w:rFonts w:ascii="Arial" w:hAnsi="Arial" w:cs="Arial"/>
                <w:color w:val="000000"/>
                <w:sz w:val="18"/>
                <w:szCs w:val="18"/>
              </w:rPr>
            </w:pPr>
            <w:r w:rsidRPr="00D75366">
              <w:rPr>
                <w:rFonts w:ascii="Arial" w:hAnsi="Arial" w:cs="Arial"/>
                <w:color w:val="000000"/>
                <w:sz w:val="18"/>
                <w:szCs w:val="18"/>
              </w:rPr>
              <w:t>obračun porabe vode in elektrike ter morebitnih drugih stroškov, ki so nastali na strani izvajalca pri izvedbi predmetne pogodbe;</w:t>
            </w:r>
          </w:p>
          <w:p w14:paraId="627094CF" w14:textId="77777777" w:rsidR="00B94BE1" w:rsidRDefault="00B94BE1" w:rsidP="00FF3ADA">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podatek, ali so pogodbena dela izvedena v pogodbenem roku in če niso, za koliko je bil rok prekoračen;</w:t>
            </w:r>
          </w:p>
          <w:p w14:paraId="1409BE2A" w14:textId="77777777" w:rsidR="00B94BE1" w:rsidRDefault="00B94BE1" w:rsidP="00FF3ADA">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višina pogodbene kazni in morebitno povzročene škode;</w:t>
            </w:r>
          </w:p>
          <w:p w14:paraId="54D1197D" w14:textId="77777777" w:rsidR="00B94BE1" w:rsidRDefault="00B94BE1" w:rsidP="00FF3ADA">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podatek o drugih dejstvih, o katerih ni bilo doseženo soglasje.</w:t>
            </w:r>
          </w:p>
          <w:p w14:paraId="74CBAE24" w14:textId="53273F98"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S končnim obračunom se uredijo odprta razmerja med pogodbenima strankama in določi izvršitev njihovih medsebojnih pravic in obveznosti iz pogodbe. Končni obračun ima naravo zunaj</w:t>
            </w:r>
            <w:r w:rsidR="00D75366">
              <w:rPr>
                <w:rFonts w:ascii="Arial" w:hAnsi="Arial" w:cs="Arial"/>
                <w:color w:val="000000"/>
                <w:sz w:val="18"/>
                <w:szCs w:val="18"/>
              </w:rPr>
              <w:t xml:space="preserve"> </w:t>
            </w:r>
            <w:r>
              <w:rPr>
                <w:rFonts w:ascii="Arial" w:hAnsi="Arial" w:cs="Arial"/>
                <w:color w:val="000000"/>
                <w:sz w:val="18"/>
                <w:szCs w:val="18"/>
              </w:rPr>
              <w:t>sodne poravnave med strankama.</w:t>
            </w:r>
          </w:p>
          <w:p w14:paraId="44E4A432"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w:t>
            </w:r>
          </w:p>
          <w:p w14:paraId="127BFB97"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Podpisan končni obračun je pogoj za izstavitev končne situacije.</w:t>
            </w:r>
          </w:p>
        </w:tc>
      </w:tr>
    </w:tbl>
    <w:p w14:paraId="09529FEC" w14:textId="77777777" w:rsidR="00B94BE1" w:rsidRDefault="00B94BE1" w:rsidP="00B94BE1">
      <w:pPr>
        <w:spacing w:before="225" w:after="225" w:line="240" w:lineRule="auto"/>
        <w:jc w:val="both"/>
      </w:pPr>
      <w:r>
        <w:rPr>
          <w:rFonts w:ascii="Arial" w:hAnsi="Arial" w:cs="Arial"/>
          <w:b/>
          <w:bCs/>
          <w:color w:val="000000"/>
          <w:sz w:val="18"/>
          <w:szCs w:val="18"/>
        </w:rPr>
        <w:lastRenderedPageBreak/>
        <w:t>XII. ODPRAVA NAPAK OZIROMA POMANJKJIVOSTI TER GARANCIJSKA DOBA</w:t>
      </w:r>
    </w:p>
    <w:p w14:paraId="41CDC9CC" w14:textId="77777777" w:rsidR="00B94BE1" w:rsidRDefault="00B94BE1" w:rsidP="00B94BE1">
      <w:pPr>
        <w:spacing w:after="0" w:line="240" w:lineRule="auto"/>
        <w:jc w:val="center"/>
      </w:pPr>
      <w:r>
        <w:rPr>
          <w:rFonts w:ascii="Arial" w:hAnsi="Arial" w:cs="Arial"/>
          <w:b/>
          <w:bCs/>
          <w:color w:val="000000"/>
          <w:sz w:val="18"/>
          <w:szCs w:val="18"/>
        </w:rPr>
        <w:t>19.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06C2034A" w14:textId="77777777" w:rsidTr="009C16E6">
        <w:tc>
          <w:tcPr>
            <w:tcW w:w="8964" w:type="dxa"/>
            <w:tcMar>
              <w:top w:w="0" w:type="dxa"/>
              <w:left w:w="108" w:type="dxa"/>
              <w:bottom w:w="0" w:type="dxa"/>
              <w:right w:w="108" w:type="dxa"/>
            </w:tcMar>
          </w:tcPr>
          <w:p w14:paraId="7EDECE9A" w14:textId="77777777" w:rsidR="00D75366" w:rsidRDefault="00D75366" w:rsidP="009C16E6">
            <w:pPr>
              <w:rPr>
                <w:rFonts w:ascii="Arial" w:hAnsi="Arial" w:cs="Arial"/>
                <w:sz w:val="18"/>
                <w:szCs w:val="18"/>
              </w:rPr>
            </w:pPr>
          </w:p>
          <w:p w14:paraId="1BE14B85" w14:textId="2CE5972C" w:rsidR="00D75366" w:rsidRDefault="00D75366" w:rsidP="009C16E6">
            <w:pPr>
              <w:rPr>
                <w:rFonts w:ascii="Arial" w:hAnsi="Arial" w:cs="Arial"/>
                <w:sz w:val="18"/>
                <w:szCs w:val="18"/>
              </w:rPr>
            </w:pPr>
            <w:r w:rsidRPr="00D75366">
              <w:rPr>
                <w:rFonts w:ascii="Arial" w:hAnsi="Arial" w:cs="Arial"/>
                <w:sz w:val="18"/>
                <w:szCs w:val="18"/>
              </w:rPr>
              <w:lastRenderedPageBreak/>
              <w:t>Splošni garancijski rok za vsa GOI dela izvedena v okviru pogodbenih obveznosti je 5 let od uspešne končne primopredaje izvedenih del. Za vso dobavljeno blago v okviru predmetne pogodbe je splošni garancijski rok 2 leti od uspešne končne primopredaje izvedenih del.</w:t>
            </w:r>
          </w:p>
          <w:p w14:paraId="0EC35F45" w14:textId="44A8D432" w:rsidR="00B94BE1" w:rsidRDefault="00B94BE1" w:rsidP="009C16E6">
            <w:pPr>
              <w:rPr>
                <w:rFonts w:ascii="Arial" w:hAnsi="Arial" w:cs="Arial"/>
                <w:sz w:val="18"/>
                <w:szCs w:val="18"/>
              </w:rPr>
            </w:pPr>
            <w:r>
              <w:rPr>
                <w:rFonts w:ascii="Arial" w:hAnsi="Arial" w:cs="Arial"/>
                <w:sz w:val="18"/>
                <w:szCs w:val="18"/>
              </w:rPr>
              <w:t>Če pogodbeni stranki s primopredajnim zapisnikom ugotovita, da mora izvajalec odpraviti določene očitne manjše napake ali pomanjkljivosti na objektu, mora naročnik izvajalcu dati primeren rok, v katerem naj te očitne napake ali pomanjkljivosti odpravi.</w:t>
            </w:r>
          </w:p>
          <w:p w14:paraId="782A8A78" w14:textId="77777777" w:rsidR="00B94BE1" w:rsidRDefault="00B94BE1" w:rsidP="009C16E6">
            <w:pPr>
              <w:rPr>
                <w:rFonts w:ascii="Arial" w:hAnsi="Arial" w:cs="Arial"/>
                <w:sz w:val="18"/>
                <w:szCs w:val="18"/>
              </w:rPr>
            </w:pPr>
            <w:r>
              <w:rPr>
                <w:rFonts w:ascii="Arial" w:hAnsi="Arial" w:cs="Arial"/>
                <w:sz w:val="18"/>
                <w:szCs w:val="18"/>
              </w:rPr>
              <w:t>Izvajalec mora z odpravo napak in pomanjkljivosti pričeti nemudoma.</w:t>
            </w:r>
          </w:p>
          <w:p w14:paraId="130F0479" w14:textId="77777777" w:rsidR="00B94BE1" w:rsidRDefault="00B94BE1" w:rsidP="009C16E6">
            <w:pPr>
              <w:rPr>
                <w:rFonts w:ascii="Arial" w:hAnsi="Arial" w:cs="Arial"/>
                <w:sz w:val="18"/>
                <w:szCs w:val="18"/>
              </w:rPr>
            </w:pPr>
            <w:r>
              <w:rPr>
                <w:rFonts w:ascii="Arial" w:hAnsi="Arial" w:cs="Arial"/>
                <w:sz w:val="18"/>
                <w:szCs w:val="18"/>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422B5892" w14:textId="77777777" w:rsidR="00B94BE1" w:rsidRDefault="00B94BE1" w:rsidP="009C16E6">
            <w:pPr>
              <w:rPr>
                <w:rFonts w:ascii="Arial" w:hAnsi="Arial" w:cs="Arial"/>
                <w:sz w:val="18"/>
                <w:szCs w:val="18"/>
              </w:rPr>
            </w:pPr>
            <w:r>
              <w:rPr>
                <w:rFonts w:ascii="Arial" w:hAnsi="Arial" w:cs="Arial"/>
                <w:sz w:val="18"/>
                <w:szCs w:val="18"/>
              </w:rPr>
              <w:t>Po odpravi vseh očitnih manjših napak in pomanjkljivosti pogodbeni stranki podpišeta zapisnik o odpravi napak in pomanjkljivosti.</w:t>
            </w:r>
          </w:p>
          <w:p w14:paraId="13F19EE0" w14:textId="77777777" w:rsidR="00B94BE1" w:rsidRDefault="00B94BE1" w:rsidP="009C16E6">
            <w:pPr>
              <w:rPr>
                <w:rFonts w:ascii="Arial" w:hAnsi="Arial" w:cs="Arial"/>
                <w:sz w:val="18"/>
                <w:szCs w:val="18"/>
              </w:rPr>
            </w:pPr>
            <w:r>
              <w:rPr>
                <w:rFonts w:ascii="Arial" w:hAnsi="Arial" w:cs="Arial"/>
                <w:sz w:val="18"/>
                <w:szCs w:val="18"/>
              </w:rPr>
              <w:t>Izvajalec odgovarja za morebitne napake v izdelavi objekta po tej pogodbi, ki zadevajo njegovo solidnost 10  let od primopredaje del, za opremo po pogojih proizvajalca, vendar ne manj kot 12 mesecev (razen kjer je v razpisni dokumentaciji zahtevano drugače!)  od sprejema in izročitve objekta ali del oziroma od dneva uporabe.</w:t>
            </w:r>
          </w:p>
          <w:p w14:paraId="3768B5F1" w14:textId="77777777" w:rsidR="00B94BE1" w:rsidRDefault="00B94BE1" w:rsidP="009C16E6">
            <w:pPr>
              <w:rPr>
                <w:rFonts w:ascii="Arial" w:hAnsi="Arial" w:cs="Arial"/>
                <w:sz w:val="18"/>
                <w:szCs w:val="18"/>
              </w:rPr>
            </w:pPr>
            <w:r>
              <w:rPr>
                <w:rFonts w:ascii="Arial" w:hAnsi="Arial" w:cs="Arial"/>
                <w:sz w:val="18"/>
                <w:szCs w:val="18"/>
              </w:rPr>
              <w:t>Garancijski roki začnejo teči z dnem končnega zapisniškega prevzema pogodbenih del in ko so odpravljene vse napake in manjkajoča dela.</w:t>
            </w:r>
          </w:p>
          <w:p w14:paraId="4718ABBA" w14:textId="77777777" w:rsidR="00B94BE1" w:rsidRDefault="00B94BE1" w:rsidP="009C16E6">
            <w:pPr>
              <w:rPr>
                <w:rFonts w:ascii="Arial" w:hAnsi="Arial" w:cs="Arial"/>
                <w:sz w:val="18"/>
                <w:szCs w:val="18"/>
              </w:rPr>
            </w:pPr>
            <w:r>
              <w:rPr>
                <w:rFonts w:ascii="Arial" w:hAnsi="Arial" w:cs="Arial"/>
                <w:sz w:val="18"/>
                <w:szCs w:val="18"/>
              </w:rPr>
              <w:t>Za zamenjane dele in izvedena dela v garancijski dobi prične teči nov garancijski rok z dnem prevzema.</w:t>
            </w:r>
          </w:p>
          <w:p w14:paraId="1880DBDC" w14:textId="77777777" w:rsidR="00B94BE1" w:rsidRDefault="00B94BE1" w:rsidP="009C16E6">
            <w:pPr>
              <w:rPr>
                <w:rFonts w:ascii="Arial" w:hAnsi="Arial" w:cs="Arial"/>
                <w:sz w:val="18"/>
                <w:szCs w:val="18"/>
              </w:rPr>
            </w:pPr>
            <w:r>
              <w:rPr>
                <w:rFonts w:ascii="Arial" w:hAnsi="Arial" w:cs="Arial"/>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227F3FDF" w14:textId="77777777" w:rsidR="00B94BE1" w:rsidRDefault="00B94BE1" w:rsidP="009C16E6">
            <w:r>
              <w:rPr>
                <w:rFonts w:ascii="Arial" w:hAnsi="Arial" w:cs="Arial"/>
                <w:sz w:val="18"/>
                <w:szCs w:val="18"/>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tc>
      </w:tr>
    </w:tbl>
    <w:p w14:paraId="5C04E6FA" w14:textId="77777777" w:rsidR="00B94BE1" w:rsidRDefault="00B94BE1" w:rsidP="00B94BE1">
      <w:pPr>
        <w:spacing w:before="225" w:after="225" w:line="240" w:lineRule="auto"/>
        <w:jc w:val="both"/>
      </w:pPr>
      <w:r>
        <w:rPr>
          <w:rFonts w:ascii="Arial" w:hAnsi="Arial" w:cs="Arial"/>
          <w:b/>
          <w:bCs/>
          <w:color w:val="000000"/>
          <w:sz w:val="18"/>
          <w:szCs w:val="18"/>
        </w:rPr>
        <w:lastRenderedPageBreak/>
        <w:t>XIII. JAMSTVA IN ZAVAROVANJA</w:t>
      </w:r>
    </w:p>
    <w:p w14:paraId="431DEE65" w14:textId="77777777" w:rsidR="00B94BE1" w:rsidRDefault="00B94BE1" w:rsidP="00B94BE1">
      <w:pPr>
        <w:spacing w:after="0" w:line="240" w:lineRule="auto"/>
        <w:jc w:val="center"/>
      </w:pPr>
      <w:r>
        <w:rPr>
          <w:rFonts w:ascii="Arial" w:hAnsi="Arial" w:cs="Arial"/>
          <w:b/>
          <w:bCs/>
          <w:color w:val="000000"/>
          <w:sz w:val="18"/>
          <w:szCs w:val="18"/>
        </w:rPr>
        <w:t>20.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26094FC4" w14:textId="77777777" w:rsidTr="009C16E6">
        <w:tc>
          <w:tcPr>
            <w:tcW w:w="8964" w:type="dxa"/>
            <w:tcMar>
              <w:top w:w="0" w:type="dxa"/>
              <w:left w:w="108" w:type="dxa"/>
              <w:bottom w:w="0" w:type="dxa"/>
              <w:right w:w="108" w:type="dxa"/>
            </w:tcMar>
          </w:tcPr>
          <w:p w14:paraId="6E4F6FE8" w14:textId="77777777" w:rsidR="00B94BE1" w:rsidRDefault="00B94BE1" w:rsidP="009C16E6">
            <w:pPr>
              <w:spacing w:before="225" w:after="225"/>
              <w:jc w:val="both"/>
            </w:pPr>
            <w:r>
              <w:rPr>
                <w:rFonts w:ascii="Arial" w:hAnsi="Arial" w:cs="Arial"/>
                <w:color w:val="000000"/>
                <w:sz w:val="18"/>
                <w:szCs w:val="18"/>
              </w:rPr>
              <w:t>ZAVAROVANJE ZA DOBRO IZVEDBO</w:t>
            </w:r>
          </w:p>
          <w:p w14:paraId="7885019A" w14:textId="77777777" w:rsidR="00B94BE1" w:rsidRDefault="00B94BE1" w:rsidP="009C16E6">
            <w:pPr>
              <w:spacing w:before="225" w:after="225"/>
              <w:jc w:val="both"/>
            </w:pPr>
            <w:r>
              <w:rPr>
                <w:rFonts w:ascii="Arial" w:hAnsi="Arial" w:cs="Arial"/>
                <w:color w:val="000000"/>
                <w:sz w:val="18"/>
                <w:szCs w:val="18"/>
              </w:rPr>
              <w:t>Instrument zavarovanja: _____________</w:t>
            </w:r>
          </w:p>
          <w:p w14:paraId="219B678F" w14:textId="77777777" w:rsidR="00B94BE1" w:rsidRDefault="00B94BE1" w:rsidP="009C16E6">
            <w:pPr>
              <w:spacing w:before="225" w:after="225"/>
              <w:jc w:val="both"/>
            </w:pPr>
            <w:r>
              <w:rPr>
                <w:rFonts w:ascii="Arial" w:hAnsi="Arial" w:cs="Arial"/>
                <w:color w:val="000000"/>
                <w:sz w:val="18"/>
                <w:szCs w:val="18"/>
              </w:rPr>
              <w:t>Višina zavarovanja: _____________</w:t>
            </w:r>
          </w:p>
          <w:p w14:paraId="61E0A11A" w14:textId="77777777" w:rsidR="00B94BE1" w:rsidRDefault="00B94BE1" w:rsidP="009C16E6">
            <w:pPr>
              <w:spacing w:before="225" w:after="225"/>
              <w:jc w:val="both"/>
            </w:pPr>
            <w:r>
              <w:rPr>
                <w:rFonts w:ascii="Arial" w:hAnsi="Arial" w:cs="Arial"/>
                <w:color w:val="000000"/>
                <w:sz w:val="18"/>
                <w:szCs w:val="18"/>
              </w:rPr>
              <w:t>Čas veljavnosti: _____________</w:t>
            </w:r>
          </w:p>
          <w:p w14:paraId="01915F94" w14:textId="045ADE2E"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Izvajalec mora najpozneje v desetih dneh od sklenitve pogodbe izročiti naročniku zavarovanje za dobro izvedbo pogodbenih obveznosti, v nasprotnem primeru lahko naročnik</w:t>
            </w:r>
            <w:r w:rsidR="00522231">
              <w:rPr>
                <w:rFonts w:ascii="Arial" w:hAnsi="Arial" w:cs="Arial"/>
                <w:color w:val="000000"/>
                <w:sz w:val="18"/>
                <w:szCs w:val="18"/>
              </w:rPr>
              <w:t xml:space="preserve"> unovči pogodbeno kazen in/ali</w:t>
            </w:r>
            <w:r>
              <w:rPr>
                <w:rFonts w:ascii="Arial" w:hAnsi="Arial" w:cs="Arial"/>
                <w:color w:val="000000"/>
                <w:sz w:val="18"/>
                <w:szCs w:val="18"/>
              </w:rPr>
              <w:t xml:space="preserve"> odstopi od pogodbe.</w:t>
            </w:r>
          </w:p>
          <w:p w14:paraId="410C7147" w14:textId="77777777" w:rsidR="00B94BE1" w:rsidRDefault="00B94BE1" w:rsidP="009C16E6">
            <w:pPr>
              <w:spacing w:before="225" w:after="225" w:line="240" w:lineRule="auto"/>
              <w:rPr>
                <w:rFonts w:ascii="Arial" w:hAnsi="Arial" w:cs="Arial"/>
                <w:color w:val="000000"/>
                <w:sz w:val="18"/>
                <w:szCs w:val="18"/>
                <w:shd w:val="clear" w:color="auto" w:fill="FFFF00"/>
              </w:rPr>
            </w:pPr>
            <w:r w:rsidRPr="00522231">
              <w:rPr>
                <w:rFonts w:ascii="Arial" w:hAnsi="Arial" w:cs="Arial"/>
                <w:color w:val="000000"/>
                <w:sz w:val="18"/>
                <w:szCs w:val="18"/>
              </w:rPr>
              <w:t>Zavarovanje lahko naročnik vnovči brez predhodnega opomina izvajalcu.</w:t>
            </w:r>
          </w:p>
          <w:p w14:paraId="156299B2" w14:textId="77777777" w:rsidR="00B94BE1" w:rsidRPr="00522231" w:rsidRDefault="00B94BE1" w:rsidP="009C16E6">
            <w:pPr>
              <w:spacing w:before="225" w:after="225" w:line="240" w:lineRule="auto"/>
              <w:rPr>
                <w:rFonts w:ascii="Arial" w:hAnsi="Arial" w:cs="Arial"/>
                <w:sz w:val="18"/>
                <w:szCs w:val="18"/>
                <w:shd w:val="clear" w:color="auto" w:fill="FFFF00"/>
              </w:rPr>
            </w:pPr>
            <w:r w:rsidRPr="00522231">
              <w:rPr>
                <w:rFonts w:ascii="Arial" w:hAnsi="Arial" w:cs="Arial"/>
                <w:sz w:val="18"/>
                <w:szCs w:val="18"/>
              </w:rPr>
              <w:t>Zavarovanje za dobro izvedbo pogodbenih obveznosti se lahko vnovči iz razlogov navedenih v zavarovanju, razpisu ali pogodbi, še zlasti pa:</w:t>
            </w:r>
          </w:p>
          <w:p w14:paraId="02AF0BFF" w14:textId="77777777" w:rsidR="00B94BE1" w:rsidRPr="00522231" w:rsidRDefault="00B94BE1" w:rsidP="00FF3ADA">
            <w:pPr>
              <w:pStyle w:val="Odstavekseznama"/>
              <w:numPr>
                <w:ilvl w:val="0"/>
                <w:numId w:val="55"/>
              </w:numPr>
              <w:rPr>
                <w:rFonts w:ascii="Arial" w:hAnsi="Arial" w:cs="Arial"/>
                <w:sz w:val="18"/>
                <w:szCs w:val="18"/>
              </w:rPr>
            </w:pPr>
            <w:r w:rsidRPr="00522231">
              <w:rPr>
                <w:rFonts w:ascii="Arial" w:hAnsi="Arial" w:cs="Arial"/>
                <w:sz w:val="18"/>
                <w:szCs w:val="18"/>
              </w:rPr>
              <w:lastRenderedPageBreak/>
              <w:t>če izvajalec ne pristopi k uvedbi v delo v skladu z opredelitvijo v pogodbi,</w:t>
            </w:r>
          </w:p>
          <w:p w14:paraId="106BF04F" w14:textId="77777777" w:rsidR="00B94BE1" w:rsidRPr="00522231" w:rsidRDefault="00B94BE1" w:rsidP="00FF3ADA">
            <w:pPr>
              <w:pStyle w:val="Odstavekseznama"/>
              <w:numPr>
                <w:ilvl w:val="0"/>
                <w:numId w:val="55"/>
              </w:numPr>
              <w:rPr>
                <w:rFonts w:ascii="Arial" w:hAnsi="Arial" w:cs="Arial"/>
                <w:sz w:val="18"/>
                <w:szCs w:val="18"/>
              </w:rPr>
            </w:pPr>
            <w:r w:rsidRPr="00522231">
              <w:rPr>
                <w:rFonts w:ascii="Arial" w:hAnsi="Arial" w:cs="Arial"/>
                <w:sz w:val="18"/>
                <w:szCs w:val="18"/>
              </w:rPr>
              <w:t>če izvajalec svojih obveznosti ne izpolni skladno s pogodbo, razpisom, če jih ne opravi skladno z zahtevano kakovostjo, obsegom ali v zahtevanem pogodbenem roku,</w:t>
            </w:r>
          </w:p>
          <w:p w14:paraId="17EEC2CC" w14:textId="77777777" w:rsidR="00B94BE1" w:rsidRPr="00522231" w:rsidRDefault="00B94BE1" w:rsidP="00FF3ADA">
            <w:pPr>
              <w:pStyle w:val="Odstavekseznama"/>
              <w:numPr>
                <w:ilvl w:val="0"/>
                <w:numId w:val="55"/>
              </w:numPr>
              <w:rPr>
                <w:rFonts w:ascii="Arial" w:hAnsi="Arial" w:cs="Arial"/>
                <w:sz w:val="18"/>
                <w:szCs w:val="18"/>
              </w:rPr>
            </w:pPr>
            <w:r w:rsidRPr="00522231">
              <w:rPr>
                <w:rFonts w:ascii="Arial" w:hAnsi="Arial" w:cs="Arial"/>
                <w:sz w:val="18"/>
                <w:szCs w:val="18"/>
              </w:rPr>
              <w:t>če izvajalec po svoji krivdi odstopi od pogodbe,</w:t>
            </w:r>
          </w:p>
          <w:p w14:paraId="3DB3CA27" w14:textId="77777777" w:rsidR="00B94BE1" w:rsidRPr="00522231" w:rsidRDefault="00B94BE1" w:rsidP="00FF3ADA">
            <w:pPr>
              <w:pStyle w:val="Odstavekseznama"/>
              <w:numPr>
                <w:ilvl w:val="0"/>
                <w:numId w:val="55"/>
              </w:numPr>
              <w:rPr>
                <w:rFonts w:ascii="Arial" w:hAnsi="Arial" w:cs="Arial"/>
                <w:sz w:val="18"/>
                <w:szCs w:val="18"/>
              </w:rPr>
            </w:pPr>
            <w:r w:rsidRPr="00522231">
              <w:rPr>
                <w:rFonts w:ascii="Arial" w:hAnsi="Arial" w:cs="Arial"/>
                <w:sz w:val="18"/>
                <w:szCs w:val="18"/>
              </w:rPr>
              <w:t>za poplačilo škode, ki jo naročniku povzroči izvajalec in le-te ne povrne v roku 8 dni od poziva naročnika,</w:t>
            </w:r>
          </w:p>
          <w:p w14:paraId="355EFCEE" w14:textId="77777777" w:rsidR="00B94BE1" w:rsidRPr="00522231" w:rsidRDefault="00B94BE1" w:rsidP="00FF3ADA">
            <w:pPr>
              <w:pStyle w:val="Odstavekseznama"/>
              <w:numPr>
                <w:ilvl w:val="0"/>
                <w:numId w:val="55"/>
              </w:numPr>
              <w:rPr>
                <w:rFonts w:ascii="Arial" w:hAnsi="Arial" w:cs="Arial"/>
                <w:sz w:val="18"/>
                <w:szCs w:val="18"/>
              </w:rPr>
            </w:pPr>
            <w:r w:rsidRPr="00522231">
              <w:rPr>
                <w:rFonts w:ascii="Arial" w:hAnsi="Arial" w:cs="Arial"/>
                <w:sz w:val="18"/>
                <w:szCs w:val="18"/>
              </w:rPr>
              <w:t>za povračilo škode na sosednjih objektih ali nepremičninah oziroma premičninah, ki se tam nahajajo, ki jo naročniku povzroči izvajalec, če je ne poravna v 8 dneh od prejema poziva naročnika,</w:t>
            </w:r>
          </w:p>
          <w:p w14:paraId="181A0A3C" w14:textId="77777777" w:rsidR="00B94BE1" w:rsidRPr="00522231" w:rsidRDefault="00B94BE1" w:rsidP="00FF3ADA">
            <w:pPr>
              <w:pStyle w:val="Odstavekseznama"/>
              <w:numPr>
                <w:ilvl w:val="0"/>
                <w:numId w:val="55"/>
              </w:numPr>
              <w:rPr>
                <w:rFonts w:ascii="Arial" w:hAnsi="Arial" w:cs="Arial"/>
                <w:sz w:val="18"/>
                <w:szCs w:val="18"/>
              </w:rPr>
            </w:pPr>
            <w:r w:rsidRPr="00522231">
              <w:rPr>
                <w:rFonts w:ascii="Arial" w:hAnsi="Arial" w:cs="Arial"/>
                <w:sz w:val="18"/>
                <w:szCs w:val="18"/>
              </w:rPr>
              <w:t xml:space="preserve">za poplačilo pogodbenih kazni in/ali stroškov obračunanih na podlagi te pogodbe in/ali razpisa, plačilo globe izvajalca zaradi neupoštevanja navodil naročnika, zaradi nekakovostne, nepravočasne izvedbe ali </w:t>
            </w:r>
            <w:proofErr w:type="spellStart"/>
            <w:r w:rsidRPr="00522231">
              <w:rPr>
                <w:rFonts w:ascii="Arial" w:hAnsi="Arial" w:cs="Arial"/>
                <w:sz w:val="18"/>
                <w:szCs w:val="18"/>
              </w:rPr>
              <w:t>neizvedbe</w:t>
            </w:r>
            <w:proofErr w:type="spellEnd"/>
            <w:r w:rsidRPr="00522231">
              <w:rPr>
                <w:rFonts w:ascii="Arial" w:hAnsi="Arial" w:cs="Arial"/>
                <w:sz w:val="18"/>
                <w:szCs w:val="18"/>
              </w:rPr>
              <w:t xml:space="preserve"> izvajalca, skladno z zahtevami naročnika,</w:t>
            </w:r>
          </w:p>
          <w:p w14:paraId="3A07561F" w14:textId="77777777" w:rsidR="00B94BE1" w:rsidRPr="00522231" w:rsidRDefault="00B94BE1" w:rsidP="00FF3ADA">
            <w:pPr>
              <w:pStyle w:val="Odstavekseznama"/>
              <w:numPr>
                <w:ilvl w:val="0"/>
                <w:numId w:val="55"/>
              </w:numPr>
              <w:rPr>
                <w:rFonts w:ascii="Arial" w:hAnsi="Arial" w:cs="Arial"/>
                <w:sz w:val="18"/>
                <w:szCs w:val="18"/>
              </w:rPr>
            </w:pPr>
            <w:r w:rsidRPr="00522231">
              <w:rPr>
                <w:rFonts w:ascii="Arial" w:hAnsi="Arial" w:cs="Arial"/>
                <w:sz w:val="18"/>
                <w:szCs w:val="18"/>
              </w:rPr>
              <w:t>za kritje potrjenih  obveznosti izvajalca do njegovih podizvajalcev, če jih iz kakršnega koli razloga izvajalec do zapadlosti ne poravna,</w:t>
            </w:r>
          </w:p>
          <w:p w14:paraId="467FB130" w14:textId="77777777" w:rsidR="00B94BE1" w:rsidRPr="00522231" w:rsidRDefault="00B94BE1" w:rsidP="00FF3ADA">
            <w:pPr>
              <w:pStyle w:val="Odstavekseznama"/>
              <w:numPr>
                <w:ilvl w:val="0"/>
                <w:numId w:val="55"/>
              </w:numPr>
              <w:rPr>
                <w:rFonts w:ascii="Arial" w:hAnsi="Arial" w:cs="Arial"/>
                <w:sz w:val="18"/>
                <w:szCs w:val="18"/>
              </w:rPr>
            </w:pPr>
            <w:r w:rsidRPr="00522231">
              <w:rPr>
                <w:rFonts w:ascii="Arial" w:hAnsi="Arial" w:cs="Arial"/>
                <w:sz w:val="18"/>
                <w:szCs w:val="18"/>
              </w:rPr>
              <w:t>če izvajalec v pogodbeno dogovorjenem roku ne predloži ustrezne bančne garancije za odpravo napak v garancijski dobi,</w:t>
            </w:r>
          </w:p>
          <w:p w14:paraId="2BBD54AE" w14:textId="77777777" w:rsidR="00B94BE1" w:rsidRPr="00522231" w:rsidRDefault="00B94BE1" w:rsidP="00FF3ADA">
            <w:pPr>
              <w:pStyle w:val="Odstavekseznama"/>
              <w:numPr>
                <w:ilvl w:val="0"/>
                <w:numId w:val="55"/>
              </w:numPr>
              <w:rPr>
                <w:rFonts w:ascii="Arial" w:hAnsi="Arial" w:cs="Arial"/>
                <w:sz w:val="18"/>
                <w:szCs w:val="18"/>
              </w:rPr>
            </w:pPr>
            <w:r w:rsidRPr="00522231">
              <w:rPr>
                <w:rFonts w:ascii="Arial" w:hAnsi="Arial" w:cs="Arial"/>
                <w:sz w:val="18"/>
                <w:szCs w:val="18"/>
              </w:rPr>
              <w:t>v drugih primerih izvajalčevih kršitev pogodbenih obveznosti oziroma drugih primerih po prostem preudarku naročnika.</w:t>
            </w:r>
          </w:p>
          <w:p w14:paraId="196673AD" w14:textId="0C87041D" w:rsidR="00B94BE1" w:rsidRPr="00522231" w:rsidRDefault="00B94BE1" w:rsidP="00522231">
            <w:pPr>
              <w:rPr>
                <w:rFonts w:ascii="Arial" w:hAnsi="Arial" w:cs="Arial"/>
                <w:sz w:val="18"/>
                <w:szCs w:val="18"/>
              </w:rPr>
            </w:pPr>
            <w:r w:rsidRPr="00522231">
              <w:rPr>
                <w:rFonts w:ascii="Arial" w:hAnsi="Arial" w:cs="Arial"/>
                <w:sz w:val="18"/>
                <w:szCs w:val="18"/>
              </w:rPr>
              <w:t xml:space="preserve">Če se med izvajanjem podaljša pogodbeni rok za dokončanje, mora izvajalec ustrezno podaljšati zavarovanje za dobro izvedbo pogodbenih obveznosti in jo naročniku dostaviti v roku </w:t>
            </w:r>
            <w:r w:rsidR="00D75366">
              <w:rPr>
                <w:rFonts w:ascii="Arial" w:hAnsi="Arial" w:cs="Arial"/>
                <w:sz w:val="18"/>
                <w:szCs w:val="18"/>
              </w:rPr>
              <w:t>10</w:t>
            </w:r>
            <w:r w:rsidRPr="00522231">
              <w:rPr>
                <w:rFonts w:ascii="Arial" w:hAnsi="Arial" w:cs="Arial"/>
                <w:sz w:val="18"/>
                <w:szCs w:val="18"/>
              </w:rPr>
              <w:t xml:space="preserve"> dni od poziva, sicer ima naročnik pravico zavarovanje za dobro izvedbo pogodbenih obveznosti vnovčiti v celotnem znesku ne glede na to, ali mu je ali bi mu zaradi tega nastala kakšna škoda in ne glede na pogodbena določila vezana na pogodbeno kazen.</w:t>
            </w:r>
          </w:p>
          <w:p w14:paraId="0A706CDF" w14:textId="60785841" w:rsidR="00B94BE1" w:rsidRPr="00522231" w:rsidRDefault="00B94BE1" w:rsidP="00522231">
            <w:pPr>
              <w:rPr>
                <w:rFonts w:ascii="Arial" w:hAnsi="Arial" w:cs="Arial"/>
                <w:sz w:val="18"/>
                <w:szCs w:val="18"/>
              </w:rPr>
            </w:pPr>
            <w:r w:rsidRPr="00522231">
              <w:rPr>
                <w:rFonts w:ascii="Arial" w:hAnsi="Arial" w:cs="Arial"/>
                <w:sz w:val="18"/>
                <w:szCs w:val="18"/>
              </w:rPr>
              <w:t xml:space="preserve">Če se med izvajanjem poveča pogodbena vrednost, mora izvajalec ustrezno povišati zavarovanje za dobro izvedbo pogodbenih obveznosti in jo naročniku dostaviti v roku </w:t>
            </w:r>
            <w:r w:rsidR="00D75366">
              <w:rPr>
                <w:rFonts w:ascii="Arial" w:hAnsi="Arial" w:cs="Arial"/>
                <w:sz w:val="18"/>
                <w:szCs w:val="18"/>
              </w:rPr>
              <w:t>10</w:t>
            </w:r>
            <w:r w:rsidRPr="00522231">
              <w:rPr>
                <w:rFonts w:ascii="Arial" w:hAnsi="Arial" w:cs="Arial"/>
                <w:sz w:val="18"/>
                <w:szCs w:val="18"/>
              </w:rPr>
              <w:t xml:space="preserve"> dni od poziva, sicer ima naročnik pravico zavarovanje za dobro izvedbo pogodbenih obveznosti vnovčiti v celotnem znesku ne glede na to, ali mu je ali bi mu zaradi tega nastala kakšna škoda in ne glede na pogodbena določila vezana na pogodbeno kazen.</w:t>
            </w:r>
          </w:p>
          <w:p w14:paraId="160D6342" w14:textId="47C1F4B0" w:rsidR="00B94BE1" w:rsidRPr="00522231" w:rsidRDefault="00B94BE1" w:rsidP="00522231">
            <w:pPr>
              <w:rPr>
                <w:rFonts w:ascii="Arial" w:hAnsi="Arial" w:cs="Arial"/>
                <w:sz w:val="18"/>
                <w:szCs w:val="18"/>
              </w:rPr>
            </w:pPr>
            <w:r w:rsidRPr="00522231">
              <w:rPr>
                <w:rFonts w:ascii="Arial" w:hAnsi="Arial" w:cs="Arial"/>
                <w:sz w:val="18"/>
                <w:szCs w:val="18"/>
              </w:rPr>
              <w:t>V primeru, ko naročnik vnovči zavarovanje za dobro izvedbo pogodbenih obveznosti, je izvajalec nemudoma, najkasneje pa v roku 10 delovnih dni od unovčitve, dolžan naročniku dostaviti novo, vsebinsko enako zavarovanje za dobro izvedbo pogodbenih obveznosti. V primeru kršitve te obveznosti je izvajalec dolžan naročniku plačati pogodbeno kazen v višini 3% od višine bančne garancije za vsak koledarski dan zamude. Ne glede na to sme naročnik v takem primeru po lastni presoji tudi odstopiti od pogodbe, v vsakem primeru pa ima poleg vsega pravico zahtevati povrnitev vse škode, ki mu je bila oziroma mu bo s tem povzročena. Opredelitev škode je v diskreciji naročnika.</w:t>
            </w:r>
          </w:p>
          <w:p w14:paraId="1AA58FF4" w14:textId="77777777" w:rsidR="00B94BE1" w:rsidRPr="00522231" w:rsidRDefault="00B94BE1" w:rsidP="00522231">
            <w:pPr>
              <w:rPr>
                <w:rFonts w:ascii="Arial" w:hAnsi="Arial" w:cs="Arial"/>
                <w:sz w:val="18"/>
                <w:szCs w:val="18"/>
              </w:rPr>
            </w:pPr>
          </w:p>
          <w:p w14:paraId="5C904739" w14:textId="77777777" w:rsidR="00B94BE1" w:rsidRDefault="00B94BE1" w:rsidP="00522231">
            <w:r w:rsidRPr="00522231">
              <w:rPr>
                <w:rFonts w:ascii="Arial" w:hAnsi="Arial" w:cs="Arial"/>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E45E7EC" w14:textId="77777777" w:rsidR="00B94BE1" w:rsidRDefault="00B94BE1" w:rsidP="00B94BE1">
      <w:pPr>
        <w:spacing w:after="0" w:line="240" w:lineRule="auto"/>
        <w:jc w:val="center"/>
      </w:pPr>
      <w:r>
        <w:rPr>
          <w:rFonts w:ascii="Arial" w:hAnsi="Arial" w:cs="Arial"/>
          <w:b/>
          <w:bCs/>
          <w:color w:val="000000"/>
          <w:sz w:val="18"/>
          <w:szCs w:val="18"/>
        </w:rPr>
        <w:lastRenderedPageBreak/>
        <w:t>21.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4BB9EB20" w14:textId="77777777" w:rsidTr="009C16E6">
        <w:tc>
          <w:tcPr>
            <w:tcW w:w="8964" w:type="dxa"/>
            <w:tcMar>
              <w:top w:w="0" w:type="dxa"/>
              <w:left w:w="108" w:type="dxa"/>
              <w:bottom w:w="0" w:type="dxa"/>
              <w:right w:w="108" w:type="dxa"/>
            </w:tcMar>
          </w:tcPr>
          <w:p w14:paraId="6ADF1AC7" w14:textId="77777777" w:rsidR="00B94BE1" w:rsidRDefault="00B94BE1" w:rsidP="009C16E6">
            <w:pPr>
              <w:spacing w:before="225" w:after="225"/>
              <w:jc w:val="both"/>
            </w:pPr>
            <w:r>
              <w:rPr>
                <w:rFonts w:ascii="Arial" w:hAnsi="Arial" w:cs="Arial"/>
                <w:color w:val="000000"/>
                <w:sz w:val="18"/>
                <w:szCs w:val="18"/>
              </w:rPr>
              <w:t>ZAVAROVANJE ODGOVORNOSTI</w:t>
            </w:r>
          </w:p>
          <w:p w14:paraId="0C134087" w14:textId="77777777" w:rsidR="00B94BE1" w:rsidRDefault="00B94BE1" w:rsidP="009C16E6">
            <w:pPr>
              <w:spacing w:before="225" w:after="225"/>
              <w:jc w:val="both"/>
            </w:pPr>
            <w:r>
              <w:rPr>
                <w:rFonts w:ascii="Arial" w:hAnsi="Arial" w:cs="Arial"/>
                <w:color w:val="000000"/>
                <w:sz w:val="18"/>
                <w:szCs w:val="18"/>
              </w:rPr>
              <w:t>Višina zavarovanja: 200.000,00</w:t>
            </w:r>
          </w:p>
          <w:p w14:paraId="599F34D0" w14:textId="77777777" w:rsidR="00B94BE1" w:rsidRDefault="00B94BE1" w:rsidP="009C16E6">
            <w:pPr>
              <w:spacing w:before="225" w:after="225"/>
              <w:jc w:val="both"/>
            </w:pPr>
            <w:r>
              <w:rPr>
                <w:rFonts w:ascii="Arial" w:hAnsi="Arial" w:cs="Arial"/>
                <w:color w:val="000000"/>
                <w:sz w:val="18"/>
                <w:szCs w:val="18"/>
              </w:rPr>
              <w:t>Izvajalec je dolžan imeti v času trajanja te pogodbe (in najmanj do predaje objekta naročniku) v skladu z zakonom, ki ureja graditev objektov, zavarovano svojo odgovornost za škodo v zvezi z opravljanjem izvajalčeve dejavnosti (vključno z delodajalčevo odgovornostjo).</w:t>
            </w:r>
          </w:p>
        </w:tc>
      </w:tr>
    </w:tbl>
    <w:p w14:paraId="367E031E" w14:textId="77777777" w:rsidR="00B94BE1" w:rsidRDefault="00B94BE1" w:rsidP="00B94BE1">
      <w:pPr>
        <w:spacing w:after="0" w:line="240" w:lineRule="auto"/>
        <w:jc w:val="center"/>
      </w:pPr>
      <w:r>
        <w:rPr>
          <w:rFonts w:ascii="Arial" w:hAnsi="Arial" w:cs="Arial"/>
          <w:b/>
          <w:bCs/>
          <w:color w:val="000000"/>
          <w:sz w:val="18"/>
          <w:szCs w:val="18"/>
        </w:rPr>
        <w:t>22.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7E44621F" w14:textId="77777777" w:rsidTr="009C16E6">
        <w:tc>
          <w:tcPr>
            <w:tcW w:w="8964" w:type="dxa"/>
            <w:tcMar>
              <w:top w:w="0" w:type="dxa"/>
              <w:left w:w="108" w:type="dxa"/>
              <w:bottom w:w="0" w:type="dxa"/>
              <w:right w:w="108" w:type="dxa"/>
            </w:tcMar>
          </w:tcPr>
          <w:p w14:paraId="1B4A5D3C" w14:textId="77777777" w:rsidR="00B94BE1" w:rsidRDefault="00B94BE1" w:rsidP="009C16E6">
            <w:pPr>
              <w:spacing w:before="225" w:after="225"/>
              <w:jc w:val="both"/>
            </w:pPr>
            <w:r>
              <w:rPr>
                <w:rFonts w:ascii="Arial" w:hAnsi="Arial" w:cs="Arial"/>
                <w:color w:val="000000"/>
                <w:sz w:val="18"/>
                <w:szCs w:val="18"/>
              </w:rPr>
              <w:t>ZAVAROVANJE ZA ODPRAVO NAPAK</w:t>
            </w:r>
          </w:p>
          <w:p w14:paraId="0EE77747" w14:textId="77777777" w:rsidR="00B94BE1" w:rsidRDefault="00B94BE1" w:rsidP="009C16E6">
            <w:pPr>
              <w:spacing w:before="225" w:after="225"/>
              <w:jc w:val="both"/>
            </w:pPr>
            <w:r>
              <w:rPr>
                <w:rFonts w:ascii="Arial" w:hAnsi="Arial" w:cs="Arial"/>
                <w:color w:val="000000"/>
                <w:sz w:val="18"/>
                <w:szCs w:val="18"/>
              </w:rPr>
              <w:lastRenderedPageBreak/>
              <w:t>Instrument zavarovanja: _____________</w:t>
            </w:r>
          </w:p>
          <w:p w14:paraId="60D7A646" w14:textId="77777777" w:rsidR="00B94BE1" w:rsidRDefault="00B94BE1" w:rsidP="009C16E6">
            <w:pPr>
              <w:spacing w:before="225" w:after="225"/>
              <w:jc w:val="both"/>
            </w:pPr>
            <w:r>
              <w:rPr>
                <w:rFonts w:ascii="Arial" w:hAnsi="Arial" w:cs="Arial"/>
                <w:color w:val="000000"/>
                <w:sz w:val="18"/>
                <w:szCs w:val="18"/>
              </w:rPr>
              <w:t>Višina zavarovanja: _____________</w:t>
            </w:r>
          </w:p>
          <w:p w14:paraId="4C12B035" w14:textId="77777777" w:rsidR="00B94BE1" w:rsidRDefault="00B94BE1" w:rsidP="009C16E6">
            <w:pPr>
              <w:spacing w:before="225" w:after="225"/>
              <w:jc w:val="both"/>
            </w:pPr>
            <w:r>
              <w:rPr>
                <w:rFonts w:ascii="Arial" w:hAnsi="Arial" w:cs="Arial"/>
                <w:color w:val="000000"/>
                <w:sz w:val="18"/>
                <w:szCs w:val="18"/>
              </w:rPr>
              <w:t>Čas veljavnosti: _____________</w:t>
            </w:r>
          </w:p>
          <w:p w14:paraId="03FEC6DC" w14:textId="0FE137D1" w:rsidR="00B94BE1" w:rsidRDefault="00B94BE1" w:rsidP="009C16E6">
            <w:pPr>
              <w:spacing w:before="225" w:after="225"/>
              <w:jc w:val="both"/>
            </w:pPr>
            <w:r>
              <w:rPr>
                <w:rFonts w:ascii="Arial" w:hAnsi="Arial" w:cs="Arial"/>
                <w:color w:val="000000"/>
                <w:sz w:val="18"/>
                <w:szCs w:val="18"/>
              </w:rPr>
              <w:t xml:space="preserve">Izvajalec je dolžan najkasneje </w:t>
            </w:r>
            <w:r w:rsidRPr="00522231">
              <w:rPr>
                <w:rFonts w:ascii="Arial" w:hAnsi="Arial" w:cs="Arial"/>
                <w:color w:val="000000"/>
                <w:sz w:val="18"/>
                <w:szCs w:val="18"/>
              </w:rPr>
              <w:t xml:space="preserve">v roku 10 dni </w:t>
            </w:r>
            <w:r w:rsidR="00D75366">
              <w:rPr>
                <w:rFonts w:ascii="Arial" w:hAnsi="Arial" w:cs="Arial"/>
                <w:color w:val="000000"/>
                <w:sz w:val="18"/>
                <w:szCs w:val="18"/>
              </w:rPr>
              <w:t>od uspešne</w:t>
            </w:r>
            <w:r w:rsidRPr="00522231">
              <w:rPr>
                <w:rFonts w:ascii="Arial" w:hAnsi="Arial" w:cs="Arial"/>
                <w:color w:val="000000"/>
                <w:sz w:val="18"/>
                <w:szCs w:val="18"/>
              </w:rPr>
              <w:t xml:space="preserve"> primopredaj</w:t>
            </w:r>
            <w:r w:rsidR="00D75366">
              <w:rPr>
                <w:rFonts w:ascii="Arial" w:hAnsi="Arial" w:cs="Arial"/>
                <w:color w:val="000000"/>
                <w:sz w:val="18"/>
                <w:szCs w:val="18"/>
              </w:rPr>
              <w:t>e</w:t>
            </w:r>
            <w:r w:rsidRPr="00522231">
              <w:rPr>
                <w:rFonts w:ascii="Arial" w:hAnsi="Arial" w:cs="Arial"/>
                <w:color w:val="000000"/>
                <w:sz w:val="18"/>
                <w:szCs w:val="18"/>
              </w:rPr>
              <w:t xml:space="preserve"> izvedenih</w:t>
            </w:r>
            <w:r>
              <w:rPr>
                <w:rFonts w:ascii="Arial" w:hAnsi="Arial" w:cs="Arial"/>
                <w:color w:val="000000"/>
                <w:sz w:val="18"/>
                <w:szCs w:val="18"/>
              </w:rPr>
              <w:t xml:space="preserve"> del oziroma po podpisu končnega primopredajnega zapisnika predložiti zavarovanje za odpravo napak v garancijskem roku, sicer se bo štelo, da javno naročilo ni uspešno izvedeno, naročnik pa lahko unovči zavarovanje za dobro izvedbo pogodbenih obveznosti.</w:t>
            </w:r>
          </w:p>
          <w:p w14:paraId="147365A6" w14:textId="77777777" w:rsidR="00B94BE1" w:rsidRDefault="00B94BE1" w:rsidP="009C16E6">
            <w:pPr>
              <w:spacing w:before="225" w:after="225"/>
              <w:jc w:val="both"/>
              <w:rPr>
                <w:rFonts w:ascii="Arial" w:eastAsia="Calibri" w:hAnsi="Arial" w:cs="Arial"/>
                <w:color w:val="000000"/>
                <w:sz w:val="18"/>
                <w:szCs w:val="18"/>
              </w:rPr>
            </w:pPr>
            <w:r>
              <w:rPr>
                <w:rFonts w:ascii="Arial" w:eastAsia="Calibri"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2A0F44A2" w14:textId="77777777" w:rsidR="00B94BE1" w:rsidRDefault="00B94BE1" w:rsidP="009C16E6">
            <w:pPr>
              <w:spacing w:before="225" w:after="225"/>
              <w:jc w:val="both"/>
            </w:pPr>
          </w:p>
          <w:p w14:paraId="26C8BE97" w14:textId="77777777" w:rsidR="00B94BE1" w:rsidRDefault="00B94BE1" w:rsidP="009C16E6">
            <w:pPr>
              <w:spacing w:before="225" w:after="225"/>
              <w:jc w:val="both"/>
            </w:pPr>
            <w:r w:rsidRPr="00522231">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2075331A" w14:textId="77777777" w:rsidR="00B94BE1" w:rsidRDefault="00B94BE1" w:rsidP="00B94BE1">
      <w:pPr>
        <w:spacing w:before="225" w:after="225" w:line="240" w:lineRule="auto"/>
        <w:jc w:val="both"/>
      </w:pPr>
      <w:r>
        <w:rPr>
          <w:rFonts w:ascii="Arial" w:hAnsi="Arial" w:cs="Arial"/>
          <w:b/>
          <w:bCs/>
          <w:color w:val="000000"/>
          <w:sz w:val="18"/>
          <w:szCs w:val="18"/>
        </w:rPr>
        <w:lastRenderedPageBreak/>
        <w:t>XIV. ODSTOP OD POGODBE</w:t>
      </w:r>
    </w:p>
    <w:p w14:paraId="4B363F64" w14:textId="77777777" w:rsidR="00B94BE1" w:rsidRDefault="00B94BE1" w:rsidP="00B94BE1">
      <w:pPr>
        <w:spacing w:after="0" w:line="240" w:lineRule="auto"/>
        <w:jc w:val="center"/>
      </w:pPr>
      <w:r>
        <w:rPr>
          <w:rFonts w:ascii="Arial" w:hAnsi="Arial" w:cs="Arial"/>
          <w:b/>
          <w:bCs/>
          <w:color w:val="000000"/>
          <w:sz w:val="18"/>
          <w:szCs w:val="18"/>
        </w:rPr>
        <w:t>23.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13CC8438" w14:textId="77777777" w:rsidTr="009C16E6">
        <w:tc>
          <w:tcPr>
            <w:tcW w:w="8964" w:type="dxa"/>
            <w:tcMar>
              <w:top w:w="0" w:type="dxa"/>
              <w:left w:w="108" w:type="dxa"/>
              <w:bottom w:w="0" w:type="dxa"/>
              <w:right w:w="108" w:type="dxa"/>
            </w:tcMar>
          </w:tcPr>
          <w:p w14:paraId="7B2ABC16" w14:textId="77777777" w:rsidR="00B94BE1" w:rsidRDefault="00B94BE1" w:rsidP="009C16E6">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17E9340" w14:textId="77777777" w:rsidR="00B94BE1" w:rsidRDefault="00B94BE1" w:rsidP="009C16E6">
            <w:pPr>
              <w:spacing w:before="225" w:after="225"/>
              <w:jc w:val="both"/>
            </w:pPr>
            <w:r>
              <w:rPr>
                <w:rFonts w:ascii="Arial" w:hAnsi="Arial" w:cs="Arial"/>
                <w:color w:val="000000"/>
                <w:sz w:val="18"/>
                <w:szCs w:val="18"/>
              </w:rPr>
              <w:t>Naročnik ima pravico odstopiti od pogodbe kadarkoli, brez posledic za naročnika, če:</w:t>
            </w:r>
          </w:p>
          <w:tbl>
            <w:tblPr>
              <w:tblW w:w="8748" w:type="dxa"/>
              <w:tblCellMar>
                <w:left w:w="10" w:type="dxa"/>
                <w:right w:w="10" w:type="dxa"/>
              </w:tblCellMar>
              <w:tblLook w:val="04A0" w:firstRow="1" w:lastRow="0" w:firstColumn="1" w:lastColumn="0" w:noHBand="0" w:noVBand="1"/>
            </w:tblPr>
            <w:tblGrid>
              <w:gridCol w:w="8748"/>
            </w:tblGrid>
            <w:tr w:rsidR="00B94BE1" w14:paraId="2EA48383" w14:textId="77777777" w:rsidTr="009C16E6">
              <w:tc>
                <w:tcPr>
                  <w:tcW w:w="8748" w:type="dxa"/>
                  <w:tcMar>
                    <w:top w:w="0" w:type="dxa"/>
                    <w:left w:w="108" w:type="dxa"/>
                    <w:bottom w:w="0" w:type="dxa"/>
                    <w:right w:w="108" w:type="dxa"/>
                  </w:tcMar>
                </w:tcPr>
                <w:p w14:paraId="5FE3D072" w14:textId="77777777" w:rsidR="00B94BE1" w:rsidRDefault="00B94BE1" w:rsidP="00FF3ADA">
                  <w:pPr>
                    <w:numPr>
                      <w:ilvl w:val="0"/>
                      <w:numId w:val="51"/>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1C08938" w14:textId="77777777" w:rsidR="00B94BE1" w:rsidRDefault="00B94BE1" w:rsidP="00FF3ADA">
                  <w:pPr>
                    <w:numPr>
                      <w:ilvl w:val="0"/>
                      <w:numId w:val="51"/>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izvajalec po svoji krivdi v roku 14 dni od uvedbe v delo ne prične z delom;</w:t>
                  </w:r>
                </w:p>
                <w:p w14:paraId="125D0117" w14:textId="77777777" w:rsidR="00B94BE1" w:rsidRDefault="00B94BE1" w:rsidP="00FF3ADA">
                  <w:pPr>
                    <w:numPr>
                      <w:ilvl w:val="0"/>
                      <w:numId w:val="51"/>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14FF775F" w14:textId="77777777" w:rsidR="00B94BE1" w:rsidRDefault="00B94BE1" w:rsidP="00FF3ADA">
                  <w:pPr>
                    <w:numPr>
                      <w:ilvl w:val="0"/>
                      <w:numId w:val="51"/>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zamuda izvajalca, presega število dni vrednosti maksimalno dogovorjene pogodbene kazni;</w:t>
                  </w:r>
                </w:p>
                <w:p w14:paraId="27932AD7" w14:textId="77777777" w:rsidR="00B94BE1" w:rsidRDefault="00B94BE1" w:rsidP="00FF3ADA">
                  <w:pPr>
                    <w:numPr>
                      <w:ilvl w:val="0"/>
                      <w:numId w:val="51"/>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napake v izvedbi, bistveno zmanjšajo pomen, namen ali uporabnost izvedenih del;</w:t>
                  </w:r>
                </w:p>
                <w:p w14:paraId="53DF3DD7" w14:textId="77777777" w:rsidR="00B94BE1" w:rsidRDefault="00B94BE1" w:rsidP="00FF3ADA">
                  <w:pPr>
                    <w:numPr>
                      <w:ilvl w:val="0"/>
                      <w:numId w:val="51"/>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 xml:space="preserve">nedoseganje pogodbeno dogovorjene kvalitete in </w:t>
                  </w:r>
                  <w:proofErr w:type="spellStart"/>
                  <w:r>
                    <w:rPr>
                      <w:rFonts w:ascii="Arial" w:hAnsi="Arial" w:cs="Arial"/>
                      <w:color w:val="000000"/>
                      <w:sz w:val="18"/>
                      <w:szCs w:val="18"/>
                    </w:rPr>
                    <w:t>nevzpostavitev</w:t>
                  </w:r>
                  <w:proofErr w:type="spellEnd"/>
                  <w:r>
                    <w:rPr>
                      <w:rFonts w:ascii="Arial" w:hAnsi="Arial" w:cs="Arial"/>
                      <w:color w:val="000000"/>
                      <w:sz w:val="18"/>
                      <w:szCs w:val="18"/>
                    </w:rPr>
                    <w:t xml:space="preserve"> le-te niti v naknadnem primernem roku, ki ga določi naročnik.</w:t>
                  </w:r>
                </w:p>
                <w:p w14:paraId="365442BD" w14:textId="77777777" w:rsidR="00B94BE1" w:rsidRDefault="00B94BE1" w:rsidP="009C16E6">
                  <w:pPr>
                    <w:ind w:left="360"/>
                    <w:jc w:val="both"/>
                    <w:rPr>
                      <w:rFonts w:ascii="Arial" w:hAnsi="Arial" w:cs="Arial"/>
                      <w:color w:val="000000"/>
                      <w:sz w:val="18"/>
                      <w:szCs w:val="18"/>
                    </w:rPr>
                  </w:pPr>
                </w:p>
                <w:p w14:paraId="59911A23" w14:textId="77777777" w:rsidR="00B94BE1" w:rsidRDefault="00B94BE1" w:rsidP="009C16E6">
                  <w:pPr>
                    <w:ind w:left="360"/>
                    <w:jc w:val="both"/>
                    <w:rPr>
                      <w:rFonts w:ascii="Arial" w:hAnsi="Arial" w:cs="Arial"/>
                      <w:color w:val="000000"/>
                      <w:sz w:val="18"/>
                      <w:szCs w:val="18"/>
                    </w:rPr>
                  </w:pPr>
                  <w:r>
                    <w:rPr>
                      <w:rFonts w:ascii="Arial" w:hAnsi="Arial" w:cs="Arial"/>
                      <w:color w:val="000000"/>
                      <w:sz w:val="18"/>
                      <w:szCs w:val="18"/>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tc>
            </w:tr>
          </w:tbl>
          <w:p w14:paraId="78560769" w14:textId="77777777" w:rsidR="00B94BE1" w:rsidRDefault="00B94BE1" w:rsidP="009C16E6">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W w:w="8748" w:type="dxa"/>
              <w:tblCellMar>
                <w:left w:w="10" w:type="dxa"/>
                <w:right w:w="10" w:type="dxa"/>
              </w:tblCellMar>
              <w:tblLook w:val="04A0" w:firstRow="1" w:lastRow="0" w:firstColumn="1" w:lastColumn="0" w:noHBand="0" w:noVBand="1"/>
            </w:tblPr>
            <w:tblGrid>
              <w:gridCol w:w="8748"/>
            </w:tblGrid>
            <w:tr w:rsidR="00B94BE1" w14:paraId="74AE5B4C" w14:textId="77777777" w:rsidTr="009C16E6">
              <w:tc>
                <w:tcPr>
                  <w:tcW w:w="8748" w:type="dxa"/>
                  <w:tcMar>
                    <w:top w:w="0" w:type="dxa"/>
                    <w:left w:w="108" w:type="dxa"/>
                    <w:bottom w:w="0" w:type="dxa"/>
                    <w:right w:w="108" w:type="dxa"/>
                  </w:tcMar>
                </w:tcPr>
                <w:p w14:paraId="17674AA6" w14:textId="77777777" w:rsidR="00B94BE1" w:rsidRDefault="00B94BE1" w:rsidP="00FF3ADA">
                  <w:pPr>
                    <w:numPr>
                      <w:ilvl w:val="0"/>
                      <w:numId w:val="52"/>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0A76D63" w14:textId="77777777" w:rsidR="00B94BE1" w:rsidRDefault="00B94BE1" w:rsidP="00FF3ADA">
                  <w:pPr>
                    <w:numPr>
                      <w:ilvl w:val="0"/>
                      <w:numId w:val="52"/>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21C59D0" w14:textId="77777777" w:rsidR="00B94BE1" w:rsidRDefault="00B94BE1" w:rsidP="00FF3ADA">
                  <w:pPr>
                    <w:numPr>
                      <w:ilvl w:val="0"/>
                      <w:numId w:val="52"/>
                    </w:numPr>
                    <w:suppressAutoHyphens/>
                    <w:autoSpaceDN w:val="0"/>
                    <w:spacing w:after="0" w:line="240" w:lineRule="auto"/>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FF17189" w14:textId="77777777" w:rsidR="00B94BE1" w:rsidRDefault="00B94BE1" w:rsidP="009C16E6">
            <w:pPr>
              <w:spacing w:before="225" w:after="225"/>
              <w:jc w:val="both"/>
            </w:pPr>
            <w:r>
              <w:rPr>
                <w:rFonts w:ascii="Arial" w:hAnsi="Arial" w:cs="Arial"/>
                <w:color w:val="000000"/>
                <w:sz w:val="18"/>
                <w:szCs w:val="18"/>
              </w:rPr>
              <w:lastRenderedPageBreak/>
              <w:t>Odstop od pogodbe učinkuje z dnem, ko izvajalec prejme pisno izjavo naročnika o odstopu</w:t>
            </w:r>
            <w:r w:rsidRPr="00522231">
              <w:rPr>
                <w:rFonts w:ascii="Arial" w:hAnsi="Arial" w:cs="Arial"/>
                <w:color w:val="000000"/>
                <w:sz w:val="18"/>
                <w:szCs w:val="18"/>
              </w:rPr>
              <w:t>. Izvajalec je dolžan nemudoma po tem  in po zagotovitvi nujnih zaščitnih del, opustiti dela in zapustiti gradbišče v dobrem in čistem stanju. Izvajalec takšno obveznost zagotovi tudi v vseh pogodbah in sporazumih, ki jih bo sklenil s podizvajalci.</w:t>
            </w:r>
          </w:p>
          <w:p w14:paraId="4C9D8995"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zaradi kršitev izvajalca pričel s postopki za unovčenje zavarovanja za dobro izvedbo pogodbenih obveznosti.</w:t>
            </w:r>
          </w:p>
          <w:p w14:paraId="52B3F9C9"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Izvajalec sme odstopiti od pogodbe zlasti:</w:t>
            </w:r>
          </w:p>
          <w:p w14:paraId="5D8279FF" w14:textId="77777777" w:rsidR="00B94BE1" w:rsidRDefault="00B94BE1" w:rsidP="00FF3ADA">
            <w:pPr>
              <w:pStyle w:val="Odstavekseznama"/>
              <w:numPr>
                <w:ilvl w:val="0"/>
                <w:numId w:val="50"/>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če naročnik zamuja z uvedbo v delo več kot 60 dni od sklenitve pogodbe, razen v</w:t>
            </w:r>
          </w:p>
          <w:p w14:paraId="718F0DA4" w14:textId="77777777" w:rsidR="00B94BE1" w:rsidRDefault="00B94BE1" w:rsidP="00FF3ADA">
            <w:pPr>
              <w:pStyle w:val="Odstavekseznama"/>
              <w:numPr>
                <w:ilvl w:val="0"/>
                <w:numId w:val="5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primeru, da epidemiološke razmere glede COVID 19 naročniku tega ne</w:t>
            </w:r>
          </w:p>
          <w:p w14:paraId="180B3CE6" w14:textId="77777777" w:rsidR="00B94BE1" w:rsidRDefault="00B94BE1" w:rsidP="00FF3ADA">
            <w:pPr>
              <w:pStyle w:val="Odstavekseznama"/>
              <w:numPr>
                <w:ilvl w:val="0"/>
                <w:numId w:val="5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dopuščajo;</w:t>
            </w:r>
          </w:p>
          <w:p w14:paraId="022C01D3" w14:textId="77777777" w:rsidR="00B94BE1" w:rsidRDefault="00B94BE1" w:rsidP="00FF3ADA">
            <w:pPr>
              <w:pStyle w:val="Odstavekseznama"/>
              <w:numPr>
                <w:ilvl w:val="0"/>
                <w:numId w:val="5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če naročnik tudi po naknadno postavljenem roku ne posreduje navodil v zvezi z</w:t>
            </w:r>
          </w:p>
          <w:p w14:paraId="6D4EACF4" w14:textId="77777777" w:rsidR="00B94BE1" w:rsidRDefault="00B94BE1" w:rsidP="00FF3ADA">
            <w:pPr>
              <w:pStyle w:val="Odstavekseznama"/>
              <w:numPr>
                <w:ilvl w:val="0"/>
                <w:numId w:val="5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njegovimi vprašanji, ki so bistvena za izvedbo pogodbenih del;</w:t>
            </w:r>
          </w:p>
          <w:p w14:paraId="7E4DFA69" w14:textId="77777777" w:rsidR="00B94BE1" w:rsidRDefault="00B94BE1" w:rsidP="00FF3ADA">
            <w:pPr>
              <w:pStyle w:val="Odstavekseznama"/>
              <w:numPr>
                <w:ilvl w:val="0"/>
                <w:numId w:val="5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če naročnik ne zagotovi odprave napak v projektni dokumentaciji;</w:t>
            </w:r>
          </w:p>
          <w:p w14:paraId="108C82F6" w14:textId="77777777" w:rsidR="00B94BE1" w:rsidRDefault="00B94BE1" w:rsidP="00FF3ADA">
            <w:pPr>
              <w:pStyle w:val="Odstavekseznama"/>
              <w:numPr>
                <w:ilvl w:val="0"/>
                <w:numId w:val="5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če izvajalec pride v situacijo, zaradi katere iz objektivnih razlogov z deli ne more</w:t>
            </w:r>
          </w:p>
          <w:p w14:paraId="7988D1BC" w14:textId="77777777" w:rsidR="00B94BE1" w:rsidRDefault="00B94BE1" w:rsidP="00FF3ADA">
            <w:pPr>
              <w:pStyle w:val="Odstavekseznama"/>
              <w:numPr>
                <w:ilvl w:val="0"/>
                <w:numId w:val="5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nadaljevati;</w:t>
            </w:r>
          </w:p>
          <w:p w14:paraId="10E3063F" w14:textId="77777777" w:rsidR="00B94BE1" w:rsidRDefault="00B94BE1" w:rsidP="00FF3ADA">
            <w:pPr>
              <w:pStyle w:val="Odstavekseznama"/>
              <w:numPr>
                <w:ilvl w:val="0"/>
                <w:numId w:val="53"/>
              </w:numPr>
              <w:suppressAutoHyphens/>
              <w:autoSpaceDN w:val="0"/>
              <w:spacing w:before="225" w:after="225" w:line="240" w:lineRule="auto"/>
              <w:jc w:val="both"/>
              <w:rPr>
                <w:rFonts w:ascii="Arial" w:hAnsi="Arial" w:cs="Arial"/>
                <w:color w:val="000000"/>
                <w:sz w:val="18"/>
                <w:szCs w:val="18"/>
              </w:rPr>
            </w:pPr>
            <w:r>
              <w:rPr>
                <w:rFonts w:ascii="Arial" w:hAnsi="Arial" w:cs="Arial"/>
                <w:color w:val="000000"/>
                <w:sz w:val="18"/>
                <w:szCs w:val="18"/>
              </w:rPr>
              <w:t>če naročnik več kot 60 dni neupravičeno zamuja s plačilom katerekoli situacije;</w:t>
            </w:r>
          </w:p>
          <w:p w14:paraId="7073568E"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tc>
      </w:tr>
    </w:tbl>
    <w:p w14:paraId="27F90AEC" w14:textId="77777777" w:rsidR="00B94BE1" w:rsidRDefault="00B94BE1" w:rsidP="00B94BE1">
      <w:pPr>
        <w:spacing w:before="225" w:after="225" w:line="240" w:lineRule="auto"/>
        <w:jc w:val="both"/>
      </w:pPr>
      <w:r>
        <w:rPr>
          <w:rFonts w:ascii="Arial" w:hAnsi="Arial" w:cs="Arial"/>
          <w:b/>
          <w:bCs/>
          <w:color w:val="000000"/>
          <w:sz w:val="18"/>
          <w:szCs w:val="18"/>
        </w:rPr>
        <w:lastRenderedPageBreak/>
        <w:t>XV. SOCIALNA KLAVZULA IN RAZVEZNI POGOJ</w:t>
      </w:r>
    </w:p>
    <w:p w14:paraId="1824CA84" w14:textId="77777777" w:rsidR="00B94BE1" w:rsidRDefault="00B94BE1" w:rsidP="00B94BE1">
      <w:pPr>
        <w:spacing w:after="0" w:line="240" w:lineRule="auto"/>
        <w:jc w:val="center"/>
      </w:pPr>
      <w:r>
        <w:rPr>
          <w:rFonts w:ascii="Arial" w:hAnsi="Arial" w:cs="Arial"/>
          <w:b/>
          <w:bCs/>
          <w:color w:val="000000"/>
          <w:sz w:val="18"/>
          <w:szCs w:val="18"/>
        </w:rPr>
        <w:t>24.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398AFB8B" w14:textId="77777777" w:rsidTr="009C16E6">
        <w:tc>
          <w:tcPr>
            <w:tcW w:w="8964" w:type="dxa"/>
            <w:tcMar>
              <w:top w:w="0" w:type="dxa"/>
              <w:left w:w="108" w:type="dxa"/>
              <w:bottom w:w="0" w:type="dxa"/>
              <w:right w:w="108" w:type="dxa"/>
            </w:tcMar>
          </w:tcPr>
          <w:p w14:paraId="5679E811" w14:textId="77777777" w:rsidR="00B94BE1" w:rsidRDefault="00B94BE1" w:rsidP="009C16E6">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DC8C445" w14:textId="77777777" w:rsidR="00B94BE1" w:rsidRDefault="00B94BE1" w:rsidP="009C16E6">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A1E5AB7"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3E0CDE7" w14:textId="77777777" w:rsidR="00B94BE1" w:rsidRDefault="00B94BE1" w:rsidP="00B94BE1">
      <w:pPr>
        <w:spacing w:before="225" w:after="225" w:line="240" w:lineRule="auto"/>
        <w:jc w:val="both"/>
      </w:pPr>
      <w:r>
        <w:rPr>
          <w:rFonts w:ascii="Arial" w:hAnsi="Arial" w:cs="Arial"/>
          <w:b/>
          <w:bCs/>
          <w:color w:val="000000"/>
          <w:sz w:val="18"/>
          <w:szCs w:val="18"/>
        </w:rPr>
        <w:t>XVI. ZAVAROVANJE DEL, MATERIALA IN OPREME</w:t>
      </w:r>
    </w:p>
    <w:p w14:paraId="0247D88F" w14:textId="77777777" w:rsidR="00B94BE1" w:rsidRDefault="00B94BE1" w:rsidP="00B94BE1">
      <w:pPr>
        <w:spacing w:after="0" w:line="240" w:lineRule="auto"/>
        <w:jc w:val="center"/>
      </w:pPr>
      <w:r>
        <w:rPr>
          <w:rFonts w:ascii="Arial" w:hAnsi="Arial" w:cs="Arial"/>
          <w:b/>
          <w:bCs/>
          <w:color w:val="000000"/>
          <w:sz w:val="18"/>
          <w:szCs w:val="18"/>
        </w:rPr>
        <w:t>25.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5C844D54" w14:textId="77777777" w:rsidTr="009C16E6">
        <w:tc>
          <w:tcPr>
            <w:tcW w:w="8964" w:type="dxa"/>
            <w:tcMar>
              <w:top w:w="0" w:type="dxa"/>
              <w:left w:w="108" w:type="dxa"/>
              <w:bottom w:w="0" w:type="dxa"/>
              <w:right w:w="108" w:type="dxa"/>
            </w:tcMar>
          </w:tcPr>
          <w:p w14:paraId="194B9DEC" w14:textId="77777777" w:rsidR="00B94BE1" w:rsidRDefault="00B94BE1" w:rsidP="009C16E6">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04F63484" w14:textId="77777777" w:rsidR="00B94BE1" w:rsidRDefault="00B94BE1" w:rsidP="009C16E6">
            <w:pPr>
              <w:spacing w:before="225" w:after="225"/>
              <w:jc w:val="both"/>
            </w:pPr>
            <w:r>
              <w:rPr>
                <w:rFonts w:ascii="Arial" w:hAnsi="Arial" w:cs="Arial"/>
                <w:color w:val="000000"/>
                <w:sz w:val="18"/>
                <w:szCs w:val="18"/>
              </w:rPr>
              <w:lastRenderedPageBreak/>
              <w:t>Izvajalec je dolžan zavarovati svojo dejavnost tudi v skladu z zakonodajo s področja graditve ter zavarovati eventualno škodo na objektu in izvedenih delih.</w:t>
            </w:r>
          </w:p>
          <w:p w14:paraId="744964E5"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EB0A731" w14:textId="77777777" w:rsidR="00B94BE1" w:rsidRDefault="00B94BE1" w:rsidP="009C16E6">
            <w:pPr>
              <w:spacing w:before="225" w:after="225"/>
              <w:jc w:val="both"/>
              <w:rPr>
                <w:rFonts w:ascii="Arial" w:hAnsi="Arial" w:cs="Arial"/>
                <w:b/>
                <w:color w:val="000000"/>
                <w:sz w:val="18"/>
                <w:szCs w:val="18"/>
              </w:rPr>
            </w:pPr>
            <w:r>
              <w:rPr>
                <w:rFonts w:ascii="Arial" w:hAnsi="Arial" w:cs="Arial"/>
                <w:b/>
                <w:color w:val="000000"/>
                <w:sz w:val="18"/>
                <w:szCs w:val="18"/>
              </w:rPr>
              <w:t>XVII. POSLOVNA SKRIVNOST</w:t>
            </w:r>
          </w:p>
          <w:p w14:paraId="1A0AE256" w14:textId="77777777" w:rsidR="00B94BE1" w:rsidRDefault="00B94BE1" w:rsidP="009C16E6">
            <w:pPr>
              <w:jc w:val="center"/>
            </w:pPr>
            <w:r>
              <w:rPr>
                <w:rFonts w:ascii="Arial" w:hAnsi="Arial" w:cs="Arial"/>
                <w:b/>
                <w:bCs/>
                <w:color w:val="000000"/>
                <w:sz w:val="18"/>
                <w:szCs w:val="18"/>
              </w:rPr>
              <w:t>26. člen</w:t>
            </w:r>
          </w:p>
          <w:p w14:paraId="2E99C76C"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tc>
      </w:tr>
    </w:tbl>
    <w:p w14:paraId="5A977A36" w14:textId="77777777" w:rsidR="00B94BE1" w:rsidRDefault="00B94BE1" w:rsidP="00B94BE1">
      <w:pPr>
        <w:spacing w:before="225" w:after="225" w:line="240" w:lineRule="auto"/>
        <w:jc w:val="both"/>
      </w:pPr>
      <w:r>
        <w:rPr>
          <w:rFonts w:ascii="Arial" w:hAnsi="Arial" w:cs="Arial"/>
          <w:b/>
          <w:bCs/>
          <w:color w:val="000000"/>
          <w:sz w:val="18"/>
          <w:szCs w:val="18"/>
        </w:rPr>
        <w:lastRenderedPageBreak/>
        <w:t>XVIII. REŠEVANJE SPOROV</w:t>
      </w:r>
    </w:p>
    <w:p w14:paraId="00385CA3" w14:textId="77777777" w:rsidR="00B94BE1" w:rsidRDefault="00B94BE1" w:rsidP="00B94BE1">
      <w:pPr>
        <w:spacing w:after="0" w:line="240" w:lineRule="auto"/>
        <w:jc w:val="center"/>
      </w:pPr>
      <w:r>
        <w:rPr>
          <w:rFonts w:ascii="Arial" w:hAnsi="Arial" w:cs="Arial"/>
          <w:b/>
          <w:bCs/>
          <w:color w:val="000000"/>
          <w:sz w:val="18"/>
          <w:szCs w:val="18"/>
        </w:rPr>
        <w:t>27.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6584E000" w14:textId="77777777" w:rsidTr="009C16E6">
        <w:tc>
          <w:tcPr>
            <w:tcW w:w="8964" w:type="dxa"/>
            <w:tcMar>
              <w:top w:w="0" w:type="dxa"/>
              <w:left w:w="108" w:type="dxa"/>
              <w:bottom w:w="0" w:type="dxa"/>
              <w:right w:w="108" w:type="dxa"/>
            </w:tcMar>
          </w:tcPr>
          <w:p w14:paraId="0D4685BA" w14:textId="77777777" w:rsidR="00B94BE1" w:rsidRDefault="00B94BE1" w:rsidP="009C16E6">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5924765" w14:textId="77777777" w:rsidR="00B94BE1" w:rsidRDefault="00B94BE1" w:rsidP="00B94BE1">
      <w:pPr>
        <w:spacing w:before="225" w:after="225" w:line="240" w:lineRule="auto"/>
        <w:jc w:val="both"/>
      </w:pPr>
      <w:r>
        <w:rPr>
          <w:rFonts w:ascii="Arial" w:hAnsi="Arial" w:cs="Arial"/>
          <w:b/>
          <w:bCs/>
          <w:color w:val="000000"/>
          <w:sz w:val="18"/>
          <w:szCs w:val="18"/>
        </w:rPr>
        <w:t>XIX. PROTIKORUPCIJSKA DOLOČBA</w:t>
      </w:r>
    </w:p>
    <w:p w14:paraId="47C9AB5B" w14:textId="77777777" w:rsidR="00B94BE1" w:rsidRDefault="00B94BE1" w:rsidP="00B94BE1">
      <w:pPr>
        <w:spacing w:after="0" w:line="240" w:lineRule="auto"/>
        <w:jc w:val="center"/>
      </w:pPr>
      <w:r>
        <w:rPr>
          <w:rFonts w:ascii="Arial" w:hAnsi="Arial" w:cs="Arial"/>
          <w:b/>
          <w:bCs/>
          <w:color w:val="000000"/>
          <w:sz w:val="18"/>
          <w:szCs w:val="18"/>
        </w:rPr>
        <w:t>28.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5E029504" w14:textId="77777777" w:rsidTr="009C16E6">
        <w:tc>
          <w:tcPr>
            <w:tcW w:w="8964" w:type="dxa"/>
            <w:tcMar>
              <w:top w:w="0" w:type="dxa"/>
              <w:left w:w="108" w:type="dxa"/>
              <w:bottom w:w="0" w:type="dxa"/>
              <w:right w:w="108" w:type="dxa"/>
            </w:tcMar>
          </w:tcPr>
          <w:p w14:paraId="1EBFAEB5" w14:textId="77777777" w:rsidR="00B94BE1" w:rsidRDefault="00B94BE1" w:rsidP="009C16E6">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A9E17C4" w14:textId="77777777" w:rsidR="00B94BE1" w:rsidRDefault="00B94BE1" w:rsidP="009C16E6">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oziroma z drugimi ukrepi v skladu s predpisi .</w:t>
            </w:r>
          </w:p>
        </w:tc>
      </w:tr>
    </w:tbl>
    <w:p w14:paraId="241B99FD" w14:textId="77777777" w:rsidR="00B94BE1" w:rsidRDefault="00B94BE1" w:rsidP="00B94BE1">
      <w:pPr>
        <w:spacing w:before="225" w:after="225" w:line="240" w:lineRule="auto"/>
        <w:jc w:val="both"/>
      </w:pPr>
      <w:r>
        <w:rPr>
          <w:rFonts w:ascii="Arial" w:hAnsi="Arial" w:cs="Arial"/>
          <w:b/>
          <w:bCs/>
          <w:color w:val="000000"/>
          <w:sz w:val="18"/>
          <w:szCs w:val="18"/>
        </w:rPr>
        <w:t>XX. REVIZIJSKA SLED</w:t>
      </w:r>
    </w:p>
    <w:p w14:paraId="51EF4917" w14:textId="77777777" w:rsidR="00B94BE1" w:rsidRDefault="00B94BE1" w:rsidP="00B94BE1">
      <w:pPr>
        <w:spacing w:after="0" w:line="240" w:lineRule="auto"/>
        <w:jc w:val="center"/>
      </w:pPr>
      <w:r>
        <w:rPr>
          <w:rFonts w:ascii="Arial" w:hAnsi="Arial" w:cs="Arial"/>
          <w:b/>
          <w:bCs/>
          <w:color w:val="000000"/>
          <w:sz w:val="18"/>
          <w:szCs w:val="18"/>
        </w:rPr>
        <w:t>29.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441DD2B7" w14:textId="77777777" w:rsidTr="009C16E6">
        <w:tc>
          <w:tcPr>
            <w:tcW w:w="8964" w:type="dxa"/>
            <w:tcMar>
              <w:top w:w="0" w:type="dxa"/>
              <w:left w:w="108" w:type="dxa"/>
              <w:bottom w:w="0" w:type="dxa"/>
              <w:right w:w="108" w:type="dxa"/>
            </w:tcMar>
          </w:tcPr>
          <w:p w14:paraId="63D3CA73" w14:textId="77777777" w:rsidR="00B94BE1" w:rsidRDefault="00B94BE1" w:rsidP="009C16E6">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4F0A887A" w14:textId="77777777" w:rsidR="00B94BE1" w:rsidRDefault="00B94BE1" w:rsidP="009C16E6">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62227CF8" w14:textId="77777777" w:rsidR="00B94BE1" w:rsidRDefault="00B94BE1" w:rsidP="009C16E6">
            <w:pPr>
              <w:spacing w:before="225" w:after="225"/>
              <w:jc w:val="both"/>
            </w:pPr>
            <w:r>
              <w:rPr>
                <w:rFonts w:ascii="Arial" w:hAnsi="Arial" w:cs="Arial"/>
                <w:color w:val="000000"/>
                <w:sz w:val="18"/>
                <w:szCs w:val="18"/>
              </w:rPr>
              <w:t xml:space="preserve">Izvajalec se zavezuje, da bo zagotovil dostop do celotne dokumentacije v zvezi s projektom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projekta.</w:t>
            </w:r>
          </w:p>
          <w:p w14:paraId="60212F53" w14:textId="77777777" w:rsidR="00B94BE1" w:rsidRDefault="00B94BE1" w:rsidP="009C16E6">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74217F4E" w14:textId="77777777" w:rsidR="00B94BE1" w:rsidRDefault="00B94BE1" w:rsidP="009C16E6">
            <w:pPr>
              <w:spacing w:before="225" w:after="225"/>
              <w:jc w:val="both"/>
            </w:pPr>
            <w:r>
              <w:rPr>
                <w:rFonts w:ascii="Arial" w:hAnsi="Arial" w:cs="Arial"/>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14:paraId="4729883A" w14:textId="77777777" w:rsidR="00B94BE1" w:rsidRDefault="00B94BE1" w:rsidP="00B94BE1">
      <w:pPr>
        <w:spacing w:before="225" w:after="225" w:line="240" w:lineRule="auto"/>
        <w:jc w:val="both"/>
      </w:pPr>
      <w:r>
        <w:rPr>
          <w:rFonts w:ascii="Arial" w:hAnsi="Arial" w:cs="Arial"/>
          <w:b/>
          <w:bCs/>
          <w:color w:val="000000"/>
          <w:sz w:val="18"/>
          <w:szCs w:val="18"/>
        </w:rPr>
        <w:lastRenderedPageBreak/>
        <w:t>XXI. KONČNE DOLOČBE</w:t>
      </w:r>
    </w:p>
    <w:p w14:paraId="1F5BF96E" w14:textId="77777777" w:rsidR="00B94BE1" w:rsidRDefault="00B94BE1" w:rsidP="00B94BE1">
      <w:pPr>
        <w:spacing w:after="0" w:line="240" w:lineRule="auto"/>
        <w:jc w:val="center"/>
      </w:pPr>
      <w:r>
        <w:rPr>
          <w:rFonts w:ascii="Arial" w:hAnsi="Arial" w:cs="Arial"/>
          <w:b/>
          <w:bCs/>
          <w:color w:val="000000"/>
          <w:sz w:val="18"/>
          <w:szCs w:val="18"/>
        </w:rPr>
        <w:t>30.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1A21474E" w14:textId="77777777" w:rsidTr="009C16E6">
        <w:tc>
          <w:tcPr>
            <w:tcW w:w="8964" w:type="dxa"/>
            <w:tcMar>
              <w:top w:w="0" w:type="dxa"/>
              <w:left w:w="108" w:type="dxa"/>
              <w:bottom w:w="0" w:type="dxa"/>
              <w:right w:w="108" w:type="dxa"/>
            </w:tcMar>
          </w:tcPr>
          <w:p w14:paraId="267CBB11" w14:textId="74D456A4" w:rsidR="00B94BE1" w:rsidRDefault="00B94BE1" w:rsidP="009C16E6">
            <w:pPr>
              <w:spacing w:before="225" w:after="225"/>
              <w:jc w:val="both"/>
            </w:pPr>
            <w:r>
              <w:rPr>
                <w:rFonts w:ascii="Arial" w:hAnsi="Arial" w:cs="Arial"/>
                <w:color w:val="000000"/>
                <w:sz w:val="18"/>
                <w:szCs w:val="18"/>
              </w:rPr>
              <w:t>Pogodba je sklenjena in prične veljati z dnem, ko jo podpišeta obe pogodbeni stranki.</w:t>
            </w:r>
          </w:p>
        </w:tc>
      </w:tr>
    </w:tbl>
    <w:p w14:paraId="09B943CC" w14:textId="77777777" w:rsidR="00B94BE1" w:rsidRDefault="00B94BE1" w:rsidP="00B94BE1">
      <w:pPr>
        <w:spacing w:after="0" w:line="240" w:lineRule="auto"/>
        <w:jc w:val="center"/>
      </w:pPr>
      <w:r>
        <w:rPr>
          <w:rFonts w:ascii="Arial" w:hAnsi="Arial" w:cs="Arial"/>
          <w:b/>
          <w:bCs/>
          <w:color w:val="000000"/>
          <w:sz w:val="18"/>
          <w:szCs w:val="18"/>
        </w:rPr>
        <w:t>31. člen</w:t>
      </w:r>
    </w:p>
    <w:tbl>
      <w:tblPr>
        <w:tblW w:w="8964" w:type="dxa"/>
        <w:tblInd w:w="108" w:type="dxa"/>
        <w:tblCellMar>
          <w:left w:w="10" w:type="dxa"/>
          <w:right w:w="10" w:type="dxa"/>
        </w:tblCellMar>
        <w:tblLook w:val="04A0" w:firstRow="1" w:lastRow="0" w:firstColumn="1" w:lastColumn="0" w:noHBand="0" w:noVBand="1"/>
      </w:tblPr>
      <w:tblGrid>
        <w:gridCol w:w="8964"/>
      </w:tblGrid>
      <w:tr w:rsidR="00B94BE1" w14:paraId="7CB047DE" w14:textId="77777777" w:rsidTr="009C16E6">
        <w:tc>
          <w:tcPr>
            <w:tcW w:w="8964" w:type="dxa"/>
            <w:tcMar>
              <w:top w:w="0" w:type="dxa"/>
              <w:left w:w="108" w:type="dxa"/>
              <w:bottom w:w="0" w:type="dxa"/>
              <w:right w:w="108" w:type="dxa"/>
            </w:tcMar>
          </w:tcPr>
          <w:p w14:paraId="236A8F06"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Ta pogodba je napisana v dveh (2) enakih izvodih, od katerih prejme naročnik en (1) izvode in izvajalec en (1) izvoda.</w:t>
            </w:r>
          </w:p>
          <w:p w14:paraId="49FDAF92" w14:textId="77777777" w:rsidR="00B94BE1" w:rsidRDefault="00B94BE1" w:rsidP="009C16E6">
            <w:pPr>
              <w:spacing w:before="225" w:after="225"/>
              <w:jc w:val="both"/>
              <w:rPr>
                <w:rFonts w:ascii="Arial" w:hAnsi="Arial" w:cs="Arial"/>
                <w:color w:val="000000"/>
                <w:sz w:val="18"/>
                <w:szCs w:val="18"/>
              </w:rPr>
            </w:pPr>
            <w:r>
              <w:rPr>
                <w:rFonts w:ascii="Arial" w:hAnsi="Arial" w:cs="Arial"/>
                <w:color w:val="000000"/>
                <w:sz w:val="18"/>
                <w:szCs w:val="18"/>
              </w:rPr>
              <w:t xml:space="preserve">Priloge: </w:t>
            </w:r>
          </w:p>
          <w:p w14:paraId="24455E70" w14:textId="77777777" w:rsidR="00B94BE1" w:rsidRPr="00382272" w:rsidRDefault="00B94BE1" w:rsidP="00FF3ADA">
            <w:pPr>
              <w:pStyle w:val="Odstavekseznama"/>
              <w:numPr>
                <w:ilvl w:val="0"/>
                <w:numId w:val="54"/>
              </w:numPr>
              <w:suppressAutoHyphens/>
              <w:autoSpaceDN w:val="0"/>
              <w:spacing w:before="225" w:after="225" w:line="240" w:lineRule="auto"/>
              <w:jc w:val="both"/>
              <w:rPr>
                <w:rFonts w:ascii="Arial" w:hAnsi="Arial" w:cs="Arial"/>
                <w:sz w:val="18"/>
              </w:rPr>
            </w:pPr>
            <w:r w:rsidRPr="00382272">
              <w:rPr>
                <w:rFonts w:ascii="Arial" w:hAnsi="Arial" w:cs="Arial"/>
                <w:sz w:val="18"/>
              </w:rPr>
              <w:t>Tehnične specifikacije zahtev naročnika za predmet</w:t>
            </w:r>
          </w:p>
          <w:p w14:paraId="1444C5D5" w14:textId="77777777" w:rsidR="00B94BE1" w:rsidRPr="00382272" w:rsidRDefault="00B94BE1" w:rsidP="00FF3ADA">
            <w:pPr>
              <w:pStyle w:val="Odstavekseznama"/>
              <w:numPr>
                <w:ilvl w:val="0"/>
                <w:numId w:val="54"/>
              </w:numPr>
              <w:suppressAutoHyphens/>
              <w:autoSpaceDN w:val="0"/>
              <w:spacing w:before="225" w:after="225" w:line="240" w:lineRule="auto"/>
              <w:jc w:val="both"/>
              <w:rPr>
                <w:rFonts w:ascii="Arial" w:hAnsi="Arial" w:cs="Arial"/>
                <w:sz w:val="18"/>
              </w:rPr>
            </w:pPr>
            <w:r w:rsidRPr="00382272">
              <w:rPr>
                <w:rFonts w:ascii="Arial" w:hAnsi="Arial" w:cs="Arial"/>
                <w:sz w:val="18"/>
              </w:rPr>
              <w:t>Ponudba izvajalca</w:t>
            </w:r>
          </w:p>
          <w:p w14:paraId="2D66395F" w14:textId="77777777" w:rsidR="00B94BE1" w:rsidRPr="00382272" w:rsidRDefault="00B94BE1" w:rsidP="00FF3ADA">
            <w:pPr>
              <w:pStyle w:val="Odstavekseznama"/>
              <w:numPr>
                <w:ilvl w:val="0"/>
                <w:numId w:val="54"/>
              </w:numPr>
              <w:suppressAutoHyphens/>
              <w:autoSpaceDN w:val="0"/>
              <w:spacing w:before="225" w:after="225" w:line="240" w:lineRule="auto"/>
              <w:jc w:val="both"/>
              <w:rPr>
                <w:rFonts w:ascii="Arial" w:hAnsi="Arial" w:cs="Arial"/>
                <w:sz w:val="18"/>
              </w:rPr>
            </w:pPr>
            <w:r w:rsidRPr="00382272">
              <w:rPr>
                <w:rFonts w:ascii="Arial" w:hAnsi="Arial" w:cs="Arial"/>
                <w:sz w:val="18"/>
              </w:rPr>
              <w:t>Ponudbeni popisi - predračuni</w:t>
            </w:r>
          </w:p>
          <w:p w14:paraId="45B3C5CE" w14:textId="77777777" w:rsidR="00B94BE1" w:rsidRPr="00D75366" w:rsidRDefault="00B94BE1" w:rsidP="00FF3ADA">
            <w:pPr>
              <w:pStyle w:val="Odstavekseznama"/>
              <w:numPr>
                <w:ilvl w:val="0"/>
                <w:numId w:val="54"/>
              </w:numPr>
              <w:suppressAutoHyphens/>
              <w:autoSpaceDN w:val="0"/>
              <w:spacing w:before="225" w:after="225" w:line="240" w:lineRule="auto"/>
              <w:jc w:val="both"/>
              <w:rPr>
                <w:rFonts w:ascii="Arial" w:hAnsi="Arial" w:cs="Arial"/>
                <w:sz w:val="18"/>
              </w:rPr>
            </w:pPr>
            <w:r w:rsidRPr="00D75366">
              <w:rPr>
                <w:rFonts w:ascii="Arial" w:hAnsi="Arial" w:cs="Arial"/>
                <w:sz w:val="18"/>
              </w:rPr>
              <w:t>Dokumentacija podizvajalcev</w:t>
            </w:r>
          </w:p>
          <w:p w14:paraId="1CB856F1" w14:textId="77777777" w:rsidR="00B94BE1" w:rsidRPr="00D75366" w:rsidRDefault="00B94BE1" w:rsidP="00FF3ADA">
            <w:pPr>
              <w:pStyle w:val="Odstavekseznama"/>
              <w:numPr>
                <w:ilvl w:val="0"/>
                <w:numId w:val="54"/>
              </w:numPr>
              <w:suppressAutoHyphens/>
              <w:autoSpaceDN w:val="0"/>
              <w:spacing w:before="225" w:after="225" w:line="240" w:lineRule="auto"/>
              <w:jc w:val="both"/>
              <w:rPr>
                <w:rFonts w:ascii="Arial" w:hAnsi="Arial" w:cs="Arial"/>
                <w:sz w:val="18"/>
              </w:rPr>
            </w:pPr>
            <w:r w:rsidRPr="00D75366">
              <w:rPr>
                <w:rFonts w:ascii="Arial" w:hAnsi="Arial" w:cs="Arial"/>
                <w:sz w:val="18"/>
              </w:rPr>
              <w:t xml:space="preserve">Sporazum o skupnih ukrepih </w:t>
            </w:r>
          </w:p>
          <w:p w14:paraId="08AD555B" w14:textId="77777777" w:rsidR="00B94BE1" w:rsidRDefault="00B94BE1" w:rsidP="0088764B">
            <w:pPr>
              <w:pStyle w:val="Odstavekseznama"/>
              <w:suppressAutoHyphens/>
              <w:autoSpaceDN w:val="0"/>
              <w:spacing w:before="225" w:after="225" w:line="240" w:lineRule="auto"/>
              <w:jc w:val="both"/>
            </w:pPr>
          </w:p>
        </w:tc>
      </w:tr>
    </w:tbl>
    <w:p w14:paraId="25B1925F" w14:textId="77777777" w:rsidR="00CD3795" w:rsidRDefault="00CD3795" w:rsidP="00CD3795">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28490694" w14:textId="77777777" w:rsidR="00CD3795" w:rsidRDefault="00CD3795" w:rsidP="00CD3795">
      <w:pPr>
        <w:spacing w:before="975" w:after="225" w:line="240" w:lineRule="auto"/>
        <w:jc w:val="both"/>
        <w:rPr>
          <w:rFonts w:ascii="Arial" w:hAnsi="Arial" w:cs="Arial"/>
          <w:color w:val="000000"/>
          <w:sz w:val="18"/>
          <w:szCs w:val="18"/>
        </w:rPr>
      </w:pPr>
    </w:p>
    <w:p w14:paraId="148E1ADC" w14:textId="77777777" w:rsidR="00CD3795" w:rsidRDefault="00CD3795" w:rsidP="00CD3795">
      <w:pPr>
        <w:spacing w:before="975" w:after="225" w:line="240" w:lineRule="auto"/>
        <w:jc w:val="both"/>
        <w:rPr>
          <w:rFonts w:ascii="Arial" w:hAnsi="Arial" w:cs="Arial"/>
          <w:color w:val="000000"/>
          <w:sz w:val="18"/>
          <w:szCs w:val="18"/>
        </w:rPr>
      </w:pPr>
    </w:p>
    <w:p w14:paraId="0E6E70A9" w14:textId="77777777" w:rsidR="005B2D58" w:rsidRDefault="005B2D58" w:rsidP="00CD3795">
      <w:pPr>
        <w:spacing w:before="975" w:after="225" w:line="240" w:lineRule="auto"/>
        <w:jc w:val="both"/>
        <w:rPr>
          <w:rFonts w:ascii="Arial" w:hAnsi="Arial" w:cs="Arial"/>
          <w:color w:val="000000"/>
          <w:sz w:val="18"/>
          <w:szCs w:val="18"/>
        </w:rPr>
      </w:pPr>
    </w:p>
    <w:p w14:paraId="2AA91B27" w14:textId="77777777" w:rsidR="00CD3795" w:rsidRDefault="00CD3795" w:rsidP="00CD3795">
      <w:pPr>
        <w:spacing w:before="975" w:after="225" w:line="240" w:lineRule="auto"/>
        <w:jc w:val="both"/>
        <w:rPr>
          <w:rFonts w:ascii="Arial" w:hAnsi="Arial" w:cs="Arial"/>
          <w:color w:val="000000"/>
          <w:sz w:val="18"/>
          <w:szCs w:val="18"/>
        </w:rPr>
      </w:pPr>
    </w:p>
    <w:p w14:paraId="4C9AFF32" w14:textId="77777777" w:rsidR="005B2D58" w:rsidRPr="00232DC3" w:rsidRDefault="005B2D58" w:rsidP="005B2D58">
      <w:pPr>
        <w:keepNext/>
        <w:widowControl w:val="0"/>
        <w:adjustRightInd w:val="0"/>
        <w:spacing w:after="0" w:line="240" w:lineRule="auto"/>
        <w:jc w:val="center"/>
        <w:textAlignment w:val="baseline"/>
        <w:outlineLvl w:val="2"/>
        <w:rPr>
          <w:rFonts w:ascii="Arial" w:eastAsia="Times New Roman" w:hAnsi="Arial" w:cs="Arial"/>
          <w:b/>
          <w:bCs/>
          <w:sz w:val="18"/>
          <w:szCs w:val="18"/>
        </w:rPr>
      </w:pPr>
      <w:bookmarkStart w:id="5" w:name="_Toc422906045"/>
      <w:bookmarkStart w:id="6" w:name="_Toc11664132"/>
      <w:r w:rsidRPr="00232DC3">
        <w:rPr>
          <w:rFonts w:ascii="Arial" w:eastAsia="Times New Roman" w:hAnsi="Arial" w:cs="Arial"/>
          <w:b/>
          <w:bCs/>
          <w:sz w:val="18"/>
          <w:szCs w:val="18"/>
        </w:rPr>
        <w:t>SPORAZUM O SKUPNIH UKREPIH</w:t>
      </w:r>
      <w:bookmarkEnd w:id="5"/>
      <w:bookmarkEnd w:id="6"/>
    </w:p>
    <w:p w14:paraId="0DA6B3E4" w14:textId="77777777" w:rsidR="005B2D58" w:rsidRDefault="005B2D58" w:rsidP="005B2D58">
      <w:pPr>
        <w:suppressAutoHyphens/>
        <w:jc w:val="center"/>
        <w:rPr>
          <w:rFonts w:ascii="Arial" w:eastAsia="Times New Roman" w:hAnsi="Arial" w:cs="Arial"/>
          <w:sz w:val="18"/>
          <w:szCs w:val="18"/>
          <w:lang w:eastAsia="zh-CN"/>
        </w:rPr>
      </w:pPr>
    </w:p>
    <w:p w14:paraId="4DB22D4C" w14:textId="3DE4CD59" w:rsidR="005B2D58" w:rsidRPr="00232DC3" w:rsidRDefault="005B2D58" w:rsidP="005B2D58">
      <w:pPr>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Na podlagi 39. člena Zakona o varnosti in zdravju pri delu (Ur. list RS, št. 43/11) </w:t>
      </w:r>
    </w:p>
    <w:p w14:paraId="2E9F22D8" w14:textId="77777777" w:rsidR="005B2D58" w:rsidRPr="00232DC3" w:rsidRDefault="005B2D58" w:rsidP="005B2D58">
      <w:pPr>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se sklene</w:t>
      </w:r>
    </w:p>
    <w:p w14:paraId="45BE02C9" w14:textId="77777777" w:rsidR="005B2D58" w:rsidRDefault="005B2D58" w:rsidP="005B2D58">
      <w:pPr>
        <w:suppressAutoHyphens/>
        <w:jc w:val="center"/>
        <w:rPr>
          <w:rFonts w:ascii="Arial" w:eastAsia="Times New Roman" w:hAnsi="Arial" w:cs="Arial"/>
          <w:b/>
          <w:bCs/>
          <w:sz w:val="18"/>
          <w:szCs w:val="18"/>
          <w:lang w:eastAsia="zh-CN"/>
        </w:rPr>
      </w:pPr>
    </w:p>
    <w:p w14:paraId="219D6384" w14:textId="4F4FDC29" w:rsidR="005B2D58" w:rsidRPr="00232DC3" w:rsidRDefault="005B2D58" w:rsidP="005B2D58">
      <w:pPr>
        <w:suppressAutoHyphens/>
        <w:spacing w:after="0" w:line="240" w:lineRule="auto"/>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SPORAZUM</w:t>
      </w:r>
    </w:p>
    <w:p w14:paraId="2DFF9173" w14:textId="77777777" w:rsidR="005B2D58" w:rsidRPr="00232DC3" w:rsidRDefault="005B2D58" w:rsidP="005B2D58">
      <w:pPr>
        <w:suppressAutoHyphens/>
        <w:spacing w:after="0" w:line="240" w:lineRule="auto"/>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 xml:space="preserve">o organizaciji, izvajanju in zagotavljanju varnosti in zdravja pri delu </w:t>
      </w:r>
    </w:p>
    <w:p w14:paraId="407BC218" w14:textId="77777777" w:rsidR="005B2D58" w:rsidRPr="00232DC3" w:rsidRDefault="005B2D58" w:rsidP="005B2D58">
      <w:pPr>
        <w:suppressAutoHyphens/>
        <w:spacing w:after="0" w:line="240" w:lineRule="auto"/>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ter varstva pred požarom na skupnem delovišču</w:t>
      </w:r>
    </w:p>
    <w:p w14:paraId="66D1D9F9"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p w14:paraId="62CD6D62" w14:textId="77777777" w:rsidR="005B2D58" w:rsidRDefault="005B2D58" w:rsidP="005B2D58">
      <w:pPr>
        <w:suppressAutoHyphens/>
        <w:jc w:val="both"/>
        <w:rPr>
          <w:rFonts w:ascii="Arial" w:eastAsia="Times New Roman" w:hAnsi="Arial" w:cs="Arial"/>
          <w:sz w:val="18"/>
          <w:szCs w:val="18"/>
          <w:lang w:eastAsia="zh-CN"/>
        </w:rPr>
      </w:pPr>
    </w:p>
    <w:p w14:paraId="1F00A3A2" w14:textId="77777777" w:rsidR="005B2D58" w:rsidRDefault="005B2D58" w:rsidP="005B2D58">
      <w:pPr>
        <w:suppressAutoHyphens/>
        <w:jc w:val="both"/>
        <w:rPr>
          <w:rFonts w:ascii="Arial" w:eastAsia="Times New Roman" w:hAnsi="Arial" w:cs="Arial"/>
          <w:sz w:val="18"/>
          <w:szCs w:val="18"/>
          <w:u w:val="single"/>
          <w:lang w:eastAsia="zh-CN"/>
        </w:rPr>
      </w:pPr>
      <w:r w:rsidRPr="00232DC3">
        <w:rPr>
          <w:rFonts w:ascii="Arial" w:eastAsia="Times New Roman" w:hAnsi="Arial" w:cs="Arial"/>
          <w:sz w:val="18"/>
          <w:szCs w:val="18"/>
          <w:lang w:eastAsia="zh-CN"/>
        </w:rPr>
        <w:t>med naročnikom:</w:t>
      </w:r>
      <w:r w:rsidRPr="00232DC3">
        <w:rPr>
          <w:rFonts w:ascii="Arial" w:eastAsia="Times New Roman" w:hAnsi="Arial" w:cs="Arial"/>
          <w:sz w:val="18"/>
          <w:szCs w:val="18"/>
          <w:u w:val="single"/>
          <w:lang w:eastAsia="zh-CN"/>
        </w:rPr>
        <w:t xml:space="preserve">   </w:t>
      </w:r>
    </w:p>
    <w:p w14:paraId="1BA41BB2" w14:textId="7DEA425B" w:rsidR="005B2D58" w:rsidRPr="00232DC3" w:rsidRDefault="005B2D58" w:rsidP="005B2D58">
      <w:pPr>
        <w:suppressAutoHyphens/>
        <w:spacing w:after="0" w:line="240" w:lineRule="auto"/>
        <w:jc w:val="both"/>
        <w:rPr>
          <w:rFonts w:ascii="Arial" w:eastAsia="Times New Roman" w:hAnsi="Arial" w:cs="Arial"/>
          <w:sz w:val="18"/>
          <w:szCs w:val="18"/>
          <w:u w:val="single"/>
          <w:lang w:eastAsia="zh-CN"/>
        </w:rPr>
      </w:pPr>
      <w:r w:rsidRPr="00232DC3">
        <w:rPr>
          <w:rFonts w:ascii="Arial" w:eastAsia="Times New Roman" w:hAnsi="Arial" w:cs="Arial"/>
          <w:sz w:val="18"/>
          <w:szCs w:val="18"/>
          <w:u w:val="single"/>
          <w:lang w:eastAsia="zh-CN"/>
        </w:rPr>
        <w:t xml:space="preserve">         </w:t>
      </w:r>
    </w:p>
    <w:p w14:paraId="5505E01B"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Splošna bolnišnica novo mesto, Šmihelska cesta 1, 8000 Novo mesto, ki ga zastopa ________________</w:t>
      </w:r>
    </w:p>
    <w:p w14:paraId="62C8A62F" w14:textId="77777777" w:rsidR="005B2D58" w:rsidRDefault="005B2D58" w:rsidP="005B2D58">
      <w:pPr>
        <w:suppressAutoHyphens/>
        <w:jc w:val="both"/>
        <w:rPr>
          <w:rFonts w:ascii="Arial" w:eastAsia="Times New Roman" w:hAnsi="Arial" w:cs="Arial"/>
          <w:sz w:val="18"/>
          <w:szCs w:val="18"/>
          <w:lang w:eastAsia="zh-CN"/>
        </w:rPr>
      </w:pPr>
    </w:p>
    <w:p w14:paraId="2C8E3F99" w14:textId="76923A04"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in izvajalcem:</w:t>
      </w:r>
    </w:p>
    <w:p w14:paraId="7467E980" w14:textId="77777777" w:rsidR="005B2D58" w:rsidRDefault="005B2D58" w:rsidP="005B2D58">
      <w:pPr>
        <w:suppressAutoHyphens/>
        <w:jc w:val="both"/>
        <w:rPr>
          <w:rFonts w:ascii="Arial" w:eastAsia="Times New Roman" w:hAnsi="Arial" w:cs="Arial"/>
          <w:sz w:val="18"/>
          <w:szCs w:val="18"/>
          <w:lang w:eastAsia="zh-CN"/>
        </w:rPr>
      </w:pPr>
    </w:p>
    <w:p w14:paraId="46EA2DA4" w14:textId="469C474B"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_________________________________________________________________________________</w:t>
      </w:r>
    </w:p>
    <w:p w14:paraId="2EF44166" w14:textId="77777777" w:rsidR="005B2D58" w:rsidRDefault="005B2D58" w:rsidP="005B2D58">
      <w:pPr>
        <w:suppressAutoHyphens/>
        <w:jc w:val="both"/>
        <w:rPr>
          <w:rFonts w:ascii="Arial" w:eastAsia="Times New Roman" w:hAnsi="Arial" w:cs="Arial"/>
          <w:sz w:val="18"/>
          <w:szCs w:val="18"/>
          <w:lang w:eastAsia="zh-CN"/>
        </w:rPr>
      </w:pPr>
    </w:p>
    <w:p w14:paraId="296CEEE2" w14:textId="5175CADC"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 objektu: _________________________</w:t>
      </w:r>
    </w:p>
    <w:p w14:paraId="6A4359C1" w14:textId="77777777" w:rsidR="005B2D58" w:rsidRDefault="005B2D58" w:rsidP="005B2D58">
      <w:pPr>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po pogodbi št. _____________, sklenjeni na podlagi izvedenega postopka javnega naročanja </w:t>
      </w:r>
      <w:r w:rsidRPr="00232DC3">
        <w:rPr>
          <w:rFonts w:ascii="Arial" w:eastAsia="Times New Roman" w:hAnsi="Arial" w:cs="Arial"/>
          <w:b/>
          <w:sz w:val="18"/>
          <w:szCs w:val="18"/>
          <w:lang w:eastAsia="sl-SI"/>
        </w:rPr>
        <w:t>_____________________________________</w:t>
      </w:r>
      <w:r w:rsidRPr="00232DC3">
        <w:rPr>
          <w:rFonts w:ascii="Arial" w:eastAsia="Times New Roman" w:hAnsi="Arial" w:cs="Arial"/>
          <w:sz w:val="18"/>
          <w:szCs w:val="18"/>
        </w:rPr>
        <w:t xml:space="preserve">, </w:t>
      </w:r>
      <w:r w:rsidRPr="00232DC3">
        <w:rPr>
          <w:rFonts w:ascii="Arial" w:eastAsia="Times New Roman" w:hAnsi="Arial" w:cs="Arial"/>
          <w:sz w:val="18"/>
          <w:szCs w:val="18"/>
          <w:lang w:eastAsia="zh-CN"/>
        </w:rPr>
        <w:t xml:space="preserve">ki ga je izvedel naročnik _________________ </w:t>
      </w:r>
    </w:p>
    <w:p w14:paraId="51547014" w14:textId="77777777" w:rsidR="005B2D58" w:rsidRPr="00232DC3" w:rsidRDefault="005B2D58" w:rsidP="005B2D58">
      <w:pPr>
        <w:spacing w:after="0" w:line="240" w:lineRule="auto"/>
        <w:jc w:val="both"/>
        <w:rPr>
          <w:rFonts w:ascii="Arial" w:eastAsia="Times New Roman" w:hAnsi="Arial" w:cs="Arial"/>
          <w:b/>
          <w:bCs/>
          <w:sz w:val="18"/>
          <w:szCs w:val="18"/>
          <w:lang w:eastAsia="sl-SI"/>
        </w:rPr>
      </w:pPr>
    </w:p>
    <w:p w14:paraId="3BF26BA6"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6F845FF3" w14:textId="77777777" w:rsidR="005B2D58" w:rsidRDefault="005B2D58" w:rsidP="005B2D58">
      <w:pPr>
        <w:tabs>
          <w:tab w:val="left" w:pos="7116"/>
        </w:tabs>
        <w:suppressAutoHyphens/>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 sporazum ureja skupna določila, skupne varnostne ukrepe, skupno organizacijo varstva pri delu ter varstva pred požarom ter pravice in obveznosti delavcev, ki jim je naložena skrb za usklajevanje ter zagotavljanje varnih delovnih razmer na omenjenem skupnem delovišču. Vsa dela po tem sporazumu z vidika naročnika so sestavni del pogodbe z nadzornim organom.</w:t>
      </w:r>
    </w:p>
    <w:p w14:paraId="0EC202EE"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p>
    <w:p w14:paraId="78E69BC6"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08DC534" w14:textId="77777777" w:rsidR="005B2D58" w:rsidRPr="00232DC3" w:rsidRDefault="005B2D58" w:rsidP="005B2D58">
      <w:pPr>
        <w:tabs>
          <w:tab w:val="left" w:pos="7116"/>
        </w:tabs>
        <w:suppressAutoHyphens/>
        <w:spacing w:after="0" w:line="240" w:lineRule="auto"/>
        <w:rPr>
          <w:rFonts w:ascii="Arial" w:eastAsia="Times New Roman" w:hAnsi="Arial" w:cs="Arial"/>
          <w:sz w:val="18"/>
          <w:szCs w:val="18"/>
          <w:lang w:eastAsia="zh-CN"/>
        </w:rPr>
      </w:pPr>
      <w:r w:rsidRPr="00232DC3">
        <w:rPr>
          <w:rFonts w:ascii="Arial" w:eastAsia="Times New Roman" w:hAnsi="Arial" w:cs="Arial"/>
          <w:sz w:val="18"/>
          <w:szCs w:val="18"/>
          <w:lang w:eastAsia="zh-CN"/>
        </w:rPr>
        <w:t>Skupno varstvo na delovišču se mora izvajati v skladu z:</w:t>
      </w:r>
    </w:p>
    <w:p w14:paraId="79D31C7A"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Zakonom o varnosti in zdravju pri delu (Ur. list RS, št. 43/11),</w:t>
      </w:r>
    </w:p>
    <w:p w14:paraId="32F86430"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Zakonom o varstvu pred požarom (Ur. list. RS  št, 3/07, 9/11, 83/12, 61/17 – GZ, 189/20 – ZFRO in 43/22),</w:t>
      </w:r>
    </w:p>
    <w:p w14:paraId="7E28669E"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Uredbo o zagotavljanju varnosti in zdravja pri delu na začasnih in premičnih gradbiščih (Ur. list RS, št. 83/05),</w:t>
      </w:r>
    </w:p>
    <w:p w14:paraId="6EF5ABCA"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Požarnim redom SB Novo mesto,</w:t>
      </w:r>
    </w:p>
    <w:p w14:paraId="61CC4FE7"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Varnostnim načrtom,</w:t>
      </w:r>
    </w:p>
    <w:p w14:paraId="762243EE"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bookmarkStart w:id="7" w:name="OLE_LINK2"/>
      <w:r w:rsidRPr="00232DC3">
        <w:rPr>
          <w:rFonts w:ascii="Arial" w:eastAsia="Times New Roman" w:hAnsi="Arial" w:cs="Arial"/>
          <w:sz w:val="18"/>
          <w:szCs w:val="18"/>
          <w:lang w:eastAsia="zh-CN"/>
        </w:rPr>
        <w:t>Pisnimi in ustnimi navodili, ki so podana s strani osebe, odgovorne za izvajanje ukrepov varnosti in zdravja pri delu,</w:t>
      </w:r>
    </w:p>
    <w:bookmarkEnd w:id="7"/>
    <w:p w14:paraId="1B94FAB3"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Pisnimi in ustnimi navodili, ki so podana s strani osebe, odgovorne za izvajanje ukrepov obvladovanja bolnišničnih okužb Enota za obvladovanje bolnišničnih okužb (v nadaljevanju: KOBO).</w:t>
      </w:r>
      <w:r w:rsidRPr="00232DC3">
        <w:rPr>
          <w:rFonts w:ascii="Arial" w:eastAsia="Times New Roman" w:hAnsi="Arial" w:cs="Arial"/>
          <w:sz w:val="18"/>
          <w:szCs w:val="18"/>
          <w:lang w:eastAsia="zh-CN"/>
        </w:rPr>
        <w:tab/>
      </w:r>
    </w:p>
    <w:p w14:paraId="3D62549B"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         </w:t>
      </w:r>
    </w:p>
    <w:p w14:paraId="0054A544"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4A54C4D8"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p>
    <w:p w14:paraId="31107394"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 zagotavljanje varnosti in zdravja pri delu ter varstva pred požarom sta dolžni skrbeti pogodbeni stranki in se medsebojno obveščati in sodelovati pri reševanju nejasnosti.</w:t>
      </w:r>
    </w:p>
    <w:p w14:paraId="5F2EC636"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p w14:paraId="2076F078"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 izvajanje skupnih varnostnih ukrepov oz. v primeru opustitve izvajanja le-teh v zvezi z delavci in delovno opremo ter delovnimi prostori, vključno z inštalacijami, je odgovorna pogodbena stranka, pri kateri je delavec zaposlen oz. je lastnik delovne opreme ali prostorov.</w:t>
      </w:r>
    </w:p>
    <w:p w14:paraId="0DF3DFD2" w14:textId="77777777" w:rsidR="005B2D58" w:rsidRDefault="005B2D58" w:rsidP="005B2D58">
      <w:pPr>
        <w:suppressAutoHyphens/>
        <w:jc w:val="both"/>
        <w:rPr>
          <w:rFonts w:ascii="Arial" w:eastAsia="Times New Roman" w:hAnsi="Arial" w:cs="Arial"/>
          <w:sz w:val="18"/>
          <w:szCs w:val="18"/>
          <w:lang w:eastAsia="zh-CN"/>
        </w:rPr>
      </w:pPr>
    </w:p>
    <w:p w14:paraId="78167299"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p w14:paraId="5FDE45EB"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6D2D1EE9" w14:textId="77777777" w:rsidR="005B2D58" w:rsidRPr="00232DC3" w:rsidRDefault="005B2D58" w:rsidP="005B2D58">
      <w:pPr>
        <w:suppressAutoHyphens/>
        <w:spacing w:after="0" w:line="240" w:lineRule="auto"/>
        <w:jc w:val="center"/>
        <w:rPr>
          <w:rFonts w:ascii="Arial" w:eastAsia="Times New Roman" w:hAnsi="Arial" w:cs="Arial"/>
          <w:sz w:val="18"/>
          <w:szCs w:val="18"/>
          <w:lang w:eastAsia="zh-CN"/>
        </w:rPr>
      </w:pPr>
    </w:p>
    <w:p w14:paraId="7707C8FA"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Za zagotavljanje in usklajevanje skupnih varnostnih ukrepov sta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in naročnik dolžna določiti vsak svojo odgovorno osebo, odgovorna oseba naročnika istočasno vodi tudi koordiniranje skupnih varnostnih ukrepov. </w:t>
      </w:r>
    </w:p>
    <w:p w14:paraId="00B6143D"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p>
    <w:p w14:paraId="64330D8C"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Obveznosti in pravice odgovornih oseb so naslednje:</w:t>
      </w:r>
    </w:p>
    <w:p w14:paraId="159BA634" w14:textId="77777777" w:rsidR="005B2D58" w:rsidRPr="00232DC3" w:rsidRDefault="005B2D58" w:rsidP="005B2D58">
      <w:pPr>
        <w:numPr>
          <w:ilvl w:val="0"/>
          <w:numId w:val="56"/>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nadzorovati delo in prepovedati delo delavcu, ki ne upošteva ukrepov varnosti in s tem ogroža svojo varnost in varnost drugih, dokler ne uporabi predpisanih sredstev in postopkov,</w:t>
      </w:r>
    </w:p>
    <w:p w14:paraId="0F43DEE0" w14:textId="77777777" w:rsidR="005B2D58" w:rsidRPr="00232DC3" w:rsidRDefault="005B2D58" w:rsidP="005B2D58">
      <w:pPr>
        <w:numPr>
          <w:ilvl w:val="0"/>
          <w:numId w:val="56"/>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prepovedati delo z delovnimi sredstvi in pripravami, če ugotovi, da ta lahko predstavljajo večjo nevarnost za življenje in zdravje delavcev ali premoženje večje vrednosti,</w:t>
      </w:r>
    </w:p>
    <w:p w14:paraId="39CA03E1" w14:textId="77777777" w:rsidR="005B2D58" w:rsidRPr="00232DC3" w:rsidRDefault="005B2D58" w:rsidP="005B2D58">
      <w:pPr>
        <w:numPr>
          <w:ilvl w:val="0"/>
          <w:numId w:val="56"/>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takoj odstraniti z dela svojega delavca, ki je pod vplivom alkohola ali drugih omamnih substanc,</w:t>
      </w:r>
    </w:p>
    <w:p w14:paraId="160393AD" w14:textId="77777777" w:rsidR="005B2D58" w:rsidRPr="00232DC3" w:rsidRDefault="005B2D58" w:rsidP="005B2D58">
      <w:pPr>
        <w:numPr>
          <w:ilvl w:val="0"/>
          <w:numId w:val="56"/>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skrbeti za izvajanje obveznosti, ki so navedene pri obveznostih izvajalca oz. naročnika,</w:t>
      </w:r>
    </w:p>
    <w:p w14:paraId="22450B86" w14:textId="77777777" w:rsidR="005B2D58" w:rsidRPr="00232DC3" w:rsidRDefault="005B2D58" w:rsidP="005B2D58">
      <w:pPr>
        <w:numPr>
          <w:ilvl w:val="0"/>
          <w:numId w:val="56"/>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odgovorne osebe morajo biti dnevno prisotne na objektu in v primeru svoje odsotnosti so dolžne imenovati svoje namestnike. </w:t>
      </w:r>
    </w:p>
    <w:p w14:paraId="4DD7C595" w14:textId="77777777" w:rsidR="005B2D58" w:rsidRPr="00232DC3" w:rsidRDefault="005B2D58" w:rsidP="005B2D58">
      <w:pPr>
        <w:suppressAutoHyphens/>
        <w:spacing w:after="0" w:line="240" w:lineRule="auto"/>
        <w:jc w:val="both"/>
        <w:rPr>
          <w:rFonts w:ascii="Arial" w:eastAsia="Times New Roman" w:hAnsi="Arial" w:cs="Arial"/>
          <w:b/>
          <w:bCs/>
          <w:sz w:val="18"/>
          <w:szCs w:val="18"/>
          <w:lang w:eastAsia="zh-CN"/>
        </w:rPr>
      </w:pPr>
    </w:p>
    <w:p w14:paraId="69C3BDEB"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Odgovorni osebi skupnih varnostnih ukrepov s strani naročnika in izvajalca sta pooblaščeni da:</w:t>
      </w:r>
    </w:p>
    <w:p w14:paraId="1559C394" w14:textId="77777777" w:rsidR="005B2D58" w:rsidRPr="00232DC3" w:rsidRDefault="005B2D58" w:rsidP="005B2D58">
      <w:pPr>
        <w:numPr>
          <w:ilvl w:val="0"/>
          <w:numId w:val="58"/>
        </w:num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usklajujeta upoštevanje temeljnih načel varnosti in zdravja pri delu in požarnega varstva pri določanju skupnih varnostnih in požarno varnostnih ukrepov,</w:t>
      </w:r>
    </w:p>
    <w:p w14:paraId="2FB0CB20" w14:textId="77777777" w:rsidR="005B2D58" w:rsidRPr="00232DC3" w:rsidRDefault="005B2D58" w:rsidP="005B2D58">
      <w:pPr>
        <w:numPr>
          <w:ilvl w:val="0"/>
          <w:numId w:val="58"/>
        </w:num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koordinirata varnostne ukrepe med posameznimi izvajalci,</w:t>
      </w:r>
    </w:p>
    <w:p w14:paraId="2C6D539B" w14:textId="77777777" w:rsidR="005B2D58" w:rsidRPr="00232DC3" w:rsidRDefault="005B2D58" w:rsidP="005B2D58">
      <w:pPr>
        <w:numPr>
          <w:ilvl w:val="0"/>
          <w:numId w:val="58"/>
        </w:num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preverjata, da na objektu opravljajo delo le osebe izvajalca, ki izpolnjujejo zahteve iz 6. člena tega dogovora,</w:t>
      </w:r>
    </w:p>
    <w:p w14:paraId="792D37FF" w14:textId="77777777" w:rsidR="005B2D58" w:rsidRPr="00232DC3" w:rsidRDefault="005B2D58" w:rsidP="005B2D58">
      <w:pPr>
        <w:numPr>
          <w:ilvl w:val="0"/>
          <w:numId w:val="58"/>
        </w:num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preverjata varno izvajanje delovnih postopkov in usklajujeta načrtovane aktivnosti,</w:t>
      </w:r>
    </w:p>
    <w:p w14:paraId="56CA37E8" w14:textId="77777777" w:rsidR="005B2D58" w:rsidRPr="00232DC3" w:rsidRDefault="005B2D58" w:rsidP="005B2D58">
      <w:pPr>
        <w:numPr>
          <w:ilvl w:val="0"/>
          <w:numId w:val="58"/>
        </w:num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 odgovorne osebe izvajalca zahtevata prekinitev dela, če delavci izvajalca ne izpolnjujejo splošnih in posebno dogovorjenih varnostnih zahtev ali pa ravnajo na način, ki je lahko nevaren za življenje in zdravje delavcev ali drugih oseb na objektu oz. bi lahko povzročil materialno škodo,</w:t>
      </w:r>
    </w:p>
    <w:p w14:paraId="26CFAC4E" w14:textId="77777777" w:rsidR="005B2D58" w:rsidRPr="00232DC3" w:rsidRDefault="005B2D58" w:rsidP="005B2D58">
      <w:pPr>
        <w:numPr>
          <w:ilvl w:val="0"/>
          <w:numId w:val="58"/>
        </w:num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prijavljata kršitve inšpekciji dela, požarni inšpekciji in policiji.</w:t>
      </w:r>
    </w:p>
    <w:p w14:paraId="0811EAD4"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p w14:paraId="326A8D39"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Odgovorna oseba za koordinacijo skupnih varnostnih ukrepov usklajuje:</w:t>
      </w:r>
    </w:p>
    <w:p w14:paraId="3CB8A51D" w14:textId="77777777" w:rsidR="005B2D58" w:rsidRPr="00232DC3" w:rsidRDefault="005B2D58" w:rsidP="005B2D58">
      <w:pPr>
        <w:numPr>
          <w:ilvl w:val="0"/>
          <w:numId w:val="59"/>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delo odgovornih oseb naročnika in izvajalca ter zavzame dokončno odločitev oz. prepoved izvajanja posameznih del, </w:t>
      </w:r>
    </w:p>
    <w:p w14:paraId="12A32879" w14:textId="77777777" w:rsidR="005B2D58" w:rsidRPr="00232DC3" w:rsidRDefault="005B2D58" w:rsidP="005B2D58">
      <w:pPr>
        <w:numPr>
          <w:ilvl w:val="0"/>
          <w:numId w:val="59"/>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o zadevah obvešča obe stranki. </w:t>
      </w:r>
    </w:p>
    <w:p w14:paraId="185462C1" w14:textId="77777777" w:rsidR="005B2D58" w:rsidRPr="00232DC3" w:rsidRDefault="005B2D58" w:rsidP="005B2D58">
      <w:pPr>
        <w:suppressAutoHyphens/>
        <w:spacing w:after="0" w:line="240" w:lineRule="auto"/>
        <w:jc w:val="center"/>
        <w:rPr>
          <w:rFonts w:ascii="Arial" w:eastAsia="Times New Roman" w:hAnsi="Arial" w:cs="Arial"/>
          <w:b/>
          <w:bCs/>
          <w:sz w:val="18"/>
          <w:szCs w:val="18"/>
          <w:lang w:eastAsia="zh-CN"/>
        </w:rPr>
      </w:pPr>
    </w:p>
    <w:p w14:paraId="785D53D0" w14:textId="77777777" w:rsidR="005B2D58" w:rsidRPr="00232DC3" w:rsidRDefault="005B2D58" w:rsidP="005B2D58">
      <w:pPr>
        <w:suppressAutoHyphens/>
        <w:spacing w:after="0" w:line="240" w:lineRule="auto"/>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Obveznosti izvajalca</w:t>
      </w:r>
    </w:p>
    <w:p w14:paraId="2F653A44" w14:textId="77777777" w:rsidR="005B2D58" w:rsidRPr="00232DC3" w:rsidRDefault="005B2D58" w:rsidP="005B2D58">
      <w:pPr>
        <w:suppressAutoHyphens/>
        <w:spacing w:after="0" w:line="240" w:lineRule="auto"/>
        <w:jc w:val="center"/>
        <w:rPr>
          <w:rFonts w:ascii="Arial" w:eastAsia="Times New Roman" w:hAnsi="Arial" w:cs="Arial"/>
          <w:sz w:val="18"/>
          <w:szCs w:val="18"/>
          <w:lang w:eastAsia="zh-CN"/>
        </w:rPr>
      </w:pPr>
    </w:p>
    <w:p w14:paraId="5979052A"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12C7FA85" w14:textId="77777777" w:rsidR="005B2D58" w:rsidRPr="00232DC3" w:rsidRDefault="005B2D58" w:rsidP="005B2D58">
      <w:pPr>
        <w:suppressAutoHyphens/>
        <w:spacing w:after="0" w:line="240" w:lineRule="auto"/>
        <w:jc w:val="center"/>
        <w:rPr>
          <w:rFonts w:ascii="Arial" w:eastAsia="Times New Roman" w:hAnsi="Arial" w:cs="Arial"/>
          <w:b/>
          <w:bCs/>
          <w:sz w:val="18"/>
          <w:szCs w:val="18"/>
          <w:lang w:eastAsia="zh-CN"/>
        </w:rPr>
      </w:pPr>
    </w:p>
    <w:p w14:paraId="1CE28720"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zagotavlja, da so delavci, ki bodo izvajali dela na območju naročnika:</w:t>
      </w:r>
    </w:p>
    <w:p w14:paraId="3966A30D" w14:textId="77777777" w:rsidR="005B2D58" w:rsidRPr="00232DC3" w:rsidRDefault="005B2D58" w:rsidP="005B2D58">
      <w:pPr>
        <w:numPr>
          <w:ilvl w:val="0"/>
          <w:numId w:val="61"/>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poučeni o varnosti pri delu in imajo veljavno potrdilo o preizkusu znanja o varnem delu,</w:t>
      </w:r>
    </w:p>
    <w:p w14:paraId="318A0E0E" w14:textId="77777777" w:rsidR="005B2D58" w:rsidRPr="00232DC3" w:rsidRDefault="005B2D58" w:rsidP="005B2D58">
      <w:pPr>
        <w:numPr>
          <w:ilvl w:val="0"/>
          <w:numId w:val="61"/>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ustrezno usposobljeni za svoje delo,</w:t>
      </w:r>
    </w:p>
    <w:p w14:paraId="1849EAE2" w14:textId="77777777" w:rsidR="005B2D58" w:rsidRPr="00232DC3" w:rsidRDefault="005B2D58" w:rsidP="005B2D58">
      <w:pPr>
        <w:numPr>
          <w:ilvl w:val="0"/>
          <w:numId w:val="61"/>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poučeni o varstvu pred požarom in preventivnih ukrepih za zagotavljanje varstva pred požarom,</w:t>
      </w:r>
    </w:p>
    <w:p w14:paraId="66C491A1" w14:textId="77777777" w:rsidR="005B2D58" w:rsidRDefault="005B2D58" w:rsidP="005B2D58">
      <w:pPr>
        <w:numPr>
          <w:ilvl w:val="0"/>
          <w:numId w:val="61"/>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spoštujejo pravila in navodila na področju zagotavljanja in obvladovanja bolnišničnih okužb KOBO.</w:t>
      </w:r>
    </w:p>
    <w:p w14:paraId="1E13A9CD" w14:textId="77777777" w:rsidR="005B2D58" w:rsidRDefault="005B2D58" w:rsidP="005B2D58">
      <w:pPr>
        <w:suppressAutoHyphens/>
        <w:spacing w:after="0" w:line="240" w:lineRule="auto"/>
        <w:jc w:val="both"/>
        <w:rPr>
          <w:rFonts w:ascii="Arial" w:eastAsia="Times New Roman" w:hAnsi="Arial" w:cs="Arial"/>
          <w:sz w:val="18"/>
          <w:szCs w:val="18"/>
          <w:lang w:eastAsia="zh-CN"/>
        </w:rPr>
      </w:pPr>
    </w:p>
    <w:p w14:paraId="288B9838"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p w14:paraId="0E5B7716"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65F43931" w14:textId="77777777" w:rsidR="005B2D58" w:rsidRPr="00232DC3" w:rsidRDefault="005B2D58" w:rsidP="005B2D58">
      <w:pPr>
        <w:suppressAutoHyphens/>
        <w:spacing w:after="0" w:line="240" w:lineRule="auto"/>
        <w:rPr>
          <w:rFonts w:ascii="Arial" w:eastAsia="Times New Roman" w:hAnsi="Arial" w:cs="Arial"/>
          <w:sz w:val="18"/>
          <w:szCs w:val="18"/>
          <w:lang w:eastAsia="zh-CN"/>
        </w:rPr>
      </w:pPr>
    </w:p>
    <w:p w14:paraId="65430176"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569C04F3" w14:textId="77777777" w:rsidR="005B2D58" w:rsidRPr="00232DC3" w:rsidRDefault="005B2D58" w:rsidP="005B2D58">
      <w:pPr>
        <w:suppressAutoHyphens/>
        <w:spacing w:after="0" w:line="240" w:lineRule="auto"/>
        <w:jc w:val="center"/>
        <w:rPr>
          <w:rFonts w:ascii="Arial" w:eastAsia="Times New Roman" w:hAnsi="Arial" w:cs="Arial"/>
          <w:b/>
          <w:bCs/>
          <w:sz w:val="18"/>
          <w:szCs w:val="18"/>
          <w:lang w:eastAsia="zh-CN"/>
        </w:rPr>
      </w:pPr>
    </w:p>
    <w:p w14:paraId="3A76CC7F"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7A900564" w14:textId="77777777" w:rsidR="005B2D58" w:rsidRPr="00232DC3" w:rsidRDefault="005B2D58" w:rsidP="005B2D58">
      <w:pPr>
        <w:suppressAutoHyphens/>
        <w:spacing w:after="0" w:line="240" w:lineRule="auto"/>
        <w:jc w:val="center"/>
        <w:rPr>
          <w:rFonts w:ascii="Arial" w:eastAsia="Times New Roman" w:hAnsi="Arial" w:cs="Arial"/>
          <w:b/>
          <w:bCs/>
          <w:sz w:val="18"/>
          <w:szCs w:val="18"/>
          <w:lang w:eastAsia="zh-CN"/>
        </w:rPr>
      </w:pPr>
    </w:p>
    <w:p w14:paraId="022BC4B1"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rPr>
        <w:t xml:space="preserve">Izvajalec </w:t>
      </w:r>
      <w:r w:rsidRPr="00232DC3">
        <w:rPr>
          <w:rFonts w:ascii="Arial" w:eastAsia="Times New Roman" w:hAnsi="Arial" w:cs="Arial"/>
          <w:sz w:val="18"/>
          <w:szCs w:val="18"/>
          <w:lang w:eastAsia="zh-CN"/>
        </w:rPr>
        <w:t xml:space="preserve">bo z rednim nadzorom skrbel, da bodo njegovi delavci upoštevali navodila in ukrepe, ki jih bo posredoval naročnik. </w:t>
      </w:r>
    </w:p>
    <w:p w14:paraId="64257B69"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p w14:paraId="0CFC656F"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Delovno opremo bodo delavci hranili le v prostorih, ki jih bo določil naročnik. Odpadke, zbrane pri naročniku, bodo odlagali v posode oz. na odlagališče, ki ga določi naročnik. </w:t>
      </w:r>
    </w:p>
    <w:p w14:paraId="49CC0839"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p w14:paraId="336455B0"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B3818C1" w14:textId="77777777" w:rsidR="005B2D58" w:rsidRPr="00232DC3" w:rsidRDefault="005B2D58" w:rsidP="005B2D58">
      <w:pPr>
        <w:tabs>
          <w:tab w:val="left" w:pos="7116"/>
        </w:tabs>
        <w:suppressAutoHyphens/>
        <w:spacing w:after="0" w:line="240" w:lineRule="auto"/>
        <w:ind w:left="360"/>
        <w:rPr>
          <w:rFonts w:ascii="Arial" w:eastAsia="Times New Roman" w:hAnsi="Arial" w:cs="Arial"/>
          <w:sz w:val="18"/>
          <w:szCs w:val="18"/>
          <w:lang w:eastAsia="zh-CN"/>
        </w:rPr>
      </w:pPr>
    </w:p>
    <w:p w14:paraId="221A7975"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Delavci izvajalca so dolžni upoštevati naslednja pravila:</w:t>
      </w:r>
    </w:p>
    <w:p w14:paraId="6CB25312" w14:textId="77777777" w:rsidR="005B2D58" w:rsidRPr="00232DC3" w:rsidRDefault="005B2D58" w:rsidP="005B2D58">
      <w:pPr>
        <w:numPr>
          <w:ilvl w:val="0"/>
          <w:numId w:val="62"/>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lastRenderedPageBreak/>
        <w:t>Kajenje in uporaba odprtega ognja oz. orodja, ki povzroča iskre, je na območju naročnika prepovedana oz. dovoljena samo na mestih, kjer je to posebej določeno.</w:t>
      </w:r>
    </w:p>
    <w:p w14:paraId="1029C404" w14:textId="77777777" w:rsidR="005B2D58" w:rsidRPr="00232DC3" w:rsidRDefault="005B2D58" w:rsidP="005B2D58">
      <w:pPr>
        <w:numPr>
          <w:ilvl w:val="0"/>
          <w:numId w:val="62"/>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Prepovedana je tudi uporaba grelnih teles ali svetil, ki bi zaradi visoke površinske temperature lahko povzročila požar in eksplozijo. </w:t>
      </w:r>
    </w:p>
    <w:p w14:paraId="2D518547" w14:textId="77777777" w:rsidR="005B2D58" w:rsidRPr="00232DC3" w:rsidRDefault="005B2D58" w:rsidP="005B2D58">
      <w:pPr>
        <w:numPr>
          <w:ilvl w:val="0"/>
          <w:numId w:val="62"/>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Dela v prostorih, kjer se izvaja delovni proces (poteka zdravljenje oz. prisotnost pacientov in obiskovalcev ), se izvajajo skladno z navodili, ki jih posreduje naročnik prostorov.</w:t>
      </w:r>
    </w:p>
    <w:p w14:paraId="2B72B4A2" w14:textId="77777777" w:rsidR="005B2D58" w:rsidRPr="00232DC3" w:rsidRDefault="005B2D58" w:rsidP="005B2D58">
      <w:pPr>
        <w:numPr>
          <w:ilvl w:val="0"/>
          <w:numId w:val="62"/>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Če zapuščajo delavci  prostore naročnika zadnji, so dolžni preveriti, če so izklopljene luči, grelna telesa, zaprte vodovodne pipe in izključen vsak element, ki bi lahko povzročil požar ali drugo škodo.</w:t>
      </w:r>
    </w:p>
    <w:p w14:paraId="6A887B66" w14:textId="77777777" w:rsidR="005B2D58" w:rsidRPr="00232DC3" w:rsidRDefault="005B2D58" w:rsidP="005B2D58">
      <w:pPr>
        <w:numPr>
          <w:ilvl w:val="0"/>
          <w:numId w:val="62"/>
        </w:numPr>
        <w:tabs>
          <w:tab w:val="num" w:pos="360"/>
        </w:tabs>
        <w:suppressAutoHyphens/>
        <w:spacing w:after="0" w:line="240" w:lineRule="auto"/>
        <w:ind w:left="360"/>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Zahtevano je spoštovanje pravil in zahtev pooblaščenih oseb naročnika, vezanih na področje obvladovanja bolnišničnih okužb.</w:t>
      </w:r>
    </w:p>
    <w:p w14:paraId="10F2DC03"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p>
    <w:p w14:paraId="4FEF1E67"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236E41EB" w14:textId="77777777" w:rsidR="005B2D58" w:rsidRPr="00232DC3" w:rsidRDefault="005B2D58" w:rsidP="005B2D58">
      <w:pPr>
        <w:tabs>
          <w:tab w:val="left" w:pos="7116"/>
        </w:tabs>
        <w:suppressAutoHyphens/>
        <w:spacing w:after="0" w:line="240" w:lineRule="auto"/>
        <w:jc w:val="center"/>
        <w:rPr>
          <w:rFonts w:ascii="Arial" w:eastAsia="Times New Roman" w:hAnsi="Arial" w:cs="Arial"/>
          <w:sz w:val="18"/>
          <w:szCs w:val="18"/>
          <w:lang w:eastAsia="zh-CN"/>
        </w:rPr>
      </w:pPr>
    </w:p>
    <w:p w14:paraId="57E38872"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Odgovorna oseba posameznega izvajalca del ima v zvezi z zagotavljanjem varnosti pri delu zlasti naslednje pravice in dolžnosti:</w:t>
      </w:r>
    </w:p>
    <w:p w14:paraId="4EF66078"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 celoti voditi in skrbeti za varnost svojih podrejenih delavcev,</w:t>
      </w:r>
    </w:p>
    <w:p w14:paraId="5CDFBA60"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podrejene delavce obveščati pred začetkom del in sproti v teku izvedbe del o specifičnih  nevarnostih in škodljivostih na delovišču, o delih s povečano možnostjo za nastanek poškodb in/ali zdravstvenih okvar,</w:t>
      </w:r>
    </w:p>
    <w:p w14:paraId="0DFDEC77"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podrejene delavce seznaniti in obveščati o vseh potrebnih preventivnih varnostnih ukrepih (izhajajočih iz veljavnih predpisov in internih predpisov),</w:t>
      </w:r>
    </w:p>
    <w:p w14:paraId="616540CF"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pred začetkom izvajanja posebno nevarnih del podrejene delavce poučiti in po potrebi dodatno seznaniti z varnostnimi ukrepi, katerih upoštevanje in izvajanje zagotavlja varno izvedbo teh posebno nevarnih del,</w:t>
      </w:r>
    </w:p>
    <w:p w14:paraId="04742C28"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skrbeti, da imajo podrejeni delavci na delovišču oz. da uporabljajo delovno opremo, priprave, naprave in pripomočke, ki v celoti ustrezajo predpisom s področja varstva pri delu,</w:t>
      </w:r>
    </w:p>
    <w:p w14:paraId="77CE9DAB"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neprestano kontrolirati in nadzirati ali podrejeni delavci upoštevajo in izvajajo preventivne varnostne ukrepe ter uporabljajo predpisano osebno varovalno opremo,</w:t>
      </w:r>
    </w:p>
    <w:p w14:paraId="4C83B097"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o vseh dogodkih in pojavih, ki bi lahko kakorkoli ogrožali kogarkoli na skupnem delovišču, sproti obveščati osebo, odgovorno za izvajanje ukrepov za varnost in zdravje pri delu (v nadaljevanju: VZPD),</w:t>
      </w:r>
    </w:p>
    <w:p w14:paraId="731A7A47"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59D1E56F" w14:textId="77777777" w:rsidR="005B2D58" w:rsidRPr="00232DC3" w:rsidRDefault="005B2D58" w:rsidP="005B2D58">
      <w:pPr>
        <w:numPr>
          <w:ilvl w:val="0"/>
          <w:numId w:val="60"/>
        </w:num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 vseh primerih, ko mu niso znani načini in postopki varne izvedbe del, se o tem posvetovati z  odgovorno osebo.</w:t>
      </w:r>
    </w:p>
    <w:p w14:paraId="645BC60A"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p>
    <w:p w14:paraId="2FC94AFF"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584ED88D"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p>
    <w:p w14:paraId="63D670BD"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Vsak delodajalec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del), ki izvaja dela na skupnem delovišču, se s podpisom tega sporazuma obvezuje, da bo v primeru, če bo njegov podrejeni delavec zaradi neizvajanja oz. malomarnega izvajanja preventivnih varnostnih ukrepov oz. zaradi neuporabe osebne varovalne opreme oz. del pod vplivom alkohola, povzročil poškodbo delavca drugega izvajalca (če je to nedvoumno ugotovljeno in dokazano s strani pristojnih inšpekcijskih organov oz. izvedencev), prevzel ustrezno odgovornost ter poravnal vse stroške, ki izvirajo iz tako nastale poškodbe pri delu na skupnem delovišču.</w:t>
      </w:r>
    </w:p>
    <w:p w14:paraId="34AFE27F" w14:textId="77777777" w:rsidR="005B2D58" w:rsidRPr="00232DC3" w:rsidRDefault="005B2D58" w:rsidP="005B2D58">
      <w:pPr>
        <w:suppressAutoHyphens/>
        <w:spacing w:after="0" w:line="240" w:lineRule="auto"/>
        <w:jc w:val="center"/>
        <w:rPr>
          <w:rFonts w:ascii="Arial" w:eastAsia="Times New Roman" w:hAnsi="Arial" w:cs="Arial"/>
          <w:b/>
          <w:bCs/>
          <w:sz w:val="18"/>
          <w:szCs w:val="18"/>
          <w:lang w:eastAsia="zh-CN"/>
        </w:rPr>
      </w:pPr>
    </w:p>
    <w:p w14:paraId="5A90E1D3" w14:textId="77777777" w:rsidR="005B2D58" w:rsidRPr="00232DC3" w:rsidRDefault="005B2D58" w:rsidP="005B2D58">
      <w:pPr>
        <w:suppressAutoHyphens/>
        <w:spacing w:after="0" w:line="240" w:lineRule="auto"/>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Obveznosti naročnika</w:t>
      </w:r>
    </w:p>
    <w:p w14:paraId="033444A2" w14:textId="77777777" w:rsidR="005B2D58" w:rsidRPr="00232DC3" w:rsidRDefault="005B2D58" w:rsidP="005B2D58">
      <w:pPr>
        <w:suppressAutoHyphens/>
        <w:spacing w:after="0" w:line="240" w:lineRule="auto"/>
        <w:jc w:val="center"/>
        <w:rPr>
          <w:rFonts w:ascii="Arial" w:eastAsia="Times New Roman" w:hAnsi="Arial" w:cs="Arial"/>
          <w:b/>
          <w:bCs/>
          <w:sz w:val="18"/>
          <w:szCs w:val="18"/>
          <w:lang w:eastAsia="zh-CN"/>
        </w:rPr>
      </w:pPr>
    </w:p>
    <w:p w14:paraId="07399A53"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47E220B8" w14:textId="77777777" w:rsidR="005B2D58" w:rsidRPr="00232DC3" w:rsidRDefault="005B2D58" w:rsidP="005B2D58">
      <w:pPr>
        <w:suppressAutoHyphens/>
        <w:spacing w:after="0" w:line="240" w:lineRule="auto"/>
        <w:jc w:val="center"/>
        <w:rPr>
          <w:rFonts w:ascii="Arial" w:eastAsia="Times New Roman" w:hAnsi="Arial" w:cs="Arial"/>
          <w:sz w:val="18"/>
          <w:szCs w:val="18"/>
          <w:lang w:eastAsia="zh-CN"/>
        </w:rPr>
      </w:pPr>
    </w:p>
    <w:p w14:paraId="490E1703"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Naročnik mora omogočiti in določiti mesta za dostop do električnih priključkov in virov vode, ki jih delavci izvajalca potrebujejo, in zagotoviti, da so le-ti varni ter jih seznaniti, kje je v primeru nezgode možno izključiti električni tok. </w:t>
      </w:r>
    </w:p>
    <w:p w14:paraId="3C95B963"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p w14:paraId="56F5E900"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32F87D44" w14:textId="77777777" w:rsidR="005B2D58" w:rsidRPr="00232DC3" w:rsidRDefault="005B2D58" w:rsidP="005B2D58">
      <w:pPr>
        <w:suppressAutoHyphens/>
        <w:spacing w:after="0" w:line="240" w:lineRule="auto"/>
        <w:jc w:val="center"/>
        <w:rPr>
          <w:rFonts w:ascii="Arial" w:eastAsia="Times New Roman" w:hAnsi="Arial" w:cs="Arial"/>
          <w:sz w:val="18"/>
          <w:szCs w:val="18"/>
          <w:lang w:eastAsia="zh-CN"/>
        </w:rPr>
      </w:pPr>
    </w:p>
    <w:p w14:paraId="01EA727F"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Naročnik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1A372EFB"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p w14:paraId="5212198B"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Naročnik in njegove pooblaščene osebe bodo nadzirale izvajanje ukrepov za preprečevanje bolnišničnih okužb KOBO, izvajalec pa mora upoštevati vsa navodila.</w:t>
      </w:r>
    </w:p>
    <w:p w14:paraId="1B6AC97B"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p w14:paraId="6AC0414F"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6C96546E"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p w14:paraId="5E31ECE8"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V primeru nezgode delavca izvajalca ali nezgode oz. škode, ki jo je ta povzročil, je naročnik oz.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dolžan zavarovati kraj nezgode, dokaze in zbrati podatke o dogodku, vključno z izjavami poškodovanca in prič, poskrbeti </w:t>
      </w:r>
      <w:r w:rsidRPr="00232DC3">
        <w:rPr>
          <w:rFonts w:ascii="Arial" w:eastAsia="Times New Roman" w:hAnsi="Arial" w:cs="Arial"/>
          <w:sz w:val="18"/>
          <w:szCs w:val="18"/>
          <w:lang w:eastAsia="zh-CN"/>
        </w:rPr>
        <w:lastRenderedPageBreak/>
        <w:t>za nudenje prve pomoči ter nemudoma obvestiti odgovorno osebo izvajalca, v primeru hude nezgode ali večje materialne škode pa tudi inšpekcijo dela in policijo.</w:t>
      </w:r>
    </w:p>
    <w:p w14:paraId="3C5A5E51"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p>
    <w:p w14:paraId="71E121B0"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64D65C17" w14:textId="77777777" w:rsidR="005B2D58" w:rsidRPr="00232DC3" w:rsidRDefault="005B2D58" w:rsidP="005B2D58">
      <w:pPr>
        <w:tabs>
          <w:tab w:val="left" w:pos="7116"/>
        </w:tabs>
        <w:suppressAutoHyphens/>
        <w:spacing w:after="0" w:line="240" w:lineRule="auto"/>
        <w:jc w:val="center"/>
        <w:rPr>
          <w:rFonts w:ascii="Arial" w:eastAsia="Times New Roman" w:hAnsi="Arial" w:cs="Arial"/>
          <w:sz w:val="18"/>
          <w:szCs w:val="18"/>
          <w:lang w:eastAsia="zh-CN"/>
        </w:rPr>
      </w:pPr>
    </w:p>
    <w:p w14:paraId="0E97C1A4"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Ta sporazum začne veljati, ko ga podpišejo odgovorne osebe izvajalcev del, ki izvajajo dela na  delovišču.</w:t>
      </w:r>
    </w:p>
    <w:p w14:paraId="6EEC578A"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p>
    <w:p w14:paraId="7BE7345A"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6FD05E33" w14:textId="77777777" w:rsidR="005B2D58" w:rsidRPr="00232DC3" w:rsidRDefault="005B2D58" w:rsidP="005B2D58">
      <w:pPr>
        <w:tabs>
          <w:tab w:val="left" w:pos="7116"/>
        </w:tabs>
        <w:suppressAutoHyphens/>
        <w:spacing w:after="0" w:line="240" w:lineRule="auto"/>
        <w:jc w:val="center"/>
        <w:rPr>
          <w:rFonts w:ascii="Arial" w:eastAsia="Times New Roman" w:hAnsi="Arial" w:cs="Arial"/>
          <w:sz w:val="18"/>
          <w:szCs w:val="18"/>
          <w:lang w:eastAsia="zh-CN"/>
        </w:rPr>
      </w:pPr>
    </w:p>
    <w:p w14:paraId="27BAADF6"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Začetek izvajanja del na skupnem delovišču je dovoljen le izvajalcu, ki je podpisal ta sporazum, podal pisno izjavo izvajalca del ter odgovorni osebi naročnika iz tega sporazuma predal vso potrebno varnostno – tehnično dokumentacijo.</w:t>
      </w:r>
    </w:p>
    <w:p w14:paraId="3FB06B58"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p>
    <w:p w14:paraId="6E12D28D" w14:textId="77777777" w:rsidR="005B2D58" w:rsidRPr="00232DC3" w:rsidRDefault="005B2D58" w:rsidP="005B2D58">
      <w:pPr>
        <w:suppressAutoHyphens/>
        <w:spacing w:after="0" w:line="240" w:lineRule="auto"/>
        <w:jc w:val="center"/>
        <w:rPr>
          <w:rFonts w:ascii="Arial" w:eastAsia="Times New Roman" w:hAnsi="Arial" w:cs="Arial"/>
          <w:b/>
          <w:bCs/>
          <w:sz w:val="18"/>
          <w:szCs w:val="18"/>
          <w:lang w:eastAsia="zh-CN"/>
        </w:rPr>
      </w:pPr>
      <w:r w:rsidRPr="00232DC3">
        <w:rPr>
          <w:rFonts w:ascii="Arial" w:eastAsia="Times New Roman" w:hAnsi="Arial" w:cs="Arial"/>
          <w:b/>
          <w:bCs/>
          <w:sz w:val="18"/>
          <w:szCs w:val="18"/>
          <w:lang w:eastAsia="zh-CN"/>
        </w:rPr>
        <w:t>Imenovanje odgovornih oseb za varnost in zdravje pri delu</w:t>
      </w:r>
    </w:p>
    <w:p w14:paraId="63246547" w14:textId="77777777" w:rsidR="005B2D58" w:rsidRPr="00232DC3" w:rsidRDefault="005B2D58" w:rsidP="005B2D58">
      <w:pPr>
        <w:suppressAutoHyphens/>
        <w:spacing w:after="0" w:line="240" w:lineRule="auto"/>
        <w:jc w:val="center"/>
        <w:rPr>
          <w:rFonts w:ascii="Arial" w:eastAsia="Times New Roman" w:hAnsi="Arial" w:cs="Arial"/>
          <w:sz w:val="18"/>
          <w:szCs w:val="18"/>
          <w:lang w:eastAsia="zh-CN"/>
        </w:rPr>
      </w:pPr>
    </w:p>
    <w:p w14:paraId="064E50F4"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0584534C" w14:textId="77777777" w:rsidR="005B2D58" w:rsidRPr="00232DC3" w:rsidRDefault="005B2D58" w:rsidP="005B2D58">
      <w:pPr>
        <w:suppressAutoHyphens/>
        <w:spacing w:after="0" w:line="240" w:lineRule="auto"/>
        <w:jc w:val="center"/>
        <w:rPr>
          <w:rFonts w:ascii="Arial" w:eastAsia="Times New Roman" w:hAnsi="Arial" w:cs="Arial"/>
          <w:b/>
          <w:bCs/>
          <w:sz w:val="18"/>
          <w:szCs w:val="18"/>
          <w:lang w:eastAsia="zh-CN"/>
        </w:rPr>
      </w:pPr>
    </w:p>
    <w:p w14:paraId="407C35FE"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Za izvajanje skupnih varnostnih ukrepov v smislu 39. člena Zakona o varnosti in zdravju pri delu je s strani izvajalca imenovana odgovorna oseba:</w:t>
      </w:r>
    </w:p>
    <w:tbl>
      <w:tblPr>
        <w:tblW w:w="9163" w:type="dxa"/>
        <w:tblInd w:w="70" w:type="dxa"/>
        <w:tblLayout w:type="fixed"/>
        <w:tblCellMar>
          <w:left w:w="70" w:type="dxa"/>
          <w:right w:w="70" w:type="dxa"/>
        </w:tblCellMar>
        <w:tblLook w:val="0000" w:firstRow="0" w:lastRow="0" w:firstColumn="0" w:lastColumn="0" w:noHBand="0" w:noVBand="0"/>
      </w:tblPr>
      <w:tblGrid>
        <w:gridCol w:w="426"/>
        <w:gridCol w:w="1842"/>
        <w:gridCol w:w="567"/>
        <w:gridCol w:w="1418"/>
        <w:gridCol w:w="992"/>
        <w:gridCol w:w="3918"/>
      </w:tblGrid>
      <w:tr w:rsidR="005B2D58" w:rsidRPr="00232DC3" w14:paraId="59E0ACFA" w14:textId="77777777" w:rsidTr="00695BA4">
        <w:trPr>
          <w:cantSplit/>
          <w:trHeight w:val="454"/>
        </w:trPr>
        <w:tc>
          <w:tcPr>
            <w:tcW w:w="426" w:type="dxa"/>
            <w:tcBorders>
              <w:bottom w:val="single" w:sz="2" w:space="0" w:color="000000"/>
            </w:tcBorders>
            <w:vAlign w:val="bottom"/>
          </w:tcPr>
          <w:p w14:paraId="783031A1"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1.</w:t>
            </w:r>
          </w:p>
        </w:tc>
        <w:tc>
          <w:tcPr>
            <w:tcW w:w="1842" w:type="dxa"/>
            <w:tcBorders>
              <w:bottom w:val="single" w:sz="2" w:space="0" w:color="000000"/>
            </w:tcBorders>
            <w:vAlign w:val="bottom"/>
          </w:tcPr>
          <w:p w14:paraId="6BECDDF4"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tc>
        <w:tc>
          <w:tcPr>
            <w:tcW w:w="567" w:type="dxa"/>
            <w:vAlign w:val="bottom"/>
          </w:tcPr>
          <w:p w14:paraId="790BCC34"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tel.:</w:t>
            </w:r>
          </w:p>
        </w:tc>
        <w:tc>
          <w:tcPr>
            <w:tcW w:w="1418" w:type="dxa"/>
            <w:tcBorders>
              <w:bottom w:val="single" w:sz="2" w:space="0" w:color="000000"/>
            </w:tcBorders>
            <w:vAlign w:val="bottom"/>
          </w:tcPr>
          <w:p w14:paraId="54A5DCC0"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tc>
        <w:tc>
          <w:tcPr>
            <w:tcW w:w="992" w:type="dxa"/>
            <w:vAlign w:val="bottom"/>
          </w:tcPr>
          <w:p w14:paraId="7A12A74F"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e-naslov:</w:t>
            </w:r>
          </w:p>
        </w:tc>
        <w:tc>
          <w:tcPr>
            <w:tcW w:w="3918" w:type="dxa"/>
            <w:tcBorders>
              <w:bottom w:val="single" w:sz="2" w:space="0" w:color="000000"/>
            </w:tcBorders>
            <w:vAlign w:val="bottom"/>
          </w:tcPr>
          <w:p w14:paraId="38A981AD"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tc>
      </w:tr>
    </w:tbl>
    <w:p w14:paraId="1B58D893"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p w14:paraId="3A794C81"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s strani naročnika: </w:t>
      </w:r>
    </w:p>
    <w:tbl>
      <w:tblPr>
        <w:tblW w:w="9163" w:type="dxa"/>
        <w:tblInd w:w="70" w:type="dxa"/>
        <w:tblLayout w:type="fixed"/>
        <w:tblCellMar>
          <w:left w:w="70" w:type="dxa"/>
          <w:right w:w="70" w:type="dxa"/>
        </w:tblCellMar>
        <w:tblLook w:val="0000" w:firstRow="0" w:lastRow="0" w:firstColumn="0" w:lastColumn="0" w:noHBand="0" w:noVBand="0"/>
      </w:tblPr>
      <w:tblGrid>
        <w:gridCol w:w="374"/>
        <w:gridCol w:w="1894"/>
        <w:gridCol w:w="567"/>
        <w:gridCol w:w="1418"/>
        <w:gridCol w:w="992"/>
        <w:gridCol w:w="3918"/>
      </w:tblGrid>
      <w:tr w:rsidR="005B2D58" w:rsidRPr="00232DC3" w14:paraId="4D05CCA3" w14:textId="77777777" w:rsidTr="00695BA4">
        <w:trPr>
          <w:cantSplit/>
          <w:trHeight w:val="454"/>
        </w:trPr>
        <w:tc>
          <w:tcPr>
            <w:tcW w:w="374" w:type="dxa"/>
            <w:tcBorders>
              <w:bottom w:val="single" w:sz="2" w:space="0" w:color="000000"/>
            </w:tcBorders>
            <w:vAlign w:val="bottom"/>
          </w:tcPr>
          <w:p w14:paraId="5A78C72E"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2.</w:t>
            </w:r>
          </w:p>
        </w:tc>
        <w:tc>
          <w:tcPr>
            <w:tcW w:w="1894" w:type="dxa"/>
            <w:tcBorders>
              <w:bottom w:val="single" w:sz="2" w:space="0" w:color="000000"/>
            </w:tcBorders>
            <w:vAlign w:val="bottom"/>
          </w:tcPr>
          <w:p w14:paraId="667E1324"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tc>
        <w:tc>
          <w:tcPr>
            <w:tcW w:w="567" w:type="dxa"/>
            <w:vAlign w:val="bottom"/>
          </w:tcPr>
          <w:p w14:paraId="0DB12758"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tel.:</w:t>
            </w:r>
          </w:p>
        </w:tc>
        <w:tc>
          <w:tcPr>
            <w:tcW w:w="1418" w:type="dxa"/>
            <w:tcBorders>
              <w:bottom w:val="single" w:sz="2" w:space="0" w:color="000000"/>
            </w:tcBorders>
            <w:vAlign w:val="bottom"/>
          </w:tcPr>
          <w:p w14:paraId="603F1796"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tc>
        <w:tc>
          <w:tcPr>
            <w:tcW w:w="992" w:type="dxa"/>
            <w:vAlign w:val="bottom"/>
          </w:tcPr>
          <w:p w14:paraId="6F78AD4E"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e-naslov:</w:t>
            </w:r>
          </w:p>
        </w:tc>
        <w:tc>
          <w:tcPr>
            <w:tcW w:w="3918" w:type="dxa"/>
            <w:tcBorders>
              <w:bottom w:val="single" w:sz="2" w:space="0" w:color="000000"/>
            </w:tcBorders>
            <w:vAlign w:val="bottom"/>
          </w:tcPr>
          <w:p w14:paraId="039D850C"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tc>
      </w:tr>
    </w:tbl>
    <w:p w14:paraId="72887AA7"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p>
    <w:p w14:paraId="78D65904" w14:textId="77777777" w:rsidR="005B2D58" w:rsidRPr="00232DC3" w:rsidRDefault="005B2D58" w:rsidP="005B2D58">
      <w:pPr>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Morebitno spremembo odgovornih oseb ali kontaktnih podatkov je vsaka stranka drugi dolžna pisno sporočiti takoj.</w:t>
      </w:r>
    </w:p>
    <w:p w14:paraId="5221F480"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p>
    <w:p w14:paraId="7BADAAB0" w14:textId="77777777" w:rsidR="005B2D58" w:rsidRPr="00232DC3" w:rsidRDefault="005B2D58" w:rsidP="005B2D58">
      <w:pPr>
        <w:numPr>
          <w:ilvl w:val="0"/>
          <w:numId w:val="57"/>
        </w:numPr>
        <w:tabs>
          <w:tab w:val="left" w:pos="7116"/>
        </w:tabs>
        <w:suppressAutoHyphens/>
        <w:spacing w:after="0" w:line="240" w:lineRule="auto"/>
        <w:jc w:val="center"/>
        <w:rPr>
          <w:rFonts w:ascii="Arial" w:eastAsia="Times New Roman" w:hAnsi="Arial" w:cs="Arial"/>
          <w:sz w:val="18"/>
          <w:szCs w:val="18"/>
          <w:lang w:eastAsia="zh-CN"/>
        </w:rPr>
      </w:pPr>
      <w:r w:rsidRPr="00232DC3">
        <w:rPr>
          <w:rFonts w:ascii="Arial" w:eastAsia="Times New Roman" w:hAnsi="Arial" w:cs="Arial"/>
          <w:sz w:val="18"/>
          <w:szCs w:val="18"/>
          <w:lang w:eastAsia="zh-CN"/>
        </w:rPr>
        <w:t>člen</w:t>
      </w:r>
    </w:p>
    <w:p w14:paraId="507A1A1F"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p>
    <w:p w14:paraId="7748FE96"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r w:rsidRPr="00232DC3">
        <w:rPr>
          <w:rFonts w:ascii="Arial" w:eastAsia="Times New Roman" w:hAnsi="Arial" w:cs="Arial"/>
          <w:sz w:val="18"/>
          <w:szCs w:val="18"/>
          <w:lang w:eastAsia="zh-CN"/>
        </w:rPr>
        <w:t xml:space="preserve">Ta sporazum je napisan v 2 (dveh) enakih izvodih od katerih prejme </w:t>
      </w:r>
      <w:r w:rsidRPr="00232DC3">
        <w:rPr>
          <w:rFonts w:ascii="Arial" w:eastAsia="Times New Roman" w:hAnsi="Arial" w:cs="Arial"/>
          <w:sz w:val="18"/>
          <w:szCs w:val="18"/>
        </w:rPr>
        <w:t>izvajalec</w:t>
      </w:r>
      <w:r w:rsidRPr="00232DC3">
        <w:rPr>
          <w:rFonts w:ascii="Arial" w:eastAsia="Times New Roman" w:hAnsi="Arial" w:cs="Arial"/>
          <w:sz w:val="18"/>
          <w:szCs w:val="18"/>
          <w:lang w:eastAsia="zh-CN"/>
        </w:rPr>
        <w:t xml:space="preserve"> del 1 (en) izvod in naročnik 1 (en) izvod. </w:t>
      </w:r>
    </w:p>
    <w:p w14:paraId="465BACD7"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p>
    <w:p w14:paraId="460280C2" w14:textId="77777777" w:rsidR="005B2D58" w:rsidRPr="00232DC3" w:rsidRDefault="005B2D58" w:rsidP="005B2D58">
      <w:pPr>
        <w:tabs>
          <w:tab w:val="left" w:pos="7116"/>
        </w:tabs>
        <w:suppressAutoHyphens/>
        <w:spacing w:after="0" w:line="240" w:lineRule="auto"/>
        <w:jc w:val="both"/>
        <w:rPr>
          <w:rFonts w:ascii="Arial" w:eastAsia="Times New Roman" w:hAnsi="Arial" w:cs="Arial"/>
          <w:sz w:val="18"/>
          <w:szCs w:val="18"/>
          <w:lang w:eastAsia="zh-CN"/>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5B2D58" w:rsidRPr="00232DC3" w14:paraId="28327E54" w14:textId="77777777" w:rsidTr="00695BA4">
        <w:trPr>
          <w:cantSplit/>
        </w:trPr>
        <w:tc>
          <w:tcPr>
            <w:tcW w:w="4465" w:type="dxa"/>
          </w:tcPr>
          <w:p w14:paraId="69126558" w14:textId="77777777" w:rsidR="005B2D58" w:rsidRPr="00232DC3" w:rsidRDefault="005B2D58" w:rsidP="005B2D58">
            <w:pPr>
              <w:spacing w:after="0" w:line="240" w:lineRule="auto"/>
              <w:jc w:val="both"/>
              <w:rPr>
                <w:rFonts w:ascii="Arial" w:eastAsia="Times New Roman" w:hAnsi="Arial" w:cs="Arial"/>
                <w:sz w:val="18"/>
                <w:szCs w:val="18"/>
              </w:rPr>
            </w:pPr>
            <w:r w:rsidRPr="00232DC3">
              <w:rPr>
                <w:rFonts w:ascii="Arial" w:eastAsia="Times New Roman" w:hAnsi="Arial" w:cs="Arial"/>
                <w:sz w:val="18"/>
                <w:szCs w:val="18"/>
              </w:rPr>
              <w:t>____________, dne ____________</w:t>
            </w:r>
          </w:p>
        </w:tc>
        <w:tc>
          <w:tcPr>
            <w:tcW w:w="4465" w:type="dxa"/>
          </w:tcPr>
          <w:p w14:paraId="01C6DD21" w14:textId="77777777" w:rsidR="005B2D58" w:rsidRPr="00232DC3" w:rsidRDefault="005B2D58" w:rsidP="005B2D58">
            <w:pPr>
              <w:spacing w:after="0" w:line="240" w:lineRule="auto"/>
              <w:jc w:val="both"/>
              <w:rPr>
                <w:rFonts w:ascii="Arial" w:eastAsia="Times New Roman" w:hAnsi="Arial" w:cs="Arial"/>
                <w:sz w:val="18"/>
                <w:szCs w:val="18"/>
              </w:rPr>
            </w:pPr>
            <w:r w:rsidRPr="00232DC3">
              <w:rPr>
                <w:rFonts w:ascii="Arial" w:eastAsia="Times New Roman" w:hAnsi="Arial" w:cs="Arial"/>
                <w:sz w:val="18"/>
                <w:szCs w:val="18"/>
              </w:rPr>
              <w:t>___________, dne ___________</w:t>
            </w:r>
          </w:p>
        </w:tc>
        <w:tc>
          <w:tcPr>
            <w:tcW w:w="170" w:type="dxa"/>
          </w:tcPr>
          <w:p w14:paraId="451DEDA4" w14:textId="77777777" w:rsidR="005B2D58" w:rsidRPr="00232DC3" w:rsidRDefault="005B2D58" w:rsidP="005B2D58">
            <w:pPr>
              <w:spacing w:after="0" w:line="240" w:lineRule="auto"/>
              <w:jc w:val="both"/>
              <w:rPr>
                <w:rFonts w:ascii="Arial" w:eastAsia="Times New Roman" w:hAnsi="Arial" w:cs="Arial"/>
                <w:sz w:val="18"/>
                <w:szCs w:val="18"/>
              </w:rPr>
            </w:pPr>
          </w:p>
        </w:tc>
      </w:tr>
      <w:tr w:rsidR="005B2D58" w:rsidRPr="00232DC3" w14:paraId="2571445E" w14:textId="77777777" w:rsidTr="00695BA4">
        <w:trPr>
          <w:cantSplit/>
        </w:trPr>
        <w:tc>
          <w:tcPr>
            <w:tcW w:w="4465" w:type="dxa"/>
          </w:tcPr>
          <w:p w14:paraId="34252D84" w14:textId="77777777" w:rsidR="005B2D58" w:rsidRPr="00232DC3" w:rsidRDefault="005B2D58" w:rsidP="005B2D58">
            <w:pPr>
              <w:spacing w:after="0" w:line="240" w:lineRule="auto"/>
              <w:jc w:val="both"/>
              <w:rPr>
                <w:rFonts w:ascii="Arial" w:eastAsia="Times New Roman" w:hAnsi="Arial" w:cs="Arial"/>
                <w:sz w:val="18"/>
                <w:szCs w:val="18"/>
              </w:rPr>
            </w:pPr>
          </w:p>
          <w:p w14:paraId="114FE1FE" w14:textId="77777777" w:rsidR="005B2D58" w:rsidRPr="00232DC3" w:rsidRDefault="005B2D58" w:rsidP="005B2D58">
            <w:pPr>
              <w:spacing w:after="0" w:line="240" w:lineRule="auto"/>
              <w:jc w:val="both"/>
              <w:rPr>
                <w:rFonts w:ascii="Arial" w:eastAsia="Times New Roman" w:hAnsi="Arial" w:cs="Arial"/>
                <w:sz w:val="18"/>
                <w:szCs w:val="18"/>
              </w:rPr>
            </w:pPr>
          </w:p>
        </w:tc>
        <w:tc>
          <w:tcPr>
            <w:tcW w:w="4465" w:type="dxa"/>
          </w:tcPr>
          <w:p w14:paraId="409D9A3A" w14:textId="77777777" w:rsidR="005B2D58" w:rsidRPr="00232DC3" w:rsidRDefault="005B2D58" w:rsidP="005B2D58">
            <w:pPr>
              <w:spacing w:after="0" w:line="240" w:lineRule="auto"/>
              <w:jc w:val="both"/>
              <w:rPr>
                <w:rFonts w:ascii="Arial" w:eastAsia="Times New Roman" w:hAnsi="Arial" w:cs="Arial"/>
                <w:sz w:val="18"/>
                <w:szCs w:val="18"/>
              </w:rPr>
            </w:pPr>
          </w:p>
          <w:p w14:paraId="79326B73" w14:textId="77777777" w:rsidR="005B2D58" w:rsidRPr="00232DC3" w:rsidRDefault="005B2D58" w:rsidP="005B2D58">
            <w:pPr>
              <w:spacing w:after="0" w:line="240" w:lineRule="auto"/>
              <w:jc w:val="both"/>
              <w:rPr>
                <w:rFonts w:ascii="Arial" w:eastAsia="Times New Roman" w:hAnsi="Arial" w:cs="Arial"/>
                <w:sz w:val="18"/>
                <w:szCs w:val="18"/>
              </w:rPr>
            </w:pPr>
            <w:r w:rsidRPr="00232DC3">
              <w:rPr>
                <w:rFonts w:ascii="Arial" w:eastAsia="Times New Roman" w:hAnsi="Arial" w:cs="Arial"/>
                <w:sz w:val="18"/>
                <w:szCs w:val="18"/>
              </w:rPr>
              <w:t>Naročnik:</w:t>
            </w:r>
          </w:p>
        </w:tc>
        <w:tc>
          <w:tcPr>
            <w:tcW w:w="170" w:type="dxa"/>
          </w:tcPr>
          <w:p w14:paraId="1E510674" w14:textId="77777777" w:rsidR="005B2D58" w:rsidRPr="00232DC3" w:rsidRDefault="005B2D58" w:rsidP="005B2D58">
            <w:pPr>
              <w:spacing w:after="0" w:line="240" w:lineRule="auto"/>
              <w:jc w:val="both"/>
              <w:rPr>
                <w:rFonts w:ascii="Arial" w:eastAsia="Times New Roman" w:hAnsi="Arial" w:cs="Arial"/>
                <w:sz w:val="18"/>
                <w:szCs w:val="18"/>
              </w:rPr>
            </w:pPr>
          </w:p>
        </w:tc>
      </w:tr>
      <w:tr w:rsidR="005B2D58" w:rsidRPr="00232DC3" w14:paraId="4A9B4BAC" w14:textId="77777777" w:rsidTr="00695BA4">
        <w:trPr>
          <w:cantSplit/>
        </w:trPr>
        <w:tc>
          <w:tcPr>
            <w:tcW w:w="4465" w:type="dxa"/>
          </w:tcPr>
          <w:p w14:paraId="055894C8" w14:textId="77777777" w:rsidR="005B2D58" w:rsidRPr="00232DC3" w:rsidRDefault="005B2D58" w:rsidP="005B2D58">
            <w:pPr>
              <w:spacing w:after="0" w:line="240" w:lineRule="auto"/>
              <w:jc w:val="both"/>
              <w:rPr>
                <w:rFonts w:ascii="Arial" w:eastAsia="Times New Roman" w:hAnsi="Arial" w:cs="Arial"/>
                <w:sz w:val="18"/>
                <w:szCs w:val="18"/>
              </w:rPr>
            </w:pPr>
            <w:r w:rsidRPr="00232DC3">
              <w:rPr>
                <w:rFonts w:ascii="Arial" w:eastAsia="Times New Roman" w:hAnsi="Arial" w:cs="Arial"/>
                <w:sz w:val="18"/>
                <w:szCs w:val="18"/>
              </w:rPr>
              <w:t>Izvajalec:</w:t>
            </w:r>
          </w:p>
          <w:p w14:paraId="32506CD6" w14:textId="77777777" w:rsidR="005B2D58" w:rsidRPr="00232DC3" w:rsidRDefault="005B2D58" w:rsidP="005B2D58">
            <w:pPr>
              <w:spacing w:after="0" w:line="240" w:lineRule="auto"/>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526C1FB7" w14:textId="77777777" w:rsidR="005B2D58" w:rsidRPr="00232DC3" w:rsidRDefault="005B2D58" w:rsidP="005B2D58">
            <w:pPr>
              <w:spacing w:after="0" w:line="240" w:lineRule="auto"/>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19097E62" w14:textId="77777777" w:rsidR="005B2D58" w:rsidRPr="00232DC3" w:rsidRDefault="005B2D58" w:rsidP="005B2D58">
            <w:pPr>
              <w:spacing w:after="0" w:line="240" w:lineRule="auto"/>
              <w:jc w:val="both"/>
              <w:rPr>
                <w:rFonts w:ascii="Arial" w:eastAsia="Times New Roman" w:hAnsi="Arial" w:cs="Arial"/>
                <w:sz w:val="18"/>
                <w:szCs w:val="18"/>
                <w:lang w:eastAsia="sl-SI"/>
              </w:rPr>
            </w:pPr>
            <w:r w:rsidRPr="00232DC3">
              <w:rPr>
                <w:rFonts w:ascii="Arial" w:eastAsia="Times New Roman" w:hAnsi="Arial" w:cs="Arial"/>
                <w:sz w:val="18"/>
                <w:szCs w:val="18"/>
                <w:lang w:eastAsia="sl-SI"/>
              </w:rPr>
              <w:t>________________</w:t>
            </w:r>
          </w:p>
          <w:p w14:paraId="1C423358" w14:textId="77777777" w:rsidR="005B2D58" w:rsidRPr="00232DC3" w:rsidRDefault="005B2D58" w:rsidP="005B2D58">
            <w:pPr>
              <w:spacing w:after="0" w:line="240" w:lineRule="auto"/>
              <w:jc w:val="both"/>
              <w:rPr>
                <w:rFonts w:ascii="Arial" w:eastAsia="Times New Roman" w:hAnsi="Arial" w:cs="Arial"/>
                <w:sz w:val="18"/>
                <w:szCs w:val="18"/>
              </w:rPr>
            </w:pPr>
          </w:p>
        </w:tc>
        <w:tc>
          <w:tcPr>
            <w:tcW w:w="4465" w:type="dxa"/>
          </w:tcPr>
          <w:p w14:paraId="32B88439" w14:textId="77777777" w:rsidR="005B2D58" w:rsidRPr="00232DC3" w:rsidRDefault="005B2D58" w:rsidP="005B2D58">
            <w:pPr>
              <w:spacing w:after="0" w:line="240" w:lineRule="auto"/>
              <w:jc w:val="both"/>
              <w:rPr>
                <w:rFonts w:ascii="Arial" w:eastAsia="Times New Roman" w:hAnsi="Arial" w:cs="Arial"/>
                <w:sz w:val="18"/>
                <w:szCs w:val="18"/>
              </w:rPr>
            </w:pPr>
          </w:p>
          <w:p w14:paraId="6BB53C98" w14:textId="77777777" w:rsidR="005B2D58" w:rsidRPr="00232DC3" w:rsidRDefault="005B2D58" w:rsidP="005B2D58">
            <w:pPr>
              <w:spacing w:after="0" w:line="240" w:lineRule="auto"/>
              <w:rPr>
                <w:rFonts w:ascii="Arial" w:eastAsia="Times New Roman" w:hAnsi="Arial" w:cs="Arial"/>
                <w:sz w:val="18"/>
                <w:szCs w:val="18"/>
              </w:rPr>
            </w:pPr>
            <w:r w:rsidRPr="00232DC3">
              <w:rPr>
                <w:rFonts w:ascii="Arial" w:eastAsia="Times New Roman" w:hAnsi="Arial" w:cs="Arial"/>
                <w:sz w:val="18"/>
                <w:szCs w:val="18"/>
              </w:rPr>
              <w:t>_______________________</w:t>
            </w:r>
          </w:p>
          <w:p w14:paraId="22E294C6" w14:textId="77777777" w:rsidR="005B2D58" w:rsidRPr="00232DC3" w:rsidRDefault="005B2D58" w:rsidP="005B2D58">
            <w:pPr>
              <w:spacing w:after="0" w:line="240" w:lineRule="auto"/>
              <w:rPr>
                <w:rFonts w:ascii="Arial" w:eastAsia="Times New Roman" w:hAnsi="Arial" w:cs="Arial"/>
                <w:sz w:val="18"/>
                <w:szCs w:val="18"/>
              </w:rPr>
            </w:pPr>
            <w:r w:rsidRPr="00232DC3">
              <w:rPr>
                <w:rFonts w:ascii="Arial" w:eastAsia="Times New Roman" w:hAnsi="Arial" w:cs="Arial"/>
                <w:sz w:val="18"/>
                <w:szCs w:val="18"/>
              </w:rPr>
              <w:t>_______________________</w:t>
            </w:r>
          </w:p>
          <w:p w14:paraId="697225A7" w14:textId="77777777" w:rsidR="005B2D58" w:rsidRPr="00232DC3" w:rsidRDefault="005B2D58" w:rsidP="005B2D58">
            <w:pPr>
              <w:spacing w:after="0" w:line="240" w:lineRule="auto"/>
              <w:rPr>
                <w:rFonts w:ascii="Arial" w:eastAsia="Times New Roman" w:hAnsi="Arial" w:cs="Arial"/>
                <w:sz w:val="18"/>
                <w:szCs w:val="18"/>
              </w:rPr>
            </w:pPr>
            <w:r w:rsidRPr="00232DC3">
              <w:rPr>
                <w:rFonts w:ascii="Arial" w:eastAsia="Times New Roman" w:hAnsi="Arial" w:cs="Arial"/>
                <w:sz w:val="18"/>
                <w:szCs w:val="18"/>
              </w:rPr>
              <w:t>_______________________</w:t>
            </w:r>
          </w:p>
          <w:p w14:paraId="5B1B5A92" w14:textId="77777777" w:rsidR="005B2D58" w:rsidRPr="00232DC3" w:rsidRDefault="005B2D58" w:rsidP="005B2D58">
            <w:pPr>
              <w:spacing w:after="0" w:line="240" w:lineRule="auto"/>
              <w:rPr>
                <w:rFonts w:ascii="Arial" w:eastAsia="Times New Roman" w:hAnsi="Arial" w:cs="Arial"/>
                <w:sz w:val="18"/>
                <w:szCs w:val="18"/>
              </w:rPr>
            </w:pPr>
          </w:p>
          <w:p w14:paraId="436E8A40" w14:textId="77777777" w:rsidR="005B2D58" w:rsidRPr="00232DC3" w:rsidRDefault="005B2D58" w:rsidP="005B2D58">
            <w:pPr>
              <w:numPr>
                <w:ilvl w:val="12"/>
                <w:numId w:val="0"/>
              </w:numPr>
              <w:spacing w:after="0" w:line="240" w:lineRule="auto"/>
              <w:rPr>
                <w:rFonts w:ascii="Arial" w:eastAsia="Times New Roman" w:hAnsi="Arial" w:cs="Arial"/>
                <w:sz w:val="18"/>
                <w:szCs w:val="18"/>
              </w:rPr>
            </w:pPr>
          </w:p>
        </w:tc>
        <w:tc>
          <w:tcPr>
            <w:tcW w:w="170" w:type="dxa"/>
          </w:tcPr>
          <w:p w14:paraId="02BA92B8" w14:textId="77777777" w:rsidR="005B2D58" w:rsidRPr="00232DC3" w:rsidRDefault="005B2D58" w:rsidP="005B2D58">
            <w:pPr>
              <w:spacing w:after="0" w:line="240" w:lineRule="auto"/>
              <w:jc w:val="both"/>
              <w:rPr>
                <w:rFonts w:ascii="Arial" w:eastAsia="Times New Roman" w:hAnsi="Arial" w:cs="Arial"/>
                <w:sz w:val="18"/>
                <w:szCs w:val="18"/>
              </w:rPr>
            </w:pPr>
          </w:p>
        </w:tc>
      </w:tr>
    </w:tbl>
    <w:p w14:paraId="7675663A" w14:textId="42B2F37B" w:rsidR="00CD3795" w:rsidRDefault="005B2D58" w:rsidP="005B2D58">
      <w:pPr>
        <w:keepNext/>
        <w:widowControl w:val="0"/>
        <w:adjustRightInd w:val="0"/>
        <w:spacing w:after="0" w:line="240" w:lineRule="auto"/>
        <w:jc w:val="both"/>
        <w:textAlignment w:val="baseline"/>
        <w:outlineLvl w:val="2"/>
        <w:rPr>
          <w:rFonts w:ascii="Arial" w:hAnsi="Arial" w:cs="Arial"/>
        </w:rPr>
      </w:pPr>
      <w:r w:rsidRPr="00232DC3">
        <w:rPr>
          <w:rFonts w:ascii="Arial" w:eastAsia="Times New Roman" w:hAnsi="Arial" w:cs="Arial"/>
          <w:kern w:val="16"/>
          <w:sz w:val="18"/>
          <w:szCs w:val="18"/>
          <w:u w:val="single"/>
          <w:lang w:val="pl-PL" w:eastAsia="sl-SI"/>
        </w:rPr>
        <w:t>Opomba: Sporazum o skupnih ukrepih ni del ponudbene dokumentacije</w:t>
      </w:r>
    </w:p>
    <w:sectPr w:rsidR="00CD379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7EC47" w14:textId="77777777" w:rsidR="003E719A" w:rsidRDefault="003E719A" w:rsidP="006975C6">
      <w:pPr>
        <w:spacing w:after="0" w:line="240" w:lineRule="auto"/>
      </w:pPr>
      <w:r>
        <w:separator/>
      </w:r>
    </w:p>
  </w:endnote>
  <w:endnote w:type="continuationSeparator" w:id="0">
    <w:p w14:paraId="1298AD74" w14:textId="77777777" w:rsidR="003E719A" w:rsidRDefault="003E719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B3A68"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F97ED"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B1C02" w14:textId="77777777" w:rsidR="0061534A" w:rsidRPr="006F1DA5" w:rsidRDefault="00E205F9"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88764B" w:rsidRPr="006F1DA5">
          <w:rPr>
            <w:rFonts w:ascii="Arial" w:hAnsi="Arial" w:cs="Arial"/>
          </w:rPr>
          <w:fldChar w:fldCharType="begin"/>
        </w:r>
        <w:r w:rsidR="0088764B" w:rsidRPr="006F1DA5">
          <w:rPr>
            <w:rFonts w:ascii="Arial" w:hAnsi="Arial" w:cs="Arial"/>
          </w:rPr>
          <w:instrText xml:space="preserve"> PAGE   \* MERGEFORMAT </w:instrText>
        </w:r>
        <w:r w:rsidR="0088764B" w:rsidRPr="006F1DA5">
          <w:rPr>
            <w:rFonts w:ascii="Arial" w:hAnsi="Arial" w:cs="Arial"/>
          </w:rPr>
          <w:fldChar w:fldCharType="separate"/>
        </w:r>
        <w:r w:rsidR="0088764B">
          <w:rPr>
            <w:rFonts w:ascii="Arial" w:hAnsi="Arial" w:cs="Arial"/>
            <w:noProof/>
          </w:rPr>
          <w:t>1</w:t>
        </w:r>
        <w:r w:rsidR="0088764B" w:rsidRPr="006F1DA5">
          <w:rPr>
            <w:rFonts w:ascii="Arial" w:hAnsi="Arial" w:cs="Arial"/>
            <w:noProof/>
          </w:rPr>
          <w:fldChar w:fldCharType="end"/>
        </w:r>
      </w:sdtContent>
    </w:sdt>
  </w:p>
  <w:p w14:paraId="528E5A48" w14:textId="77777777" w:rsidR="0061534A" w:rsidRDefault="0061534A"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4B516"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D3850"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39AF1"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054FE"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C629B" w14:textId="77777777" w:rsidR="00F6130C" w:rsidRDefault="00F6130C"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3264A"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3BE75"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5A8F2" w14:textId="77777777" w:rsidR="003E719A" w:rsidRDefault="003E719A" w:rsidP="006975C6">
      <w:pPr>
        <w:spacing w:after="0" w:line="240" w:lineRule="auto"/>
      </w:pPr>
      <w:r>
        <w:separator/>
      </w:r>
    </w:p>
  </w:footnote>
  <w:footnote w:type="continuationSeparator" w:id="0">
    <w:p w14:paraId="7BFB3E6A" w14:textId="77777777" w:rsidR="003E719A" w:rsidRDefault="003E719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65CB66FC" w14:textId="77777777" w:rsidTr="007C4767">
      <w:trPr>
        <w:trHeight w:val="1268"/>
      </w:trPr>
      <w:tc>
        <w:tcPr>
          <w:tcW w:w="1668" w:type="dxa"/>
        </w:tcPr>
        <w:p w14:paraId="3268DE2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23B63398" wp14:editId="1FE60ACD">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C1E343C"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DC6CDF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ED96E3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6658E11"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107FF75"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5AE0312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57391B9F" wp14:editId="44E58D59">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73AB101"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42E3B4A2" w14:textId="77777777" w:rsidTr="00B169F3">
      <w:trPr>
        <w:trHeight w:val="1268"/>
      </w:trPr>
      <w:tc>
        <w:tcPr>
          <w:tcW w:w="1668" w:type="dxa"/>
        </w:tcPr>
        <w:p w14:paraId="392E2833" w14:textId="77777777" w:rsidR="0061534A" w:rsidRPr="006F1DA5" w:rsidRDefault="0088764B"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56C64C0" wp14:editId="1A61F64A">
                <wp:simplePos x="0" y="0"/>
                <wp:positionH relativeFrom="page">
                  <wp:posOffset>4433</wp:posOffset>
                </wp:positionH>
                <wp:positionV relativeFrom="paragraph">
                  <wp:posOffset>-3810</wp:posOffset>
                </wp:positionV>
                <wp:extent cx="990000" cy="720000"/>
                <wp:effectExtent l="0" t="0" r="0" b="0"/>
                <wp:wrapNone/>
                <wp:docPr id="109778567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AC8EDCA" w14:textId="77777777" w:rsidR="0061534A" w:rsidRPr="006F1DA5" w:rsidRDefault="0088764B"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957403D" w14:textId="77777777" w:rsidR="0061534A" w:rsidRPr="006F1DA5" w:rsidRDefault="0088764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348468B" w14:textId="77777777" w:rsidR="0061534A" w:rsidRPr="006F1DA5" w:rsidRDefault="0088764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6C708ED" w14:textId="77777777" w:rsidR="0061534A" w:rsidRPr="006F1DA5" w:rsidRDefault="0088764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CAE6269" w14:textId="77777777" w:rsidR="0061534A" w:rsidRPr="006F1DA5" w:rsidRDefault="0088764B"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590228CA" w14:textId="77777777" w:rsidR="0061534A" w:rsidRPr="006F1DA5" w:rsidRDefault="0088764B"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B3234DF" wp14:editId="10232D8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495903B" w14:textId="77777777" w:rsidR="0061534A" w:rsidRPr="006F1DA5" w:rsidRDefault="0061534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1BC3255"/>
    <w:multiLevelType w:val="hybridMultilevel"/>
    <w:tmpl w:val="460C884A"/>
    <w:lvl w:ilvl="0" w:tplc="211A4070">
      <w:start w:val="1"/>
      <w:numFmt w:val="bullet"/>
      <w:lvlText w:val=""/>
      <w:lvlJc w:val="left"/>
      <w:pPr>
        <w:ind w:left="720" w:hanging="360"/>
      </w:pPr>
      <w:rPr>
        <w:rFonts w:ascii="Symbol" w:hAnsi="Symbol" w:cs="Symbol" w:hint="default"/>
        <w:sz w:val="18"/>
        <w:szCs w:val="18"/>
      </w:rPr>
    </w:lvl>
    <w:lvl w:ilvl="1" w:tplc="5EB8558C">
      <w:start w:val="1"/>
      <w:numFmt w:val="bullet"/>
      <w:lvlText w:val="o"/>
      <w:lvlJc w:val="left"/>
      <w:pPr>
        <w:ind w:left="1440" w:hanging="360"/>
      </w:pPr>
      <w:rPr>
        <w:rFonts w:ascii="Courier New" w:hAnsi="Courier New" w:cs="Courier New" w:hint="default"/>
      </w:rPr>
    </w:lvl>
    <w:lvl w:ilvl="2" w:tplc="44BC6AB8">
      <w:start w:val="1"/>
      <w:numFmt w:val="bullet"/>
      <w:lvlText w:val=""/>
      <w:lvlJc w:val="left"/>
      <w:pPr>
        <w:ind w:left="2160" w:hanging="360"/>
      </w:pPr>
      <w:rPr>
        <w:rFonts w:ascii="Wingdings" w:hAnsi="Wingdings" w:cs="Wingdings" w:hint="default"/>
      </w:rPr>
    </w:lvl>
    <w:lvl w:ilvl="3" w:tplc="825EB240">
      <w:start w:val="1"/>
      <w:numFmt w:val="bullet"/>
      <w:lvlText w:val=""/>
      <w:lvlJc w:val="left"/>
      <w:pPr>
        <w:ind w:left="2880" w:hanging="360"/>
      </w:pPr>
      <w:rPr>
        <w:rFonts w:ascii="Symbol" w:hAnsi="Symbol" w:cs="Symbol" w:hint="default"/>
      </w:rPr>
    </w:lvl>
    <w:lvl w:ilvl="4" w:tplc="E3B05960">
      <w:start w:val="1"/>
      <w:numFmt w:val="bullet"/>
      <w:lvlText w:val="o"/>
      <w:lvlJc w:val="left"/>
      <w:pPr>
        <w:ind w:left="3600" w:hanging="360"/>
      </w:pPr>
      <w:rPr>
        <w:rFonts w:ascii="Courier New" w:hAnsi="Courier New" w:cs="Courier New" w:hint="default"/>
      </w:rPr>
    </w:lvl>
    <w:lvl w:ilvl="5" w:tplc="4F4A5440">
      <w:start w:val="1"/>
      <w:numFmt w:val="bullet"/>
      <w:lvlText w:val=""/>
      <w:lvlJc w:val="left"/>
      <w:pPr>
        <w:ind w:left="4320" w:hanging="360"/>
      </w:pPr>
      <w:rPr>
        <w:rFonts w:ascii="Wingdings" w:hAnsi="Wingdings" w:cs="Wingdings" w:hint="default"/>
      </w:rPr>
    </w:lvl>
    <w:lvl w:ilvl="6" w:tplc="AEE880C2">
      <w:start w:val="1"/>
      <w:numFmt w:val="bullet"/>
      <w:lvlText w:val=""/>
      <w:lvlJc w:val="left"/>
      <w:pPr>
        <w:ind w:left="5040" w:hanging="360"/>
      </w:pPr>
      <w:rPr>
        <w:rFonts w:ascii="Symbol" w:hAnsi="Symbol" w:cs="Symbol" w:hint="default"/>
      </w:rPr>
    </w:lvl>
    <w:lvl w:ilvl="7" w:tplc="294EE04E">
      <w:start w:val="1"/>
      <w:numFmt w:val="bullet"/>
      <w:lvlText w:val="o"/>
      <w:lvlJc w:val="left"/>
      <w:pPr>
        <w:ind w:left="5760" w:hanging="360"/>
      </w:pPr>
      <w:rPr>
        <w:rFonts w:ascii="Courier New" w:hAnsi="Courier New" w:cs="Courier New" w:hint="default"/>
      </w:rPr>
    </w:lvl>
    <w:lvl w:ilvl="8" w:tplc="C0D2D60C">
      <w:start w:val="1"/>
      <w:numFmt w:val="bullet"/>
      <w:lvlText w:val=""/>
      <w:lvlJc w:val="left"/>
      <w:pPr>
        <w:ind w:left="6480" w:hanging="360"/>
      </w:pPr>
      <w:rPr>
        <w:rFonts w:ascii="Wingdings" w:hAnsi="Wingdings" w:cs="Wingdings" w:hint="default"/>
      </w:rPr>
    </w:lvl>
  </w:abstractNum>
  <w:abstractNum w:abstractNumId="8" w15:restartNumberingAfterBreak="0">
    <w:nsid w:val="03B275BE"/>
    <w:multiLevelType w:val="hybridMultilevel"/>
    <w:tmpl w:val="D5F4858A"/>
    <w:lvl w:ilvl="0" w:tplc="54C8E452">
      <w:start w:val="1"/>
      <w:numFmt w:val="decimal"/>
      <w:lvlText w:val="%1."/>
      <w:lvlJc w:val="left"/>
      <w:pPr>
        <w:ind w:left="465" w:hanging="360"/>
      </w:pPr>
      <w:rPr>
        <w:rFonts w:hint="default"/>
        <w:b/>
      </w:rPr>
    </w:lvl>
    <w:lvl w:ilvl="1" w:tplc="04240019" w:tentative="1">
      <w:start w:val="1"/>
      <w:numFmt w:val="lowerLetter"/>
      <w:lvlText w:val="%2."/>
      <w:lvlJc w:val="left"/>
      <w:pPr>
        <w:ind w:left="1185" w:hanging="360"/>
      </w:pPr>
    </w:lvl>
    <w:lvl w:ilvl="2" w:tplc="0424001B" w:tentative="1">
      <w:start w:val="1"/>
      <w:numFmt w:val="lowerRoman"/>
      <w:lvlText w:val="%3."/>
      <w:lvlJc w:val="right"/>
      <w:pPr>
        <w:ind w:left="1905" w:hanging="180"/>
      </w:pPr>
    </w:lvl>
    <w:lvl w:ilvl="3" w:tplc="0424000F" w:tentative="1">
      <w:start w:val="1"/>
      <w:numFmt w:val="decimal"/>
      <w:lvlText w:val="%4."/>
      <w:lvlJc w:val="left"/>
      <w:pPr>
        <w:ind w:left="2625" w:hanging="360"/>
      </w:pPr>
    </w:lvl>
    <w:lvl w:ilvl="4" w:tplc="04240019" w:tentative="1">
      <w:start w:val="1"/>
      <w:numFmt w:val="lowerLetter"/>
      <w:lvlText w:val="%5."/>
      <w:lvlJc w:val="left"/>
      <w:pPr>
        <w:ind w:left="3345" w:hanging="360"/>
      </w:pPr>
    </w:lvl>
    <w:lvl w:ilvl="5" w:tplc="0424001B" w:tentative="1">
      <w:start w:val="1"/>
      <w:numFmt w:val="lowerRoman"/>
      <w:lvlText w:val="%6."/>
      <w:lvlJc w:val="right"/>
      <w:pPr>
        <w:ind w:left="4065" w:hanging="180"/>
      </w:pPr>
    </w:lvl>
    <w:lvl w:ilvl="6" w:tplc="0424000F" w:tentative="1">
      <w:start w:val="1"/>
      <w:numFmt w:val="decimal"/>
      <w:lvlText w:val="%7."/>
      <w:lvlJc w:val="left"/>
      <w:pPr>
        <w:ind w:left="4785" w:hanging="360"/>
      </w:pPr>
    </w:lvl>
    <w:lvl w:ilvl="7" w:tplc="04240019" w:tentative="1">
      <w:start w:val="1"/>
      <w:numFmt w:val="lowerLetter"/>
      <w:lvlText w:val="%8."/>
      <w:lvlJc w:val="left"/>
      <w:pPr>
        <w:ind w:left="5505" w:hanging="360"/>
      </w:pPr>
    </w:lvl>
    <w:lvl w:ilvl="8" w:tplc="0424001B" w:tentative="1">
      <w:start w:val="1"/>
      <w:numFmt w:val="lowerRoman"/>
      <w:lvlText w:val="%9."/>
      <w:lvlJc w:val="right"/>
      <w:pPr>
        <w:ind w:left="6225" w:hanging="180"/>
      </w:pPr>
    </w:lvl>
  </w:abstractNum>
  <w:abstractNum w:abstractNumId="9" w15:restartNumberingAfterBreak="0">
    <w:nsid w:val="05537FF5"/>
    <w:multiLevelType w:val="hybridMultilevel"/>
    <w:tmpl w:val="60FC0BCA"/>
    <w:lvl w:ilvl="0" w:tplc="83503B6A">
      <w:start w:val="1"/>
      <w:numFmt w:val="bullet"/>
      <w:lvlText w:val=""/>
      <w:lvlJc w:val="left"/>
      <w:pPr>
        <w:ind w:left="720" w:hanging="360"/>
      </w:pPr>
      <w:rPr>
        <w:rFonts w:ascii="Symbol" w:hAnsi="Symbol" w:cs="Symbol" w:hint="default"/>
        <w:sz w:val="18"/>
        <w:szCs w:val="18"/>
      </w:rPr>
    </w:lvl>
    <w:lvl w:ilvl="1" w:tplc="C62ADCDE">
      <w:start w:val="1"/>
      <w:numFmt w:val="bullet"/>
      <w:lvlText w:val="o"/>
      <w:lvlJc w:val="left"/>
      <w:pPr>
        <w:ind w:left="1440" w:hanging="360"/>
      </w:pPr>
      <w:rPr>
        <w:rFonts w:ascii="Courier New" w:hAnsi="Courier New" w:cs="Courier New" w:hint="default"/>
      </w:rPr>
    </w:lvl>
    <w:lvl w:ilvl="2" w:tplc="B1EA125A">
      <w:start w:val="1"/>
      <w:numFmt w:val="bullet"/>
      <w:lvlText w:val=""/>
      <w:lvlJc w:val="left"/>
      <w:pPr>
        <w:ind w:left="2160" w:hanging="360"/>
      </w:pPr>
      <w:rPr>
        <w:rFonts w:ascii="Wingdings" w:hAnsi="Wingdings" w:cs="Wingdings" w:hint="default"/>
      </w:rPr>
    </w:lvl>
    <w:lvl w:ilvl="3" w:tplc="6AA48328">
      <w:start w:val="1"/>
      <w:numFmt w:val="bullet"/>
      <w:lvlText w:val=""/>
      <w:lvlJc w:val="left"/>
      <w:pPr>
        <w:ind w:left="2880" w:hanging="360"/>
      </w:pPr>
      <w:rPr>
        <w:rFonts w:ascii="Symbol" w:hAnsi="Symbol" w:cs="Symbol" w:hint="default"/>
      </w:rPr>
    </w:lvl>
    <w:lvl w:ilvl="4" w:tplc="3326816E">
      <w:start w:val="1"/>
      <w:numFmt w:val="bullet"/>
      <w:lvlText w:val="o"/>
      <w:lvlJc w:val="left"/>
      <w:pPr>
        <w:ind w:left="3600" w:hanging="360"/>
      </w:pPr>
      <w:rPr>
        <w:rFonts w:ascii="Courier New" w:hAnsi="Courier New" w:cs="Courier New" w:hint="default"/>
      </w:rPr>
    </w:lvl>
    <w:lvl w:ilvl="5" w:tplc="BFA23AE2">
      <w:start w:val="1"/>
      <w:numFmt w:val="bullet"/>
      <w:lvlText w:val=""/>
      <w:lvlJc w:val="left"/>
      <w:pPr>
        <w:ind w:left="4320" w:hanging="360"/>
      </w:pPr>
      <w:rPr>
        <w:rFonts w:ascii="Wingdings" w:hAnsi="Wingdings" w:cs="Wingdings" w:hint="default"/>
      </w:rPr>
    </w:lvl>
    <w:lvl w:ilvl="6" w:tplc="5A5297FC">
      <w:start w:val="1"/>
      <w:numFmt w:val="bullet"/>
      <w:lvlText w:val=""/>
      <w:lvlJc w:val="left"/>
      <w:pPr>
        <w:ind w:left="5040" w:hanging="360"/>
      </w:pPr>
      <w:rPr>
        <w:rFonts w:ascii="Symbol" w:hAnsi="Symbol" w:cs="Symbol" w:hint="default"/>
      </w:rPr>
    </w:lvl>
    <w:lvl w:ilvl="7" w:tplc="4D94B026">
      <w:start w:val="1"/>
      <w:numFmt w:val="bullet"/>
      <w:lvlText w:val="o"/>
      <w:lvlJc w:val="left"/>
      <w:pPr>
        <w:ind w:left="5760" w:hanging="360"/>
      </w:pPr>
      <w:rPr>
        <w:rFonts w:ascii="Courier New" w:hAnsi="Courier New" w:cs="Courier New" w:hint="default"/>
      </w:rPr>
    </w:lvl>
    <w:lvl w:ilvl="8" w:tplc="32A676FC">
      <w:start w:val="1"/>
      <w:numFmt w:val="bullet"/>
      <w:lvlText w:val=""/>
      <w:lvlJc w:val="left"/>
      <w:pPr>
        <w:ind w:left="6480" w:hanging="360"/>
      </w:pPr>
      <w:rPr>
        <w:rFonts w:ascii="Wingdings" w:hAnsi="Wingdings" w:cs="Wingdings" w:hint="default"/>
      </w:rPr>
    </w:lvl>
  </w:abstractNum>
  <w:abstractNum w:abstractNumId="10" w15:restartNumberingAfterBreak="0">
    <w:nsid w:val="05885301"/>
    <w:multiLevelType w:val="hybridMultilevel"/>
    <w:tmpl w:val="10FC0D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5A6013"/>
    <w:multiLevelType w:val="hybridMultilevel"/>
    <w:tmpl w:val="EB2ED0C2"/>
    <w:lvl w:ilvl="0" w:tplc="376A6A22">
      <w:start w:val="1"/>
      <w:numFmt w:val="bullet"/>
      <w:lvlText w:val=""/>
      <w:lvlJc w:val="left"/>
      <w:pPr>
        <w:ind w:left="720" w:hanging="360"/>
      </w:pPr>
      <w:rPr>
        <w:rFonts w:ascii="Symbol" w:hAnsi="Symbol" w:cs="Symbol" w:hint="default"/>
        <w:sz w:val="18"/>
        <w:szCs w:val="18"/>
      </w:rPr>
    </w:lvl>
    <w:lvl w:ilvl="1" w:tplc="FB5A5E6E">
      <w:start w:val="1"/>
      <w:numFmt w:val="bullet"/>
      <w:lvlText w:val="o"/>
      <w:lvlJc w:val="left"/>
      <w:pPr>
        <w:ind w:left="1440" w:hanging="360"/>
      </w:pPr>
      <w:rPr>
        <w:rFonts w:ascii="Courier New" w:hAnsi="Courier New" w:cs="Courier New" w:hint="default"/>
      </w:rPr>
    </w:lvl>
    <w:lvl w:ilvl="2" w:tplc="1AB85C5E">
      <w:start w:val="1"/>
      <w:numFmt w:val="bullet"/>
      <w:lvlText w:val=""/>
      <w:lvlJc w:val="left"/>
      <w:pPr>
        <w:ind w:left="2160" w:hanging="360"/>
      </w:pPr>
      <w:rPr>
        <w:rFonts w:ascii="Wingdings" w:hAnsi="Wingdings" w:cs="Wingdings" w:hint="default"/>
      </w:rPr>
    </w:lvl>
    <w:lvl w:ilvl="3" w:tplc="EB908B44">
      <w:start w:val="1"/>
      <w:numFmt w:val="bullet"/>
      <w:lvlText w:val=""/>
      <w:lvlJc w:val="left"/>
      <w:pPr>
        <w:ind w:left="2880" w:hanging="360"/>
      </w:pPr>
      <w:rPr>
        <w:rFonts w:ascii="Symbol" w:hAnsi="Symbol" w:cs="Symbol" w:hint="default"/>
      </w:rPr>
    </w:lvl>
    <w:lvl w:ilvl="4" w:tplc="250C97CE">
      <w:start w:val="1"/>
      <w:numFmt w:val="bullet"/>
      <w:lvlText w:val="o"/>
      <w:lvlJc w:val="left"/>
      <w:pPr>
        <w:ind w:left="3600" w:hanging="360"/>
      </w:pPr>
      <w:rPr>
        <w:rFonts w:ascii="Courier New" w:hAnsi="Courier New" w:cs="Courier New" w:hint="default"/>
      </w:rPr>
    </w:lvl>
    <w:lvl w:ilvl="5" w:tplc="5882FA46">
      <w:start w:val="1"/>
      <w:numFmt w:val="bullet"/>
      <w:lvlText w:val=""/>
      <w:lvlJc w:val="left"/>
      <w:pPr>
        <w:ind w:left="4320" w:hanging="360"/>
      </w:pPr>
      <w:rPr>
        <w:rFonts w:ascii="Wingdings" w:hAnsi="Wingdings" w:cs="Wingdings" w:hint="default"/>
      </w:rPr>
    </w:lvl>
    <w:lvl w:ilvl="6" w:tplc="FFDA069C">
      <w:start w:val="1"/>
      <w:numFmt w:val="bullet"/>
      <w:lvlText w:val=""/>
      <w:lvlJc w:val="left"/>
      <w:pPr>
        <w:ind w:left="5040" w:hanging="360"/>
      </w:pPr>
      <w:rPr>
        <w:rFonts w:ascii="Symbol" w:hAnsi="Symbol" w:cs="Symbol" w:hint="default"/>
      </w:rPr>
    </w:lvl>
    <w:lvl w:ilvl="7" w:tplc="001442F6">
      <w:start w:val="1"/>
      <w:numFmt w:val="bullet"/>
      <w:lvlText w:val="o"/>
      <w:lvlJc w:val="left"/>
      <w:pPr>
        <w:ind w:left="5760" w:hanging="360"/>
      </w:pPr>
      <w:rPr>
        <w:rFonts w:ascii="Courier New" w:hAnsi="Courier New" w:cs="Courier New" w:hint="default"/>
      </w:rPr>
    </w:lvl>
    <w:lvl w:ilvl="8" w:tplc="22B01F7C">
      <w:start w:val="1"/>
      <w:numFmt w:val="bullet"/>
      <w:lvlText w:val=""/>
      <w:lvlJc w:val="left"/>
      <w:pPr>
        <w:ind w:left="6480" w:hanging="360"/>
      </w:pPr>
      <w:rPr>
        <w:rFonts w:ascii="Wingdings" w:hAnsi="Wingdings" w:cs="Wingdings" w:hint="default"/>
      </w:rPr>
    </w:lvl>
  </w:abstractNum>
  <w:abstractNum w:abstractNumId="12" w15:restartNumberingAfterBreak="0">
    <w:nsid w:val="10A24975"/>
    <w:multiLevelType w:val="multilevel"/>
    <w:tmpl w:val="B89E1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0E7F71"/>
    <w:multiLevelType w:val="hybridMultilevel"/>
    <w:tmpl w:val="EFEA9E50"/>
    <w:lvl w:ilvl="0" w:tplc="D3E47AF2">
      <w:start w:val="1"/>
      <w:numFmt w:val="bullet"/>
      <w:lvlText w:val=""/>
      <w:lvlJc w:val="left"/>
      <w:pPr>
        <w:ind w:left="720" w:hanging="360"/>
      </w:pPr>
      <w:rPr>
        <w:rFonts w:ascii="Symbol" w:hAnsi="Symbol" w:cs="Symbol" w:hint="default"/>
        <w:sz w:val="18"/>
        <w:szCs w:val="18"/>
      </w:rPr>
    </w:lvl>
    <w:lvl w:ilvl="1" w:tplc="03264388">
      <w:start w:val="1"/>
      <w:numFmt w:val="bullet"/>
      <w:lvlText w:val="o"/>
      <w:lvlJc w:val="left"/>
      <w:pPr>
        <w:ind w:left="1440" w:hanging="360"/>
      </w:pPr>
      <w:rPr>
        <w:rFonts w:ascii="Courier New" w:hAnsi="Courier New" w:cs="Courier New" w:hint="default"/>
      </w:rPr>
    </w:lvl>
    <w:lvl w:ilvl="2" w:tplc="1292F070">
      <w:start w:val="1"/>
      <w:numFmt w:val="bullet"/>
      <w:lvlText w:val=""/>
      <w:lvlJc w:val="left"/>
      <w:pPr>
        <w:ind w:left="2160" w:hanging="360"/>
      </w:pPr>
      <w:rPr>
        <w:rFonts w:ascii="Wingdings" w:hAnsi="Wingdings" w:cs="Wingdings" w:hint="default"/>
      </w:rPr>
    </w:lvl>
    <w:lvl w:ilvl="3" w:tplc="8946D1B2">
      <w:start w:val="1"/>
      <w:numFmt w:val="bullet"/>
      <w:lvlText w:val=""/>
      <w:lvlJc w:val="left"/>
      <w:pPr>
        <w:ind w:left="2880" w:hanging="360"/>
      </w:pPr>
      <w:rPr>
        <w:rFonts w:ascii="Symbol" w:hAnsi="Symbol" w:cs="Symbol" w:hint="default"/>
      </w:rPr>
    </w:lvl>
    <w:lvl w:ilvl="4" w:tplc="3E686BEA">
      <w:start w:val="1"/>
      <w:numFmt w:val="bullet"/>
      <w:lvlText w:val="o"/>
      <w:lvlJc w:val="left"/>
      <w:pPr>
        <w:ind w:left="3600" w:hanging="360"/>
      </w:pPr>
      <w:rPr>
        <w:rFonts w:ascii="Courier New" w:hAnsi="Courier New" w:cs="Courier New" w:hint="default"/>
      </w:rPr>
    </w:lvl>
    <w:lvl w:ilvl="5" w:tplc="7AFE069C">
      <w:start w:val="1"/>
      <w:numFmt w:val="bullet"/>
      <w:lvlText w:val=""/>
      <w:lvlJc w:val="left"/>
      <w:pPr>
        <w:ind w:left="4320" w:hanging="360"/>
      </w:pPr>
      <w:rPr>
        <w:rFonts w:ascii="Wingdings" w:hAnsi="Wingdings" w:cs="Wingdings" w:hint="default"/>
      </w:rPr>
    </w:lvl>
    <w:lvl w:ilvl="6" w:tplc="F06AAF30">
      <w:start w:val="1"/>
      <w:numFmt w:val="bullet"/>
      <w:lvlText w:val=""/>
      <w:lvlJc w:val="left"/>
      <w:pPr>
        <w:ind w:left="5040" w:hanging="360"/>
      </w:pPr>
      <w:rPr>
        <w:rFonts w:ascii="Symbol" w:hAnsi="Symbol" w:cs="Symbol" w:hint="default"/>
      </w:rPr>
    </w:lvl>
    <w:lvl w:ilvl="7" w:tplc="48D21962">
      <w:start w:val="1"/>
      <w:numFmt w:val="bullet"/>
      <w:lvlText w:val="o"/>
      <w:lvlJc w:val="left"/>
      <w:pPr>
        <w:ind w:left="5760" w:hanging="360"/>
      </w:pPr>
      <w:rPr>
        <w:rFonts w:ascii="Courier New" w:hAnsi="Courier New" w:cs="Courier New" w:hint="default"/>
      </w:rPr>
    </w:lvl>
    <w:lvl w:ilvl="8" w:tplc="04E4DC82">
      <w:start w:val="1"/>
      <w:numFmt w:val="bullet"/>
      <w:lvlText w:val=""/>
      <w:lvlJc w:val="left"/>
      <w:pPr>
        <w:ind w:left="6480" w:hanging="360"/>
      </w:pPr>
      <w:rPr>
        <w:rFonts w:ascii="Wingdings" w:hAnsi="Wingdings" w:cs="Wingdings" w:hint="default"/>
      </w:rPr>
    </w:lvl>
  </w:abstractNum>
  <w:abstractNum w:abstractNumId="14" w15:restartNumberingAfterBreak="0">
    <w:nsid w:val="113F572A"/>
    <w:multiLevelType w:val="multilevel"/>
    <w:tmpl w:val="4BFC5BFC"/>
    <w:lvl w:ilvl="0">
      <w:numFmt w:val="bullet"/>
      <w:lvlText w:val=""/>
      <w:lvlJc w:val="left"/>
      <w:pPr>
        <w:ind w:left="720"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5" w15:restartNumberingAfterBreak="0">
    <w:nsid w:val="1283550B"/>
    <w:multiLevelType w:val="hybridMultilevel"/>
    <w:tmpl w:val="B6EE7DE4"/>
    <w:lvl w:ilvl="0" w:tplc="0AA01FC6">
      <w:start w:val="1"/>
      <w:numFmt w:val="bullet"/>
      <w:lvlText w:val=""/>
      <w:lvlJc w:val="left"/>
      <w:pPr>
        <w:ind w:left="720" w:hanging="360"/>
      </w:pPr>
      <w:rPr>
        <w:rFonts w:ascii="Symbol" w:hAnsi="Symbol" w:cs="Symbol" w:hint="default"/>
        <w:sz w:val="24"/>
        <w:szCs w:val="24"/>
      </w:rPr>
    </w:lvl>
    <w:lvl w:ilvl="1" w:tplc="30A0ECBE">
      <w:start w:val="1"/>
      <w:numFmt w:val="bullet"/>
      <w:lvlText w:val="o"/>
      <w:lvlJc w:val="left"/>
      <w:pPr>
        <w:ind w:left="1440" w:hanging="360"/>
      </w:pPr>
      <w:rPr>
        <w:rFonts w:ascii="Courier New" w:hAnsi="Courier New" w:cs="Courier New" w:hint="default"/>
      </w:rPr>
    </w:lvl>
    <w:lvl w:ilvl="2" w:tplc="DF4E4780">
      <w:start w:val="1"/>
      <w:numFmt w:val="bullet"/>
      <w:lvlText w:val=""/>
      <w:lvlJc w:val="left"/>
      <w:pPr>
        <w:ind w:left="2160" w:hanging="360"/>
      </w:pPr>
      <w:rPr>
        <w:rFonts w:ascii="Wingdings" w:hAnsi="Wingdings" w:cs="Wingdings" w:hint="default"/>
      </w:rPr>
    </w:lvl>
    <w:lvl w:ilvl="3" w:tplc="7A129706">
      <w:start w:val="1"/>
      <w:numFmt w:val="bullet"/>
      <w:lvlText w:val=""/>
      <w:lvlJc w:val="left"/>
      <w:pPr>
        <w:ind w:left="2880" w:hanging="360"/>
      </w:pPr>
      <w:rPr>
        <w:rFonts w:ascii="Symbol" w:hAnsi="Symbol" w:cs="Symbol" w:hint="default"/>
      </w:rPr>
    </w:lvl>
    <w:lvl w:ilvl="4" w:tplc="4B743346">
      <w:start w:val="1"/>
      <w:numFmt w:val="bullet"/>
      <w:lvlText w:val="o"/>
      <w:lvlJc w:val="left"/>
      <w:pPr>
        <w:ind w:left="3600" w:hanging="360"/>
      </w:pPr>
      <w:rPr>
        <w:rFonts w:ascii="Courier New" w:hAnsi="Courier New" w:cs="Courier New" w:hint="default"/>
      </w:rPr>
    </w:lvl>
    <w:lvl w:ilvl="5" w:tplc="943437BE">
      <w:start w:val="1"/>
      <w:numFmt w:val="bullet"/>
      <w:lvlText w:val=""/>
      <w:lvlJc w:val="left"/>
      <w:pPr>
        <w:ind w:left="4320" w:hanging="360"/>
      </w:pPr>
      <w:rPr>
        <w:rFonts w:ascii="Wingdings" w:hAnsi="Wingdings" w:cs="Wingdings" w:hint="default"/>
      </w:rPr>
    </w:lvl>
    <w:lvl w:ilvl="6" w:tplc="C1B02912">
      <w:start w:val="1"/>
      <w:numFmt w:val="bullet"/>
      <w:lvlText w:val=""/>
      <w:lvlJc w:val="left"/>
      <w:pPr>
        <w:ind w:left="5040" w:hanging="360"/>
      </w:pPr>
      <w:rPr>
        <w:rFonts w:ascii="Symbol" w:hAnsi="Symbol" w:cs="Symbol" w:hint="default"/>
      </w:rPr>
    </w:lvl>
    <w:lvl w:ilvl="7" w:tplc="E8EE8B44">
      <w:start w:val="1"/>
      <w:numFmt w:val="bullet"/>
      <w:lvlText w:val="o"/>
      <w:lvlJc w:val="left"/>
      <w:pPr>
        <w:ind w:left="5760" w:hanging="360"/>
      </w:pPr>
      <w:rPr>
        <w:rFonts w:ascii="Courier New" w:hAnsi="Courier New" w:cs="Courier New" w:hint="default"/>
      </w:rPr>
    </w:lvl>
    <w:lvl w:ilvl="8" w:tplc="44FE2A12">
      <w:start w:val="1"/>
      <w:numFmt w:val="bullet"/>
      <w:lvlText w:val=""/>
      <w:lvlJc w:val="left"/>
      <w:pPr>
        <w:ind w:left="6480" w:hanging="360"/>
      </w:pPr>
      <w:rPr>
        <w:rFonts w:ascii="Wingdings" w:hAnsi="Wingdings" w:cs="Wingdings" w:hint="default"/>
      </w:rPr>
    </w:lvl>
  </w:abstractNum>
  <w:abstractNum w:abstractNumId="16" w15:restartNumberingAfterBreak="0">
    <w:nsid w:val="1890727A"/>
    <w:multiLevelType w:val="multilevel"/>
    <w:tmpl w:val="1B62025C"/>
    <w:lvl w:ilvl="0">
      <w:numFmt w:val="bullet"/>
      <w:lvlText w:val="-"/>
      <w:lvlJc w:val="left"/>
      <w:pPr>
        <w:ind w:left="467" w:hanging="360"/>
      </w:pPr>
      <w:rPr>
        <w:rFonts w:ascii="Arial" w:eastAsia="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1CA655D1"/>
    <w:multiLevelType w:val="hybridMultilevel"/>
    <w:tmpl w:val="DE2CD4BC"/>
    <w:lvl w:ilvl="0" w:tplc="BECC2B20">
      <w:start w:val="1"/>
      <w:numFmt w:val="bullet"/>
      <w:lvlText w:val=""/>
      <w:lvlJc w:val="left"/>
      <w:pPr>
        <w:ind w:left="720" w:hanging="360"/>
      </w:pPr>
      <w:rPr>
        <w:rFonts w:ascii="Symbol" w:hAnsi="Symbol" w:cs="Symbol" w:hint="default"/>
        <w:sz w:val="18"/>
        <w:szCs w:val="18"/>
      </w:rPr>
    </w:lvl>
    <w:lvl w:ilvl="1" w:tplc="E4AAF2E0">
      <w:start w:val="1"/>
      <w:numFmt w:val="bullet"/>
      <w:lvlText w:val="o"/>
      <w:lvlJc w:val="left"/>
      <w:pPr>
        <w:ind w:left="1440" w:hanging="360"/>
      </w:pPr>
      <w:rPr>
        <w:rFonts w:ascii="Courier New" w:hAnsi="Courier New" w:cs="Courier New" w:hint="default"/>
      </w:rPr>
    </w:lvl>
    <w:lvl w:ilvl="2" w:tplc="2D00CDAC">
      <w:start w:val="1"/>
      <w:numFmt w:val="bullet"/>
      <w:lvlText w:val=""/>
      <w:lvlJc w:val="left"/>
      <w:pPr>
        <w:ind w:left="2160" w:hanging="360"/>
      </w:pPr>
      <w:rPr>
        <w:rFonts w:ascii="Wingdings" w:hAnsi="Wingdings" w:cs="Wingdings" w:hint="default"/>
      </w:rPr>
    </w:lvl>
    <w:lvl w:ilvl="3" w:tplc="C1CE9D78">
      <w:start w:val="1"/>
      <w:numFmt w:val="bullet"/>
      <w:lvlText w:val=""/>
      <w:lvlJc w:val="left"/>
      <w:pPr>
        <w:ind w:left="2880" w:hanging="360"/>
      </w:pPr>
      <w:rPr>
        <w:rFonts w:ascii="Symbol" w:hAnsi="Symbol" w:cs="Symbol" w:hint="default"/>
      </w:rPr>
    </w:lvl>
    <w:lvl w:ilvl="4" w:tplc="88105262">
      <w:start w:val="1"/>
      <w:numFmt w:val="bullet"/>
      <w:lvlText w:val="o"/>
      <w:lvlJc w:val="left"/>
      <w:pPr>
        <w:ind w:left="3600" w:hanging="360"/>
      </w:pPr>
      <w:rPr>
        <w:rFonts w:ascii="Courier New" w:hAnsi="Courier New" w:cs="Courier New" w:hint="default"/>
      </w:rPr>
    </w:lvl>
    <w:lvl w:ilvl="5" w:tplc="E4B69EBA">
      <w:start w:val="1"/>
      <w:numFmt w:val="bullet"/>
      <w:lvlText w:val=""/>
      <w:lvlJc w:val="left"/>
      <w:pPr>
        <w:ind w:left="4320" w:hanging="360"/>
      </w:pPr>
      <w:rPr>
        <w:rFonts w:ascii="Wingdings" w:hAnsi="Wingdings" w:cs="Wingdings" w:hint="default"/>
      </w:rPr>
    </w:lvl>
    <w:lvl w:ilvl="6" w:tplc="CF8E1FDC">
      <w:start w:val="1"/>
      <w:numFmt w:val="bullet"/>
      <w:lvlText w:val=""/>
      <w:lvlJc w:val="left"/>
      <w:pPr>
        <w:ind w:left="5040" w:hanging="360"/>
      </w:pPr>
      <w:rPr>
        <w:rFonts w:ascii="Symbol" w:hAnsi="Symbol" w:cs="Symbol" w:hint="default"/>
      </w:rPr>
    </w:lvl>
    <w:lvl w:ilvl="7" w:tplc="B23EA5EE">
      <w:start w:val="1"/>
      <w:numFmt w:val="bullet"/>
      <w:lvlText w:val="o"/>
      <w:lvlJc w:val="left"/>
      <w:pPr>
        <w:ind w:left="5760" w:hanging="360"/>
      </w:pPr>
      <w:rPr>
        <w:rFonts w:ascii="Courier New" w:hAnsi="Courier New" w:cs="Courier New" w:hint="default"/>
      </w:rPr>
    </w:lvl>
    <w:lvl w:ilvl="8" w:tplc="0994B00C">
      <w:start w:val="1"/>
      <w:numFmt w:val="bullet"/>
      <w:lvlText w:val=""/>
      <w:lvlJc w:val="left"/>
      <w:pPr>
        <w:ind w:left="6480" w:hanging="360"/>
      </w:pPr>
      <w:rPr>
        <w:rFonts w:ascii="Wingdings" w:hAnsi="Wingdings" w:cs="Wingdings" w:hint="default"/>
      </w:rPr>
    </w:lvl>
  </w:abstractNum>
  <w:abstractNum w:abstractNumId="18" w15:restartNumberingAfterBreak="0">
    <w:nsid w:val="1FF54130"/>
    <w:multiLevelType w:val="hybridMultilevel"/>
    <w:tmpl w:val="2E70E584"/>
    <w:lvl w:ilvl="0" w:tplc="B85420AA">
      <w:start w:val="1"/>
      <w:numFmt w:val="bullet"/>
      <w:lvlText w:val=""/>
      <w:lvlJc w:val="left"/>
      <w:pPr>
        <w:ind w:left="720" w:hanging="360"/>
      </w:pPr>
      <w:rPr>
        <w:rFonts w:ascii="Symbol" w:hAnsi="Symbol" w:cs="Symbol" w:hint="default"/>
        <w:sz w:val="18"/>
        <w:szCs w:val="18"/>
      </w:rPr>
    </w:lvl>
    <w:lvl w:ilvl="1" w:tplc="7E9226AA">
      <w:start w:val="1"/>
      <w:numFmt w:val="bullet"/>
      <w:lvlText w:val="o"/>
      <w:lvlJc w:val="left"/>
      <w:pPr>
        <w:ind w:left="1440" w:hanging="360"/>
      </w:pPr>
      <w:rPr>
        <w:rFonts w:ascii="Courier New" w:hAnsi="Courier New" w:cs="Courier New" w:hint="default"/>
      </w:rPr>
    </w:lvl>
    <w:lvl w:ilvl="2" w:tplc="AC7ECB40">
      <w:start w:val="1"/>
      <w:numFmt w:val="bullet"/>
      <w:lvlText w:val=""/>
      <w:lvlJc w:val="left"/>
      <w:pPr>
        <w:ind w:left="2160" w:hanging="360"/>
      </w:pPr>
      <w:rPr>
        <w:rFonts w:ascii="Wingdings" w:hAnsi="Wingdings" w:cs="Wingdings" w:hint="default"/>
      </w:rPr>
    </w:lvl>
    <w:lvl w:ilvl="3" w:tplc="DB1089D6">
      <w:start w:val="1"/>
      <w:numFmt w:val="bullet"/>
      <w:lvlText w:val=""/>
      <w:lvlJc w:val="left"/>
      <w:pPr>
        <w:ind w:left="2880" w:hanging="360"/>
      </w:pPr>
      <w:rPr>
        <w:rFonts w:ascii="Symbol" w:hAnsi="Symbol" w:cs="Symbol" w:hint="default"/>
      </w:rPr>
    </w:lvl>
    <w:lvl w:ilvl="4" w:tplc="55B21A8C">
      <w:start w:val="1"/>
      <w:numFmt w:val="bullet"/>
      <w:lvlText w:val="o"/>
      <w:lvlJc w:val="left"/>
      <w:pPr>
        <w:ind w:left="3600" w:hanging="360"/>
      </w:pPr>
      <w:rPr>
        <w:rFonts w:ascii="Courier New" w:hAnsi="Courier New" w:cs="Courier New" w:hint="default"/>
      </w:rPr>
    </w:lvl>
    <w:lvl w:ilvl="5" w:tplc="B6789808">
      <w:start w:val="1"/>
      <w:numFmt w:val="bullet"/>
      <w:lvlText w:val=""/>
      <w:lvlJc w:val="left"/>
      <w:pPr>
        <w:ind w:left="4320" w:hanging="360"/>
      </w:pPr>
      <w:rPr>
        <w:rFonts w:ascii="Wingdings" w:hAnsi="Wingdings" w:cs="Wingdings" w:hint="default"/>
      </w:rPr>
    </w:lvl>
    <w:lvl w:ilvl="6" w:tplc="0E58CBAA">
      <w:start w:val="1"/>
      <w:numFmt w:val="bullet"/>
      <w:lvlText w:val=""/>
      <w:lvlJc w:val="left"/>
      <w:pPr>
        <w:ind w:left="5040" w:hanging="360"/>
      </w:pPr>
      <w:rPr>
        <w:rFonts w:ascii="Symbol" w:hAnsi="Symbol" w:cs="Symbol" w:hint="default"/>
      </w:rPr>
    </w:lvl>
    <w:lvl w:ilvl="7" w:tplc="E34C6B18">
      <w:start w:val="1"/>
      <w:numFmt w:val="bullet"/>
      <w:lvlText w:val="o"/>
      <w:lvlJc w:val="left"/>
      <w:pPr>
        <w:ind w:left="5760" w:hanging="360"/>
      </w:pPr>
      <w:rPr>
        <w:rFonts w:ascii="Courier New" w:hAnsi="Courier New" w:cs="Courier New" w:hint="default"/>
      </w:rPr>
    </w:lvl>
    <w:lvl w:ilvl="8" w:tplc="01DC8F6E">
      <w:start w:val="1"/>
      <w:numFmt w:val="bullet"/>
      <w:lvlText w:val=""/>
      <w:lvlJc w:val="left"/>
      <w:pPr>
        <w:ind w:left="6480" w:hanging="360"/>
      </w:pPr>
      <w:rPr>
        <w:rFonts w:ascii="Wingdings" w:hAnsi="Wingdings" w:cs="Wingdings" w:hint="default"/>
      </w:rPr>
    </w:lvl>
  </w:abstractNum>
  <w:abstractNum w:abstractNumId="19" w15:restartNumberingAfterBreak="0">
    <w:nsid w:val="215B5E60"/>
    <w:multiLevelType w:val="hybridMultilevel"/>
    <w:tmpl w:val="AD681B38"/>
    <w:lvl w:ilvl="0" w:tplc="ABA086B0">
      <w:start w:val="1"/>
      <w:numFmt w:val="bullet"/>
      <w:lvlText w:val=""/>
      <w:lvlJc w:val="left"/>
      <w:pPr>
        <w:ind w:left="720" w:hanging="360"/>
      </w:pPr>
      <w:rPr>
        <w:rFonts w:ascii="Symbol" w:hAnsi="Symbol" w:cs="Symbol" w:hint="default"/>
        <w:sz w:val="18"/>
        <w:szCs w:val="18"/>
      </w:rPr>
    </w:lvl>
    <w:lvl w:ilvl="1" w:tplc="AA5C3252">
      <w:start w:val="1"/>
      <w:numFmt w:val="bullet"/>
      <w:lvlText w:val="o"/>
      <w:lvlJc w:val="left"/>
      <w:pPr>
        <w:ind w:left="1440" w:hanging="360"/>
      </w:pPr>
      <w:rPr>
        <w:rFonts w:ascii="Courier New" w:hAnsi="Courier New" w:cs="Courier New" w:hint="default"/>
      </w:rPr>
    </w:lvl>
    <w:lvl w:ilvl="2" w:tplc="C3F4DF6A">
      <w:start w:val="1"/>
      <w:numFmt w:val="bullet"/>
      <w:lvlText w:val=""/>
      <w:lvlJc w:val="left"/>
      <w:pPr>
        <w:ind w:left="2160" w:hanging="360"/>
      </w:pPr>
      <w:rPr>
        <w:rFonts w:ascii="Wingdings" w:hAnsi="Wingdings" w:cs="Wingdings" w:hint="default"/>
      </w:rPr>
    </w:lvl>
    <w:lvl w:ilvl="3" w:tplc="95985058">
      <w:start w:val="1"/>
      <w:numFmt w:val="bullet"/>
      <w:lvlText w:val=""/>
      <w:lvlJc w:val="left"/>
      <w:pPr>
        <w:ind w:left="2880" w:hanging="360"/>
      </w:pPr>
      <w:rPr>
        <w:rFonts w:ascii="Symbol" w:hAnsi="Symbol" w:cs="Symbol" w:hint="default"/>
      </w:rPr>
    </w:lvl>
    <w:lvl w:ilvl="4" w:tplc="BCD01EB2">
      <w:start w:val="1"/>
      <w:numFmt w:val="bullet"/>
      <w:lvlText w:val="o"/>
      <w:lvlJc w:val="left"/>
      <w:pPr>
        <w:ind w:left="3600" w:hanging="360"/>
      </w:pPr>
      <w:rPr>
        <w:rFonts w:ascii="Courier New" w:hAnsi="Courier New" w:cs="Courier New" w:hint="default"/>
      </w:rPr>
    </w:lvl>
    <w:lvl w:ilvl="5" w:tplc="06B80B94">
      <w:start w:val="1"/>
      <w:numFmt w:val="bullet"/>
      <w:lvlText w:val=""/>
      <w:lvlJc w:val="left"/>
      <w:pPr>
        <w:ind w:left="4320" w:hanging="360"/>
      </w:pPr>
      <w:rPr>
        <w:rFonts w:ascii="Wingdings" w:hAnsi="Wingdings" w:cs="Wingdings" w:hint="default"/>
      </w:rPr>
    </w:lvl>
    <w:lvl w:ilvl="6" w:tplc="801409EA">
      <w:start w:val="1"/>
      <w:numFmt w:val="bullet"/>
      <w:lvlText w:val=""/>
      <w:lvlJc w:val="left"/>
      <w:pPr>
        <w:ind w:left="5040" w:hanging="360"/>
      </w:pPr>
      <w:rPr>
        <w:rFonts w:ascii="Symbol" w:hAnsi="Symbol" w:cs="Symbol" w:hint="default"/>
      </w:rPr>
    </w:lvl>
    <w:lvl w:ilvl="7" w:tplc="A624608A">
      <w:start w:val="1"/>
      <w:numFmt w:val="bullet"/>
      <w:lvlText w:val="o"/>
      <w:lvlJc w:val="left"/>
      <w:pPr>
        <w:ind w:left="5760" w:hanging="360"/>
      </w:pPr>
      <w:rPr>
        <w:rFonts w:ascii="Courier New" w:hAnsi="Courier New" w:cs="Courier New" w:hint="default"/>
      </w:rPr>
    </w:lvl>
    <w:lvl w:ilvl="8" w:tplc="0090F0B6">
      <w:start w:val="1"/>
      <w:numFmt w:val="bullet"/>
      <w:lvlText w:val=""/>
      <w:lvlJc w:val="left"/>
      <w:pPr>
        <w:ind w:left="6480" w:hanging="360"/>
      </w:pPr>
      <w:rPr>
        <w:rFonts w:ascii="Wingdings" w:hAnsi="Wingdings" w:cs="Wingdings" w:hint="default"/>
      </w:rPr>
    </w:lvl>
  </w:abstractNum>
  <w:abstractNum w:abstractNumId="20" w15:restartNumberingAfterBreak="0">
    <w:nsid w:val="23EC597D"/>
    <w:multiLevelType w:val="hybridMultilevel"/>
    <w:tmpl w:val="B89E2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C23648"/>
    <w:multiLevelType w:val="hybridMultilevel"/>
    <w:tmpl w:val="706C40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135CBB"/>
    <w:multiLevelType w:val="hybridMultilevel"/>
    <w:tmpl w:val="48DA2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EA81CC5"/>
    <w:multiLevelType w:val="hybridMultilevel"/>
    <w:tmpl w:val="BEC88910"/>
    <w:lvl w:ilvl="0" w:tplc="AA6453E6">
      <w:start w:val="1"/>
      <w:numFmt w:val="bullet"/>
      <w:lvlText w:val=""/>
      <w:lvlJc w:val="left"/>
      <w:pPr>
        <w:ind w:left="720" w:hanging="360"/>
      </w:pPr>
      <w:rPr>
        <w:rFonts w:ascii="Symbol" w:hAnsi="Symbol" w:cs="Symbol" w:hint="default"/>
        <w:sz w:val="18"/>
        <w:szCs w:val="18"/>
      </w:rPr>
    </w:lvl>
    <w:lvl w:ilvl="1" w:tplc="0304F29C">
      <w:start w:val="1"/>
      <w:numFmt w:val="bullet"/>
      <w:lvlText w:val="o"/>
      <w:lvlJc w:val="left"/>
      <w:pPr>
        <w:ind w:left="1440" w:hanging="360"/>
      </w:pPr>
      <w:rPr>
        <w:rFonts w:ascii="Courier New" w:hAnsi="Courier New" w:cs="Courier New" w:hint="default"/>
      </w:rPr>
    </w:lvl>
    <w:lvl w:ilvl="2" w:tplc="D9CABBDA">
      <w:start w:val="1"/>
      <w:numFmt w:val="bullet"/>
      <w:lvlText w:val=""/>
      <w:lvlJc w:val="left"/>
      <w:pPr>
        <w:ind w:left="2160" w:hanging="360"/>
      </w:pPr>
      <w:rPr>
        <w:rFonts w:ascii="Wingdings" w:hAnsi="Wingdings" w:cs="Wingdings" w:hint="default"/>
      </w:rPr>
    </w:lvl>
    <w:lvl w:ilvl="3" w:tplc="13945DBC">
      <w:start w:val="1"/>
      <w:numFmt w:val="bullet"/>
      <w:lvlText w:val=""/>
      <w:lvlJc w:val="left"/>
      <w:pPr>
        <w:ind w:left="2880" w:hanging="360"/>
      </w:pPr>
      <w:rPr>
        <w:rFonts w:ascii="Symbol" w:hAnsi="Symbol" w:cs="Symbol" w:hint="default"/>
      </w:rPr>
    </w:lvl>
    <w:lvl w:ilvl="4" w:tplc="71B83F9A">
      <w:start w:val="1"/>
      <w:numFmt w:val="bullet"/>
      <w:lvlText w:val="o"/>
      <w:lvlJc w:val="left"/>
      <w:pPr>
        <w:ind w:left="3600" w:hanging="360"/>
      </w:pPr>
      <w:rPr>
        <w:rFonts w:ascii="Courier New" w:hAnsi="Courier New" w:cs="Courier New" w:hint="default"/>
      </w:rPr>
    </w:lvl>
    <w:lvl w:ilvl="5" w:tplc="443AEFFE">
      <w:start w:val="1"/>
      <w:numFmt w:val="bullet"/>
      <w:lvlText w:val=""/>
      <w:lvlJc w:val="left"/>
      <w:pPr>
        <w:ind w:left="4320" w:hanging="360"/>
      </w:pPr>
      <w:rPr>
        <w:rFonts w:ascii="Wingdings" w:hAnsi="Wingdings" w:cs="Wingdings" w:hint="default"/>
      </w:rPr>
    </w:lvl>
    <w:lvl w:ilvl="6" w:tplc="73A4BCDE">
      <w:start w:val="1"/>
      <w:numFmt w:val="bullet"/>
      <w:lvlText w:val=""/>
      <w:lvlJc w:val="left"/>
      <w:pPr>
        <w:ind w:left="5040" w:hanging="360"/>
      </w:pPr>
      <w:rPr>
        <w:rFonts w:ascii="Symbol" w:hAnsi="Symbol" w:cs="Symbol" w:hint="default"/>
      </w:rPr>
    </w:lvl>
    <w:lvl w:ilvl="7" w:tplc="4AA2B870">
      <w:start w:val="1"/>
      <w:numFmt w:val="bullet"/>
      <w:lvlText w:val="o"/>
      <w:lvlJc w:val="left"/>
      <w:pPr>
        <w:ind w:left="5760" w:hanging="360"/>
      </w:pPr>
      <w:rPr>
        <w:rFonts w:ascii="Courier New" w:hAnsi="Courier New" w:cs="Courier New" w:hint="default"/>
      </w:rPr>
    </w:lvl>
    <w:lvl w:ilvl="8" w:tplc="45DC90A2">
      <w:start w:val="1"/>
      <w:numFmt w:val="bullet"/>
      <w:lvlText w:val=""/>
      <w:lvlJc w:val="left"/>
      <w:pPr>
        <w:ind w:left="6480" w:hanging="360"/>
      </w:pPr>
      <w:rPr>
        <w:rFonts w:ascii="Wingdings" w:hAnsi="Wingdings" w:cs="Wingdings" w:hint="default"/>
      </w:rPr>
    </w:lvl>
  </w:abstractNum>
  <w:abstractNum w:abstractNumId="24" w15:restartNumberingAfterBreak="0">
    <w:nsid w:val="32F4678E"/>
    <w:multiLevelType w:val="hybridMultilevel"/>
    <w:tmpl w:val="DDEC3DA4"/>
    <w:lvl w:ilvl="0" w:tplc="50343D2E">
      <w:start w:val="1"/>
      <w:numFmt w:val="bullet"/>
      <w:lvlText w:val=""/>
      <w:lvlJc w:val="left"/>
      <w:pPr>
        <w:ind w:left="720" w:hanging="360"/>
      </w:pPr>
      <w:rPr>
        <w:rFonts w:ascii="Symbol" w:hAnsi="Symbol" w:cs="Symbol" w:hint="default"/>
        <w:sz w:val="18"/>
        <w:szCs w:val="18"/>
      </w:rPr>
    </w:lvl>
    <w:lvl w:ilvl="1" w:tplc="7BBAFE3E">
      <w:start w:val="1"/>
      <w:numFmt w:val="bullet"/>
      <w:lvlText w:val="o"/>
      <w:lvlJc w:val="left"/>
      <w:pPr>
        <w:ind w:left="1440" w:hanging="360"/>
      </w:pPr>
      <w:rPr>
        <w:rFonts w:ascii="Courier New" w:hAnsi="Courier New" w:cs="Courier New" w:hint="default"/>
      </w:rPr>
    </w:lvl>
    <w:lvl w:ilvl="2" w:tplc="1C7E52F8">
      <w:start w:val="1"/>
      <w:numFmt w:val="bullet"/>
      <w:lvlText w:val=""/>
      <w:lvlJc w:val="left"/>
      <w:pPr>
        <w:ind w:left="2160" w:hanging="360"/>
      </w:pPr>
      <w:rPr>
        <w:rFonts w:ascii="Wingdings" w:hAnsi="Wingdings" w:cs="Wingdings" w:hint="default"/>
      </w:rPr>
    </w:lvl>
    <w:lvl w:ilvl="3" w:tplc="45BEDC84">
      <w:start w:val="1"/>
      <w:numFmt w:val="bullet"/>
      <w:lvlText w:val=""/>
      <w:lvlJc w:val="left"/>
      <w:pPr>
        <w:ind w:left="2880" w:hanging="360"/>
      </w:pPr>
      <w:rPr>
        <w:rFonts w:ascii="Symbol" w:hAnsi="Symbol" w:cs="Symbol" w:hint="default"/>
      </w:rPr>
    </w:lvl>
    <w:lvl w:ilvl="4" w:tplc="6F82583C">
      <w:start w:val="1"/>
      <w:numFmt w:val="bullet"/>
      <w:lvlText w:val="o"/>
      <w:lvlJc w:val="left"/>
      <w:pPr>
        <w:ind w:left="3600" w:hanging="360"/>
      </w:pPr>
      <w:rPr>
        <w:rFonts w:ascii="Courier New" w:hAnsi="Courier New" w:cs="Courier New" w:hint="default"/>
      </w:rPr>
    </w:lvl>
    <w:lvl w:ilvl="5" w:tplc="5DA283A8">
      <w:start w:val="1"/>
      <w:numFmt w:val="bullet"/>
      <w:lvlText w:val=""/>
      <w:lvlJc w:val="left"/>
      <w:pPr>
        <w:ind w:left="4320" w:hanging="360"/>
      </w:pPr>
      <w:rPr>
        <w:rFonts w:ascii="Wingdings" w:hAnsi="Wingdings" w:cs="Wingdings" w:hint="default"/>
      </w:rPr>
    </w:lvl>
    <w:lvl w:ilvl="6" w:tplc="2D0A4C9E">
      <w:start w:val="1"/>
      <w:numFmt w:val="bullet"/>
      <w:lvlText w:val=""/>
      <w:lvlJc w:val="left"/>
      <w:pPr>
        <w:ind w:left="5040" w:hanging="360"/>
      </w:pPr>
      <w:rPr>
        <w:rFonts w:ascii="Symbol" w:hAnsi="Symbol" w:cs="Symbol" w:hint="default"/>
      </w:rPr>
    </w:lvl>
    <w:lvl w:ilvl="7" w:tplc="A6A46DDC">
      <w:start w:val="1"/>
      <w:numFmt w:val="bullet"/>
      <w:lvlText w:val="o"/>
      <w:lvlJc w:val="left"/>
      <w:pPr>
        <w:ind w:left="5760" w:hanging="360"/>
      </w:pPr>
      <w:rPr>
        <w:rFonts w:ascii="Courier New" w:hAnsi="Courier New" w:cs="Courier New" w:hint="default"/>
      </w:rPr>
    </w:lvl>
    <w:lvl w:ilvl="8" w:tplc="188AEEAE">
      <w:start w:val="1"/>
      <w:numFmt w:val="bullet"/>
      <w:lvlText w:val=""/>
      <w:lvlJc w:val="left"/>
      <w:pPr>
        <w:ind w:left="6480" w:hanging="360"/>
      </w:pPr>
      <w:rPr>
        <w:rFonts w:ascii="Wingdings" w:hAnsi="Wingdings" w:cs="Wingdings" w:hint="default"/>
      </w:rPr>
    </w:lvl>
  </w:abstractNum>
  <w:abstractNum w:abstractNumId="25" w15:restartNumberingAfterBreak="0">
    <w:nsid w:val="341662C6"/>
    <w:multiLevelType w:val="hybridMultilevel"/>
    <w:tmpl w:val="28D84CA8"/>
    <w:lvl w:ilvl="0" w:tplc="60DAE102">
      <w:start w:val="1"/>
      <w:numFmt w:val="decimal"/>
      <w:lvlText w:val="%1."/>
      <w:lvlJc w:val="left"/>
      <w:pPr>
        <w:ind w:left="720" w:hanging="360"/>
      </w:pPr>
      <w:rPr>
        <w:rFonts w:ascii="Arial" w:hAnsi="Arial" w:cs="Arial" w:hint="default"/>
        <w:sz w:val="18"/>
        <w:szCs w:val="18"/>
      </w:rPr>
    </w:lvl>
    <w:lvl w:ilvl="1" w:tplc="A1A487B2">
      <w:start w:val="1"/>
      <w:numFmt w:val="decimal"/>
      <w:lvlText w:val="%2."/>
      <w:lvlJc w:val="left"/>
      <w:pPr>
        <w:ind w:left="1440" w:hanging="360"/>
      </w:pPr>
    </w:lvl>
    <w:lvl w:ilvl="2" w:tplc="190676D6">
      <w:start w:val="1"/>
      <w:numFmt w:val="decimal"/>
      <w:lvlText w:val="%3."/>
      <w:lvlJc w:val="left"/>
      <w:pPr>
        <w:ind w:left="2160" w:hanging="360"/>
      </w:pPr>
    </w:lvl>
    <w:lvl w:ilvl="3" w:tplc="660EC734">
      <w:start w:val="1"/>
      <w:numFmt w:val="decimal"/>
      <w:lvlText w:val="%4."/>
      <w:lvlJc w:val="left"/>
      <w:pPr>
        <w:ind w:left="2880" w:hanging="360"/>
      </w:pPr>
    </w:lvl>
    <w:lvl w:ilvl="4" w:tplc="CA5E225C">
      <w:start w:val="1"/>
      <w:numFmt w:val="decimal"/>
      <w:lvlText w:val="%5."/>
      <w:lvlJc w:val="left"/>
      <w:pPr>
        <w:ind w:left="3600" w:hanging="360"/>
      </w:pPr>
    </w:lvl>
    <w:lvl w:ilvl="5" w:tplc="7A2C8A68">
      <w:start w:val="1"/>
      <w:numFmt w:val="decimal"/>
      <w:lvlText w:val="%6."/>
      <w:lvlJc w:val="left"/>
      <w:pPr>
        <w:ind w:left="4320" w:hanging="360"/>
      </w:pPr>
    </w:lvl>
    <w:lvl w:ilvl="6" w:tplc="47002A5C">
      <w:start w:val="1"/>
      <w:numFmt w:val="decimal"/>
      <w:lvlText w:val="%7."/>
      <w:lvlJc w:val="left"/>
      <w:pPr>
        <w:ind w:left="5040" w:hanging="360"/>
      </w:pPr>
    </w:lvl>
    <w:lvl w:ilvl="7" w:tplc="851E480C">
      <w:start w:val="1"/>
      <w:numFmt w:val="decimal"/>
      <w:lvlText w:val="%8."/>
      <w:lvlJc w:val="left"/>
      <w:pPr>
        <w:ind w:left="5760" w:hanging="360"/>
      </w:pPr>
    </w:lvl>
    <w:lvl w:ilvl="8" w:tplc="85CA3F18">
      <w:start w:val="1"/>
      <w:numFmt w:val="decimal"/>
      <w:lvlText w:val="%9."/>
      <w:lvlJc w:val="left"/>
      <w:pPr>
        <w:ind w:left="6480" w:hanging="360"/>
      </w:pPr>
    </w:lvl>
  </w:abstractNum>
  <w:abstractNum w:abstractNumId="26" w15:restartNumberingAfterBreak="0">
    <w:nsid w:val="34607BC0"/>
    <w:multiLevelType w:val="multilevel"/>
    <w:tmpl w:val="85242786"/>
    <w:lvl w:ilvl="0">
      <w:numFmt w:val="bullet"/>
      <w:lvlText w:val="-"/>
      <w:lvlJc w:val="left"/>
      <w:pPr>
        <w:ind w:left="467" w:hanging="360"/>
      </w:pPr>
      <w:rPr>
        <w:rFonts w:ascii="Arial" w:eastAsia="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376319AC"/>
    <w:multiLevelType w:val="hybridMultilevel"/>
    <w:tmpl w:val="0A1AC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4000F6"/>
    <w:multiLevelType w:val="multilevel"/>
    <w:tmpl w:val="FF10A6D2"/>
    <w:lvl w:ilvl="0">
      <w:numFmt w:val="bullet"/>
      <w:lvlText w:val="-"/>
      <w:lvlJc w:val="left"/>
      <w:pPr>
        <w:ind w:left="467" w:hanging="360"/>
      </w:pPr>
      <w:rPr>
        <w:rFonts w:ascii="Arial" w:eastAsia="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397327A2"/>
    <w:multiLevelType w:val="multilevel"/>
    <w:tmpl w:val="4C06DC98"/>
    <w:lvl w:ilvl="0">
      <w:numFmt w:val="bullet"/>
      <w:lvlText w:val="-"/>
      <w:lvlJc w:val="left"/>
      <w:pPr>
        <w:ind w:left="467" w:hanging="360"/>
      </w:pPr>
      <w:rPr>
        <w:rFonts w:ascii="Arial" w:eastAsia="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3A9062E1"/>
    <w:multiLevelType w:val="hybridMultilevel"/>
    <w:tmpl w:val="43CAF3C0"/>
    <w:lvl w:ilvl="0" w:tplc="0424000F">
      <w:start w:val="1"/>
      <w:numFmt w:val="decimal"/>
      <w:lvlText w:val="%1."/>
      <w:lvlJc w:val="left"/>
      <w:pPr>
        <w:ind w:left="823" w:hanging="360"/>
      </w:pPr>
    </w:lvl>
    <w:lvl w:ilvl="1" w:tplc="04240019" w:tentative="1">
      <w:start w:val="1"/>
      <w:numFmt w:val="lowerLetter"/>
      <w:lvlText w:val="%2."/>
      <w:lvlJc w:val="left"/>
      <w:pPr>
        <w:ind w:left="1543" w:hanging="360"/>
      </w:pPr>
    </w:lvl>
    <w:lvl w:ilvl="2" w:tplc="0424001B" w:tentative="1">
      <w:start w:val="1"/>
      <w:numFmt w:val="lowerRoman"/>
      <w:lvlText w:val="%3."/>
      <w:lvlJc w:val="right"/>
      <w:pPr>
        <w:ind w:left="2263" w:hanging="180"/>
      </w:pPr>
    </w:lvl>
    <w:lvl w:ilvl="3" w:tplc="0424000F" w:tentative="1">
      <w:start w:val="1"/>
      <w:numFmt w:val="decimal"/>
      <w:lvlText w:val="%4."/>
      <w:lvlJc w:val="left"/>
      <w:pPr>
        <w:ind w:left="2983" w:hanging="360"/>
      </w:pPr>
    </w:lvl>
    <w:lvl w:ilvl="4" w:tplc="04240019" w:tentative="1">
      <w:start w:val="1"/>
      <w:numFmt w:val="lowerLetter"/>
      <w:lvlText w:val="%5."/>
      <w:lvlJc w:val="left"/>
      <w:pPr>
        <w:ind w:left="3703" w:hanging="360"/>
      </w:pPr>
    </w:lvl>
    <w:lvl w:ilvl="5" w:tplc="0424001B" w:tentative="1">
      <w:start w:val="1"/>
      <w:numFmt w:val="lowerRoman"/>
      <w:lvlText w:val="%6."/>
      <w:lvlJc w:val="right"/>
      <w:pPr>
        <w:ind w:left="4423" w:hanging="180"/>
      </w:pPr>
    </w:lvl>
    <w:lvl w:ilvl="6" w:tplc="0424000F" w:tentative="1">
      <w:start w:val="1"/>
      <w:numFmt w:val="decimal"/>
      <w:lvlText w:val="%7."/>
      <w:lvlJc w:val="left"/>
      <w:pPr>
        <w:ind w:left="5143" w:hanging="360"/>
      </w:pPr>
    </w:lvl>
    <w:lvl w:ilvl="7" w:tplc="04240019" w:tentative="1">
      <w:start w:val="1"/>
      <w:numFmt w:val="lowerLetter"/>
      <w:lvlText w:val="%8."/>
      <w:lvlJc w:val="left"/>
      <w:pPr>
        <w:ind w:left="5863" w:hanging="360"/>
      </w:pPr>
    </w:lvl>
    <w:lvl w:ilvl="8" w:tplc="0424001B" w:tentative="1">
      <w:start w:val="1"/>
      <w:numFmt w:val="lowerRoman"/>
      <w:lvlText w:val="%9."/>
      <w:lvlJc w:val="right"/>
      <w:pPr>
        <w:ind w:left="6583" w:hanging="180"/>
      </w:pPr>
    </w:lvl>
  </w:abstractNum>
  <w:abstractNum w:abstractNumId="31" w15:restartNumberingAfterBreak="0">
    <w:nsid w:val="3AB565E6"/>
    <w:multiLevelType w:val="hybridMultilevel"/>
    <w:tmpl w:val="CC5EDC54"/>
    <w:lvl w:ilvl="0" w:tplc="216A3598">
      <w:start w:val="1"/>
      <w:numFmt w:val="bullet"/>
      <w:lvlText w:val=""/>
      <w:lvlJc w:val="left"/>
      <w:pPr>
        <w:ind w:left="720" w:hanging="360"/>
      </w:pPr>
      <w:rPr>
        <w:rFonts w:ascii="Symbol" w:hAnsi="Symbol" w:cs="Symbol" w:hint="default"/>
        <w:sz w:val="18"/>
        <w:szCs w:val="18"/>
      </w:rPr>
    </w:lvl>
    <w:lvl w:ilvl="1" w:tplc="8C646540">
      <w:start w:val="1"/>
      <w:numFmt w:val="bullet"/>
      <w:lvlText w:val="o"/>
      <w:lvlJc w:val="left"/>
      <w:pPr>
        <w:ind w:left="1440" w:hanging="360"/>
      </w:pPr>
      <w:rPr>
        <w:rFonts w:ascii="Courier New" w:hAnsi="Courier New" w:cs="Courier New" w:hint="default"/>
      </w:rPr>
    </w:lvl>
    <w:lvl w:ilvl="2" w:tplc="C46E49D2">
      <w:start w:val="1"/>
      <w:numFmt w:val="bullet"/>
      <w:lvlText w:val=""/>
      <w:lvlJc w:val="left"/>
      <w:pPr>
        <w:ind w:left="2160" w:hanging="360"/>
      </w:pPr>
      <w:rPr>
        <w:rFonts w:ascii="Wingdings" w:hAnsi="Wingdings" w:cs="Wingdings" w:hint="default"/>
      </w:rPr>
    </w:lvl>
    <w:lvl w:ilvl="3" w:tplc="8526624A">
      <w:start w:val="1"/>
      <w:numFmt w:val="bullet"/>
      <w:lvlText w:val=""/>
      <w:lvlJc w:val="left"/>
      <w:pPr>
        <w:ind w:left="2880" w:hanging="360"/>
      </w:pPr>
      <w:rPr>
        <w:rFonts w:ascii="Symbol" w:hAnsi="Symbol" w:cs="Symbol" w:hint="default"/>
      </w:rPr>
    </w:lvl>
    <w:lvl w:ilvl="4" w:tplc="21BECE2C">
      <w:start w:val="1"/>
      <w:numFmt w:val="bullet"/>
      <w:lvlText w:val="o"/>
      <w:lvlJc w:val="left"/>
      <w:pPr>
        <w:ind w:left="3600" w:hanging="360"/>
      </w:pPr>
      <w:rPr>
        <w:rFonts w:ascii="Courier New" w:hAnsi="Courier New" w:cs="Courier New" w:hint="default"/>
      </w:rPr>
    </w:lvl>
    <w:lvl w:ilvl="5" w:tplc="F1A614FA">
      <w:start w:val="1"/>
      <w:numFmt w:val="bullet"/>
      <w:lvlText w:val=""/>
      <w:lvlJc w:val="left"/>
      <w:pPr>
        <w:ind w:left="4320" w:hanging="360"/>
      </w:pPr>
      <w:rPr>
        <w:rFonts w:ascii="Wingdings" w:hAnsi="Wingdings" w:cs="Wingdings" w:hint="default"/>
      </w:rPr>
    </w:lvl>
    <w:lvl w:ilvl="6" w:tplc="1766E9C6">
      <w:start w:val="1"/>
      <w:numFmt w:val="bullet"/>
      <w:lvlText w:val=""/>
      <w:lvlJc w:val="left"/>
      <w:pPr>
        <w:ind w:left="5040" w:hanging="360"/>
      </w:pPr>
      <w:rPr>
        <w:rFonts w:ascii="Symbol" w:hAnsi="Symbol" w:cs="Symbol" w:hint="default"/>
      </w:rPr>
    </w:lvl>
    <w:lvl w:ilvl="7" w:tplc="F8EAB832">
      <w:start w:val="1"/>
      <w:numFmt w:val="bullet"/>
      <w:lvlText w:val="o"/>
      <w:lvlJc w:val="left"/>
      <w:pPr>
        <w:ind w:left="5760" w:hanging="360"/>
      </w:pPr>
      <w:rPr>
        <w:rFonts w:ascii="Courier New" w:hAnsi="Courier New" w:cs="Courier New" w:hint="default"/>
      </w:rPr>
    </w:lvl>
    <w:lvl w:ilvl="8" w:tplc="EE18D5A4">
      <w:start w:val="1"/>
      <w:numFmt w:val="bullet"/>
      <w:lvlText w:val=""/>
      <w:lvlJc w:val="left"/>
      <w:pPr>
        <w:ind w:left="6480" w:hanging="360"/>
      </w:pPr>
      <w:rPr>
        <w:rFonts w:ascii="Wingdings" w:hAnsi="Wingdings" w:cs="Wingdings" w:hint="default"/>
      </w:rPr>
    </w:lvl>
  </w:abstractNum>
  <w:abstractNum w:abstractNumId="32" w15:restartNumberingAfterBreak="0">
    <w:nsid w:val="3B52677E"/>
    <w:multiLevelType w:val="hybridMultilevel"/>
    <w:tmpl w:val="384C4070"/>
    <w:lvl w:ilvl="0" w:tplc="8C3C5DD4">
      <w:start w:val="1"/>
      <w:numFmt w:val="bullet"/>
      <w:lvlText w:val=""/>
      <w:lvlJc w:val="left"/>
      <w:pPr>
        <w:ind w:left="720" w:hanging="360"/>
      </w:pPr>
      <w:rPr>
        <w:rFonts w:ascii="Symbol" w:hAnsi="Symbol" w:cs="Symbol" w:hint="default"/>
        <w:sz w:val="24"/>
        <w:szCs w:val="24"/>
      </w:rPr>
    </w:lvl>
    <w:lvl w:ilvl="1" w:tplc="F94A2A94">
      <w:start w:val="1"/>
      <w:numFmt w:val="bullet"/>
      <w:lvlText w:val="o"/>
      <w:lvlJc w:val="left"/>
      <w:pPr>
        <w:ind w:left="1440" w:hanging="360"/>
      </w:pPr>
      <w:rPr>
        <w:rFonts w:ascii="Courier New" w:hAnsi="Courier New" w:cs="Courier New" w:hint="default"/>
      </w:rPr>
    </w:lvl>
    <w:lvl w:ilvl="2" w:tplc="CD0CF6B2">
      <w:start w:val="1"/>
      <w:numFmt w:val="bullet"/>
      <w:lvlText w:val=""/>
      <w:lvlJc w:val="left"/>
      <w:pPr>
        <w:ind w:left="2160" w:hanging="360"/>
      </w:pPr>
      <w:rPr>
        <w:rFonts w:ascii="Wingdings" w:hAnsi="Wingdings" w:cs="Wingdings" w:hint="default"/>
      </w:rPr>
    </w:lvl>
    <w:lvl w:ilvl="3" w:tplc="8B7ECD16">
      <w:start w:val="1"/>
      <w:numFmt w:val="bullet"/>
      <w:lvlText w:val=""/>
      <w:lvlJc w:val="left"/>
      <w:pPr>
        <w:ind w:left="2880" w:hanging="360"/>
      </w:pPr>
      <w:rPr>
        <w:rFonts w:ascii="Symbol" w:hAnsi="Symbol" w:cs="Symbol" w:hint="default"/>
      </w:rPr>
    </w:lvl>
    <w:lvl w:ilvl="4" w:tplc="47B08432">
      <w:start w:val="1"/>
      <w:numFmt w:val="bullet"/>
      <w:lvlText w:val="o"/>
      <w:lvlJc w:val="left"/>
      <w:pPr>
        <w:ind w:left="3600" w:hanging="360"/>
      </w:pPr>
      <w:rPr>
        <w:rFonts w:ascii="Courier New" w:hAnsi="Courier New" w:cs="Courier New" w:hint="default"/>
      </w:rPr>
    </w:lvl>
    <w:lvl w:ilvl="5" w:tplc="F7F40EFE">
      <w:start w:val="1"/>
      <w:numFmt w:val="bullet"/>
      <w:lvlText w:val=""/>
      <w:lvlJc w:val="left"/>
      <w:pPr>
        <w:ind w:left="4320" w:hanging="360"/>
      </w:pPr>
      <w:rPr>
        <w:rFonts w:ascii="Wingdings" w:hAnsi="Wingdings" w:cs="Wingdings" w:hint="default"/>
      </w:rPr>
    </w:lvl>
    <w:lvl w:ilvl="6" w:tplc="A20ACD26">
      <w:start w:val="1"/>
      <w:numFmt w:val="bullet"/>
      <w:lvlText w:val=""/>
      <w:lvlJc w:val="left"/>
      <w:pPr>
        <w:ind w:left="5040" w:hanging="360"/>
      </w:pPr>
      <w:rPr>
        <w:rFonts w:ascii="Symbol" w:hAnsi="Symbol" w:cs="Symbol" w:hint="default"/>
      </w:rPr>
    </w:lvl>
    <w:lvl w:ilvl="7" w:tplc="E988A53C">
      <w:start w:val="1"/>
      <w:numFmt w:val="bullet"/>
      <w:lvlText w:val="o"/>
      <w:lvlJc w:val="left"/>
      <w:pPr>
        <w:ind w:left="5760" w:hanging="360"/>
      </w:pPr>
      <w:rPr>
        <w:rFonts w:ascii="Courier New" w:hAnsi="Courier New" w:cs="Courier New" w:hint="default"/>
      </w:rPr>
    </w:lvl>
    <w:lvl w:ilvl="8" w:tplc="7582A22A">
      <w:start w:val="1"/>
      <w:numFmt w:val="bullet"/>
      <w:lvlText w:val=""/>
      <w:lvlJc w:val="left"/>
      <w:pPr>
        <w:ind w:left="6480" w:hanging="360"/>
      </w:pPr>
      <w:rPr>
        <w:rFonts w:ascii="Wingdings" w:hAnsi="Wingdings" w:cs="Wingdings" w:hint="default"/>
      </w:rPr>
    </w:lvl>
  </w:abstractNum>
  <w:abstractNum w:abstractNumId="33" w15:restartNumberingAfterBreak="0">
    <w:nsid w:val="3BFA25F4"/>
    <w:multiLevelType w:val="hybridMultilevel"/>
    <w:tmpl w:val="68B45882"/>
    <w:lvl w:ilvl="0" w:tplc="E8C09C2A">
      <w:numFmt w:val="bullet"/>
      <w:lvlText w:val="–"/>
      <w:lvlJc w:val="left"/>
      <w:pPr>
        <w:ind w:left="105" w:hanging="360"/>
      </w:pPr>
      <w:rPr>
        <w:rFonts w:ascii="Arial" w:eastAsia="Arial" w:hAnsi="Arial" w:cs="Arial" w:hint="default"/>
        <w:w w:val="96"/>
        <w:sz w:val="20"/>
        <w:szCs w:val="20"/>
        <w:lang w:val="sl" w:eastAsia="sl" w:bidi="sl"/>
      </w:rPr>
    </w:lvl>
    <w:lvl w:ilvl="1" w:tplc="A022E1F0">
      <w:numFmt w:val="bullet"/>
      <w:lvlText w:val="•"/>
      <w:lvlJc w:val="left"/>
      <w:pPr>
        <w:ind w:left="925" w:hanging="360"/>
      </w:pPr>
      <w:rPr>
        <w:rFonts w:hint="default"/>
        <w:lang w:val="sl" w:eastAsia="sl" w:bidi="sl"/>
      </w:rPr>
    </w:lvl>
    <w:lvl w:ilvl="2" w:tplc="570CF406">
      <w:numFmt w:val="bullet"/>
      <w:lvlText w:val="•"/>
      <w:lvlJc w:val="left"/>
      <w:pPr>
        <w:ind w:left="1750" w:hanging="360"/>
      </w:pPr>
      <w:rPr>
        <w:rFonts w:hint="default"/>
        <w:lang w:val="sl" w:eastAsia="sl" w:bidi="sl"/>
      </w:rPr>
    </w:lvl>
    <w:lvl w:ilvl="3" w:tplc="4D0E7B6E">
      <w:numFmt w:val="bullet"/>
      <w:lvlText w:val="•"/>
      <w:lvlJc w:val="left"/>
      <w:pPr>
        <w:ind w:left="2575" w:hanging="360"/>
      </w:pPr>
      <w:rPr>
        <w:rFonts w:hint="default"/>
        <w:lang w:val="sl" w:eastAsia="sl" w:bidi="sl"/>
      </w:rPr>
    </w:lvl>
    <w:lvl w:ilvl="4" w:tplc="910CE778">
      <w:numFmt w:val="bullet"/>
      <w:lvlText w:val="•"/>
      <w:lvlJc w:val="left"/>
      <w:pPr>
        <w:ind w:left="3401" w:hanging="360"/>
      </w:pPr>
      <w:rPr>
        <w:rFonts w:hint="default"/>
        <w:lang w:val="sl" w:eastAsia="sl" w:bidi="sl"/>
      </w:rPr>
    </w:lvl>
    <w:lvl w:ilvl="5" w:tplc="62DC1E40">
      <w:numFmt w:val="bullet"/>
      <w:lvlText w:val="•"/>
      <w:lvlJc w:val="left"/>
      <w:pPr>
        <w:ind w:left="4226" w:hanging="360"/>
      </w:pPr>
      <w:rPr>
        <w:rFonts w:hint="default"/>
        <w:lang w:val="sl" w:eastAsia="sl" w:bidi="sl"/>
      </w:rPr>
    </w:lvl>
    <w:lvl w:ilvl="6" w:tplc="F72C1166">
      <w:numFmt w:val="bullet"/>
      <w:lvlText w:val="•"/>
      <w:lvlJc w:val="left"/>
      <w:pPr>
        <w:ind w:left="5051" w:hanging="360"/>
      </w:pPr>
      <w:rPr>
        <w:rFonts w:hint="default"/>
        <w:lang w:val="sl" w:eastAsia="sl" w:bidi="sl"/>
      </w:rPr>
    </w:lvl>
    <w:lvl w:ilvl="7" w:tplc="C3A2AD9C">
      <w:numFmt w:val="bullet"/>
      <w:lvlText w:val="•"/>
      <w:lvlJc w:val="left"/>
      <w:pPr>
        <w:ind w:left="5877" w:hanging="360"/>
      </w:pPr>
      <w:rPr>
        <w:rFonts w:hint="default"/>
        <w:lang w:val="sl" w:eastAsia="sl" w:bidi="sl"/>
      </w:rPr>
    </w:lvl>
    <w:lvl w:ilvl="8" w:tplc="A7C6E988">
      <w:numFmt w:val="bullet"/>
      <w:lvlText w:val="•"/>
      <w:lvlJc w:val="left"/>
      <w:pPr>
        <w:ind w:left="6702" w:hanging="360"/>
      </w:pPr>
      <w:rPr>
        <w:rFonts w:hint="default"/>
        <w:lang w:val="sl" w:eastAsia="sl" w:bidi="sl"/>
      </w:rPr>
    </w:lvl>
  </w:abstractNum>
  <w:abstractNum w:abstractNumId="34" w15:restartNumberingAfterBreak="0">
    <w:nsid w:val="413A0F8B"/>
    <w:multiLevelType w:val="hybridMultilevel"/>
    <w:tmpl w:val="023CFEF6"/>
    <w:lvl w:ilvl="0" w:tplc="D36A0640">
      <w:start w:val="1"/>
      <w:numFmt w:val="bullet"/>
      <w:lvlText w:val=""/>
      <w:lvlJc w:val="left"/>
      <w:pPr>
        <w:ind w:left="720" w:hanging="360"/>
      </w:pPr>
      <w:rPr>
        <w:rFonts w:ascii="Symbol" w:hAnsi="Symbol" w:cs="Symbol" w:hint="default"/>
        <w:sz w:val="18"/>
        <w:szCs w:val="18"/>
      </w:rPr>
    </w:lvl>
    <w:lvl w:ilvl="1" w:tplc="358480A0">
      <w:start w:val="1"/>
      <w:numFmt w:val="bullet"/>
      <w:lvlText w:val="o"/>
      <w:lvlJc w:val="left"/>
      <w:pPr>
        <w:ind w:left="1440" w:hanging="360"/>
      </w:pPr>
      <w:rPr>
        <w:rFonts w:ascii="Courier New" w:hAnsi="Courier New" w:cs="Courier New" w:hint="default"/>
      </w:rPr>
    </w:lvl>
    <w:lvl w:ilvl="2" w:tplc="E80C90E8">
      <w:start w:val="1"/>
      <w:numFmt w:val="bullet"/>
      <w:lvlText w:val=""/>
      <w:lvlJc w:val="left"/>
      <w:pPr>
        <w:ind w:left="2160" w:hanging="360"/>
      </w:pPr>
      <w:rPr>
        <w:rFonts w:ascii="Wingdings" w:hAnsi="Wingdings" w:cs="Wingdings" w:hint="default"/>
      </w:rPr>
    </w:lvl>
    <w:lvl w:ilvl="3" w:tplc="871C9F32">
      <w:start w:val="1"/>
      <w:numFmt w:val="bullet"/>
      <w:lvlText w:val=""/>
      <w:lvlJc w:val="left"/>
      <w:pPr>
        <w:ind w:left="2880" w:hanging="360"/>
      </w:pPr>
      <w:rPr>
        <w:rFonts w:ascii="Symbol" w:hAnsi="Symbol" w:cs="Symbol" w:hint="default"/>
      </w:rPr>
    </w:lvl>
    <w:lvl w:ilvl="4" w:tplc="C1267A4A">
      <w:start w:val="1"/>
      <w:numFmt w:val="bullet"/>
      <w:lvlText w:val="o"/>
      <w:lvlJc w:val="left"/>
      <w:pPr>
        <w:ind w:left="3600" w:hanging="360"/>
      </w:pPr>
      <w:rPr>
        <w:rFonts w:ascii="Courier New" w:hAnsi="Courier New" w:cs="Courier New" w:hint="default"/>
      </w:rPr>
    </w:lvl>
    <w:lvl w:ilvl="5" w:tplc="C4269482">
      <w:start w:val="1"/>
      <w:numFmt w:val="bullet"/>
      <w:lvlText w:val=""/>
      <w:lvlJc w:val="left"/>
      <w:pPr>
        <w:ind w:left="4320" w:hanging="360"/>
      </w:pPr>
      <w:rPr>
        <w:rFonts w:ascii="Wingdings" w:hAnsi="Wingdings" w:cs="Wingdings" w:hint="default"/>
      </w:rPr>
    </w:lvl>
    <w:lvl w:ilvl="6" w:tplc="DC2072E0">
      <w:start w:val="1"/>
      <w:numFmt w:val="bullet"/>
      <w:lvlText w:val=""/>
      <w:lvlJc w:val="left"/>
      <w:pPr>
        <w:ind w:left="5040" w:hanging="360"/>
      </w:pPr>
      <w:rPr>
        <w:rFonts w:ascii="Symbol" w:hAnsi="Symbol" w:cs="Symbol" w:hint="default"/>
      </w:rPr>
    </w:lvl>
    <w:lvl w:ilvl="7" w:tplc="68CE0B5A">
      <w:start w:val="1"/>
      <w:numFmt w:val="bullet"/>
      <w:lvlText w:val="o"/>
      <w:lvlJc w:val="left"/>
      <w:pPr>
        <w:ind w:left="5760" w:hanging="360"/>
      </w:pPr>
      <w:rPr>
        <w:rFonts w:ascii="Courier New" w:hAnsi="Courier New" w:cs="Courier New" w:hint="default"/>
      </w:rPr>
    </w:lvl>
    <w:lvl w:ilvl="8" w:tplc="DD827652">
      <w:start w:val="1"/>
      <w:numFmt w:val="bullet"/>
      <w:lvlText w:val=""/>
      <w:lvlJc w:val="left"/>
      <w:pPr>
        <w:ind w:left="6480" w:hanging="360"/>
      </w:pPr>
      <w:rPr>
        <w:rFonts w:ascii="Wingdings" w:hAnsi="Wingdings" w:cs="Wingdings" w:hint="default"/>
      </w:rPr>
    </w:lvl>
  </w:abstractNum>
  <w:abstractNum w:abstractNumId="35" w15:restartNumberingAfterBreak="0">
    <w:nsid w:val="44D3050C"/>
    <w:multiLevelType w:val="multilevel"/>
    <w:tmpl w:val="75C6BF58"/>
    <w:lvl w:ilvl="0">
      <w:numFmt w:val="bullet"/>
      <w:lvlText w:val=""/>
      <w:lvlJc w:val="left"/>
      <w:pPr>
        <w:ind w:left="720"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6" w15:restartNumberingAfterBreak="0">
    <w:nsid w:val="478E6169"/>
    <w:multiLevelType w:val="multilevel"/>
    <w:tmpl w:val="83FA9734"/>
    <w:lvl w:ilvl="0">
      <w:numFmt w:val="bullet"/>
      <w:lvlText w:val=""/>
      <w:lvlJc w:val="left"/>
      <w:pPr>
        <w:ind w:left="720"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7" w15:restartNumberingAfterBreak="0">
    <w:nsid w:val="4797332D"/>
    <w:multiLevelType w:val="hybridMultilevel"/>
    <w:tmpl w:val="ECD8C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336F77"/>
    <w:multiLevelType w:val="hybridMultilevel"/>
    <w:tmpl w:val="CD269FFE"/>
    <w:lvl w:ilvl="0" w:tplc="52608DD2">
      <w:start w:val="1"/>
      <w:numFmt w:val="decimal"/>
      <w:lvlText w:val="%1."/>
      <w:lvlJc w:val="left"/>
      <w:pPr>
        <w:ind w:left="720" w:hanging="360"/>
      </w:pPr>
      <w:rPr>
        <w:rFonts w:ascii="Arial" w:hAnsi="Arial" w:cs="Arial" w:hint="default"/>
        <w:sz w:val="18"/>
        <w:szCs w:val="18"/>
      </w:rPr>
    </w:lvl>
    <w:lvl w:ilvl="1" w:tplc="136800B2">
      <w:start w:val="1"/>
      <w:numFmt w:val="decimal"/>
      <w:lvlText w:val="%2."/>
      <w:lvlJc w:val="left"/>
      <w:pPr>
        <w:ind w:left="1440" w:hanging="360"/>
      </w:pPr>
    </w:lvl>
    <w:lvl w:ilvl="2" w:tplc="2DEE6094">
      <w:start w:val="1"/>
      <w:numFmt w:val="decimal"/>
      <w:lvlText w:val="%3."/>
      <w:lvlJc w:val="left"/>
      <w:pPr>
        <w:ind w:left="2160" w:hanging="360"/>
      </w:pPr>
    </w:lvl>
    <w:lvl w:ilvl="3" w:tplc="951E46D0">
      <w:start w:val="1"/>
      <w:numFmt w:val="decimal"/>
      <w:lvlText w:val="%4."/>
      <w:lvlJc w:val="left"/>
      <w:pPr>
        <w:ind w:left="2880" w:hanging="360"/>
      </w:pPr>
    </w:lvl>
    <w:lvl w:ilvl="4" w:tplc="132E2F96">
      <w:start w:val="1"/>
      <w:numFmt w:val="decimal"/>
      <w:lvlText w:val="%5."/>
      <w:lvlJc w:val="left"/>
      <w:pPr>
        <w:ind w:left="3600" w:hanging="360"/>
      </w:pPr>
    </w:lvl>
    <w:lvl w:ilvl="5" w:tplc="EC5E8BBC">
      <w:start w:val="1"/>
      <w:numFmt w:val="decimal"/>
      <w:lvlText w:val="%6."/>
      <w:lvlJc w:val="left"/>
      <w:pPr>
        <w:ind w:left="4320" w:hanging="360"/>
      </w:pPr>
    </w:lvl>
    <w:lvl w:ilvl="6" w:tplc="4F84FE7E">
      <w:start w:val="1"/>
      <w:numFmt w:val="decimal"/>
      <w:lvlText w:val="%7."/>
      <w:lvlJc w:val="left"/>
      <w:pPr>
        <w:ind w:left="5040" w:hanging="360"/>
      </w:pPr>
    </w:lvl>
    <w:lvl w:ilvl="7" w:tplc="CE66ACAE">
      <w:start w:val="1"/>
      <w:numFmt w:val="decimal"/>
      <w:lvlText w:val="%8."/>
      <w:lvlJc w:val="left"/>
      <w:pPr>
        <w:ind w:left="5760" w:hanging="360"/>
      </w:pPr>
    </w:lvl>
    <w:lvl w:ilvl="8" w:tplc="2F7629CA">
      <w:start w:val="1"/>
      <w:numFmt w:val="decimal"/>
      <w:lvlText w:val="%9."/>
      <w:lvlJc w:val="left"/>
      <w:pPr>
        <w:ind w:left="6480" w:hanging="360"/>
      </w:pPr>
    </w:lvl>
  </w:abstractNum>
  <w:abstractNum w:abstractNumId="39" w15:restartNumberingAfterBreak="0">
    <w:nsid w:val="499B05EA"/>
    <w:multiLevelType w:val="multilevel"/>
    <w:tmpl w:val="27F2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A902DE7"/>
    <w:multiLevelType w:val="hybridMultilevel"/>
    <w:tmpl w:val="4AC00D42"/>
    <w:lvl w:ilvl="0" w:tplc="F3CEBEAA">
      <w:start w:val="1"/>
      <w:numFmt w:val="bullet"/>
      <w:lvlText w:val=""/>
      <w:lvlJc w:val="left"/>
      <w:pPr>
        <w:ind w:left="720" w:hanging="360"/>
      </w:pPr>
      <w:rPr>
        <w:rFonts w:ascii="Symbol" w:hAnsi="Symbol" w:cs="Symbol" w:hint="default"/>
        <w:sz w:val="18"/>
        <w:szCs w:val="18"/>
      </w:rPr>
    </w:lvl>
    <w:lvl w:ilvl="1" w:tplc="2E7E1A54">
      <w:start w:val="1"/>
      <w:numFmt w:val="bullet"/>
      <w:lvlText w:val="o"/>
      <w:lvlJc w:val="left"/>
      <w:pPr>
        <w:ind w:left="1440" w:hanging="360"/>
      </w:pPr>
      <w:rPr>
        <w:rFonts w:ascii="Courier New" w:hAnsi="Courier New" w:cs="Courier New" w:hint="default"/>
      </w:rPr>
    </w:lvl>
    <w:lvl w:ilvl="2" w:tplc="7BEEF0DC">
      <w:start w:val="1"/>
      <w:numFmt w:val="bullet"/>
      <w:lvlText w:val=""/>
      <w:lvlJc w:val="left"/>
      <w:pPr>
        <w:ind w:left="2160" w:hanging="360"/>
      </w:pPr>
      <w:rPr>
        <w:rFonts w:ascii="Wingdings" w:hAnsi="Wingdings" w:cs="Wingdings" w:hint="default"/>
      </w:rPr>
    </w:lvl>
    <w:lvl w:ilvl="3" w:tplc="D5E8E144">
      <w:start w:val="1"/>
      <w:numFmt w:val="bullet"/>
      <w:lvlText w:val=""/>
      <w:lvlJc w:val="left"/>
      <w:pPr>
        <w:ind w:left="2880" w:hanging="360"/>
      </w:pPr>
      <w:rPr>
        <w:rFonts w:ascii="Symbol" w:hAnsi="Symbol" w:cs="Symbol" w:hint="default"/>
      </w:rPr>
    </w:lvl>
    <w:lvl w:ilvl="4" w:tplc="A6769618">
      <w:start w:val="1"/>
      <w:numFmt w:val="bullet"/>
      <w:lvlText w:val="o"/>
      <w:lvlJc w:val="left"/>
      <w:pPr>
        <w:ind w:left="3600" w:hanging="360"/>
      </w:pPr>
      <w:rPr>
        <w:rFonts w:ascii="Courier New" w:hAnsi="Courier New" w:cs="Courier New" w:hint="default"/>
      </w:rPr>
    </w:lvl>
    <w:lvl w:ilvl="5" w:tplc="B36EFC42">
      <w:start w:val="1"/>
      <w:numFmt w:val="bullet"/>
      <w:lvlText w:val=""/>
      <w:lvlJc w:val="left"/>
      <w:pPr>
        <w:ind w:left="4320" w:hanging="360"/>
      </w:pPr>
      <w:rPr>
        <w:rFonts w:ascii="Wingdings" w:hAnsi="Wingdings" w:cs="Wingdings" w:hint="default"/>
      </w:rPr>
    </w:lvl>
    <w:lvl w:ilvl="6" w:tplc="197038C4">
      <w:start w:val="1"/>
      <w:numFmt w:val="bullet"/>
      <w:lvlText w:val=""/>
      <w:lvlJc w:val="left"/>
      <w:pPr>
        <w:ind w:left="5040" w:hanging="360"/>
      </w:pPr>
      <w:rPr>
        <w:rFonts w:ascii="Symbol" w:hAnsi="Symbol" w:cs="Symbol" w:hint="default"/>
      </w:rPr>
    </w:lvl>
    <w:lvl w:ilvl="7" w:tplc="42647DF8">
      <w:start w:val="1"/>
      <w:numFmt w:val="bullet"/>
      <w:lvlText w:val="o"/>
      <w:lvlJc w:val="left"/>
      <w:pPr>
        <w:ind w:left="5760" w:hanging="360"/>
      </w:pPr>
      <w:rPr>
        <w:rFonts w:ascii="Courier New" w:hAnsi="Courier New" w:cs="Courier New" w:hint="default"/>
      </w:rPr>
    </w:lvl>
    <w:lvl w:ilvl="8" w:tplc="1CB496A6">
      <w:start w:val="1"/>
      <w:numFmt w:val="bullet"/>
      <w:lvlText w:val=""/>
      <w:lvlJc w:val="left"/>
      <w:pPr>
        <w:ind w:left="6480" w:hanging="360"/>
      </w:pPr>
      <w:rPr>
        <w:rFonts w:ascii="Wingdings" w:hAnsi="Wingdings" w:cs="Wingdings" w:hint="default"/>
      </w:rPr>
    </w:lvl>
  </w:abstractNum>
  <w:abstractNum w:abstractNumId="41" w15:restartNumberingAfterBreak="0">
    <w:nsid w:val="4EC75B1E"/>
    <w:multiLevelType w:val="hybridMultilevel"/>
    <w:tmpl w:val="AC2A6112"/>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756279"/>
    <w:multiLevelType w:val="multilevel"/>
    <w:tmpl w:val="027EFAB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51B43BE6"/>
    <w:multiLevelType w:val="hybridMultilevel"/>
    <w:tmpl w:val="7056F0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2B648CD"/>
    <w:multiLevelType w:val="hybridMultilevel"/>
    <w:tmpl w:val="567E94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69315F7"/>
    <w:multiLevelType w:val="multilevel"/>
    <w:tmpl w:val="CA1E9F3A"/>
    <w:lvl w:ilvl="0">
      <w:numFmt w:val="bullet"/>
      <w:lvlText w:val=""/>
      <w:lvlJc w:val="left"/>
      <w:pPr>
        <w:ind w:left="720"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6" w15:restartNumberingAfterBreak="0">
    <w:nsid w:val="56C456B8"/>
    <w:multiLevelType w:val="hybridMultilevel"/>
    <w:tmpl w:val="2C1A3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BAC1F7F"/>
    <w:multiLevelType w:val="hybridMultilevel"/>
    <w:tmpl w:val="219A6FB2"/>
    <w:lvl w:ilvl="0" w:tplc="9118B1E0">
      <w:start w:val="1"/>
      <w:numFmt w:val="bullet"/>
      <w:lvlText w:val=""/>
      <w:lvlJc w:val="left"/>
      <w:pPr>
        <w:ind w:left="720" w:hanging="360"/>
      </w:pPr>
      <w:rPr>
        <w:rFonts w:ascii="Symbol" w:hAnsi="Symbol" w:cs="Symbol" w:hint="default"/>
        <w:sz w:val="18"/>
        <w:szCs w:val="18"/>
      </w:rPr>
    </w:lvl>
    <w:lvl w:ilvl="1" w:tplc="9206698E">
      <w:start w:val="1"/>
      <w:numFmt w:val="bullet"/>
      <w:lvlText w:val="o"/>
      <w:lvlJc w:val="left"/>
      <w:pPr>
        <w:ind w:left="1440" w:hanging="360"/>
      </w:pPr>
      <w:rPr>
        <w:rFonts w:ascii="Courier New" w:hAnsi="Courier New" w:cs="Courier New" w:hint="default"/>
      </w:rPr>
    </w:lvl>
    <w:lvl w:ilvl="2" w:tplc="0106C1C6">
      <w:start w:val="1"/>
      <w:numFmt w:val="bullet"/>
      <w:lvlText w:val=""/>
      <w:lvlJc w:val="left"/>
      <w:pPr>
        <w:ind w:left="2160" w:hanging="360"/>
      </w:pPr>
      <w:rPr>
        <w:rFonts w:ascii="Wingdings" w:hAnsi="Wingdings" w:cs="Wingdings" w:hint="default"/>
      </w:rPr>
    </w:lvl>
    <w:lvl w:ilvl="3" w:tplc="5C22F498">
      <w:start w:val="1"/>
      <w:numFmt w:val="bullet"/>
      <w:lvlText w:val=""/>
      <w:lvlJc w:val="left"/>
      <w:pPr>
        <w:ind w:left="2880" w:hanging="360"/>
      </w:pPr>
      <w:rPr>
        <w:rFonts w:ascii="Symbol" w:hAnsi="Symbol" w:cs="Symbol" w:hint="default"/>
      </w:rPr>
    </w:lvl>
    <w:lvl w:ilvl="4" w:tplc="F0FC9056">
      <w:start w:val="1"/>
      <w:numFmt w:val="bullet"/>
      <w:lvlText w:val="o"/>
      <w:lvlJc w:val="left"/>
      <w:pPr>
        <w:ind w:left="3600" w:hanging="360"/>
      </w:pPr>
      <w:rPr>
        <w:rFonts w:ascii="Courier New" w:hAnsi="Courier New" w:cs="Courier New" w:hint="default"/>
      </w:rPr>
    </w:lvl>
    <w:lvl w:ilvl="5" w:tplc="A8EE1E48">
      <w:start w:val="1"/>
      <w:numFmt w:val="bullet"/>
      <w:lvlText w:val=""/>
      <w:lvlJc w:val="left"/>
      <w:pPr>
        <w:ind w:left="4320" w:hanging="360"/>
      </w:pPr>
      <w:rPr>
        <w:rFonts w:ascii="Wingdings" w:hAnsi="Wingdings" w:cs="Wingdings" w:hint="default"/>
      </w:rPr>
    </w:lvl>
    <w:lvl w:ilvl="6" w:tplc="3528C3D0">
      <w:start w:val="1"/>
      <w:numFmt w:val="bullet"/>
      <w:lvlText w:val=""/>
      <w:lvlJc w:val="left"/>
      <w:pPr>
        <w:ind w:left="5040" w:hanging="360"/>
      </w:pPr>
      <w:rPr>
        <w:rFonts w:ascii="Symbol" w:hAnsi="Symbol" w:cs="Symbol" w:hint="default"/>
      </w:rPr>
    </w:lvl>
    <w:lvl w:ilvl="7" w:tplc="9AA8B4E4">
      <w:start w:val="1"/>
      <w:numFmt w:val="bullet"/>
      <w:lvlText w:val="o"/>
      <w:lvlJc w:val="left"/>
      <w:pPr>
        <w:ind w:left="5760" w:hanging="360"/>
      </w:pPr>
      <w:rPr>
        <w:rFonts w:ascii="Courier New" w:hAnsi="Courier New" w:cs="Courier New" w:hint="default"/>
      </w:rPr>
    </w:lvl>
    <w:lvl w:ilvl="8" w:tplc="289E8F9C">
      <w:start w:val="1"/>
      <w:numFmt w:val="bullet"/>
      <w:lvlText w:val=""/>
      <w:lvlJc w:val="left"/>
      <w:pPr>
        <w:ind w:left="6480" w:hanging="360"/>
      </w:pPr>
      <w:rPr>
        <w:rFonts w:ascii="Wingdings" w:hAnsi="Wingdings" w:cs="Wingdings" w:hint="default"/>
      </w:rPr>
    </w:lvl>
  </w:abstractNum>
  <w:abstractNum w:abstractNumId="48" w15:restartNumberingAfterBreak="0">
    <w:nsid w:val="5BF218EB"/>
    <w:multiLevelType w:val="hybridMultilevel"/>
    <w:tmpl w:val="272C158A"/>
    <w:lvl w:ilvl="0" w:tplc="B8122B9A">
      <w:numFmt w:val="bullet"/>
      <w:lvlText w:val="–"/>
      <w:lvlJc w:val="left"/>
      <w:pPr>
        <w:ind w:left="715" w:hanging="360"/>
      </w:pPr>
      <w:rPr>
        <w:rFonts w:ascii="Arial" w:eastAsia="Arial" w:hAnsi="Arial" w:cs="Arial" w:hint="default"/>
        <w:w w:val="96"/>
        <w:sz w:val="20"/>
        <w:szCs w:val="20"/>
        <w:lang w:val="sl" w:eastAsia="sl" w:bidi="sl"/>
      </w:rPr>
    </w:lvl>
    <w:lvl w:ilvl="1" w:tplc="24E6E174">
      <w:numFmt w:val="bullet"/>
      <w:lvlText w:val="–"/>
      <w:lvlJc w:val="left"/>
      <w:pPr>
        <w:ind w:left="715" w:hanging="360"/>
      </w:pPr>
      <w:rPr>
        <w:rFonts w:ascii="Arial" w:eastAsia="Arial" w:hAnsi="Arial" w:cs="Arial" w:hint="default"/>
        <w:w w:val="96"/>
        <w:sz w:val="20"/>
        <w:szCs w:val="20"/>
        <w:lang w:val="sl" w:eastAsia="sl" w:bidi="sl"/>
      </w:rPr>
    </w:lvl>
    <w:lvl w:ilvl="2" w:tplc="C25CBB48">
      <w:numFmt w:val="bullet"/>
      <w:lvlText w:val="•"/>
      <w:lvlJc w:val="left"/>
      <w:pPr>
        <w:ind w:left="2246" w:hanging="360"/>
      </w:pPr>
      <w:rPr>
        <w:rFonts w:hint="default"/>
        <w:lang w:val="sl" w:eastAsia="sl" w:bidi="sl"/>
      </w:rPr>
    </w:lvl>
    <w:lvl w:ilvl="3" w:tplc="51A6B8DE">
      <w:numFmt w:val="bullet"/>
      <w:lvlText w:val="•"/>
      <w:lvlJc w:val="left"/>
      <w:pPr>
        <w:ind w:left="3009" w:hanging="360"/>
      </w:pPr>
      <w:rPr>
        <w:rFonts w:hint="default"/>
        <w:lang w:val="sl" w:eastAsia="sl" w:bidi="sl"/>
      </w:rPr>
    </w:lvl>
    <w:lvl w:ilvl="4" w:tplc="93F80CFC">
      <w:numFmt w:val="bullet"/>
      <w:lvlText w:val="•"/>
      <w:lvlJc w:val="left"/>
      <w:pPr>
        <w:ind w:left="3773" w:hanging="360"/>
      </w:pPr>
      <w:rPr>
        <w:rFonts w:hint="default"/>
        <w:lang w:val="sl" w:eastAsia="sl" w:bidi="sl"/>
      </w:rPr>
    </w:lvl>
    <w:lvl w:ilvl="5" w:tplc="93B401F2">
      <w:numFmt w:val="bullet"/>
      <w:lvlText w:val="•"/>
      <w:lvlJc w:val="left"/>
      <w:pPr>
        <w:ind w:left="4536" w:hanging="360"/>
      </w:pPr>
      <w:rPr>
        <w:rFonts w:hint="default"/>
        <w:lang w:val="sl" w:eastAsia="sl" w:bidi="sl"/>
      </w:rPr>
    </w:lvl>
    <w:lvl w:ilvl="6" w:tplc="0FC667F0">
      <w:numFmt w:val="bullet"/>
      <w:lvlText w:val="•"/>
      <w:lvlJc w:val="left"/>
      <w:pPr>
        <w:ind w:left="5299" w:hanging="360"/>
      </w:pPr>
      <w:rPr>
        <w:rFonts w:hint="default"/>
        <w:lang w:val="sl" w:eastAsia="sl" w:bidi="sl"/>
      </w:rPr>
    </w:lvl>
    <w:lvl w:ilvl="7" w:tplc="CE7C1684">
      <w:numFmt w:val="bullet"/>
      <w:lvlText w:val="•"/>
      <w:lvlJc w:val="left"/>
      <w:pPr>
        <w:ind w:left="6063" w:hanging="360"/>
      </w:pPr>
      <w:rPr>
        <w:rFonts w:hint="default"/>
        <w:lang w:val="sl" w:eastAsia="sl" w:bidi="sl"/>
      </w:rPr>
    </w:lvl>
    <w:lvl w:ilvl="8" w:tplc="304406A0">
      <w:numFmt w:val="bullet"/>
      <w:lvlText w:val="•"/>
      <w:lvlJc w:val="left"/>
      <w:pPr>
        <w:ind w:left="6826" w:hanging="360"/>
      </w:pPr>
      <w:rPr>
        <w:rFonts w:hint="default"/>
        <w:lang w:val="sl" w:eastAsia="sl" w:bidi="sl"/>
      </w:rPr>
    </w:lvl>
  </w:abstractNum>
  <w:abstractNum w:abstractNumId="49" w15:restartNumberingAfterBreak="0">
    <w:nsid w:val="5FC71AEC"/>
    <w:multiLevelType w:val="hybridMultilevel"/>
    <w:tmpl w:val="5ABC440E"/>
    <w:lvl w:ilvl="0" w:tplc="C9AA37B4">
      <w:start w:val="1"/>
      <w:numFmt w:val="bullet"/>
      <w:lvlText w:val="-"/>
      <w:lvlJc w:val="left"/>
      <w:pPr>
        <w:ind w:left="720" w:hanging="360"/>
      </w:pPr>
      <w:rPr>
        <w:rFonts w:ascii="Arial" w:eastAsia="Times New Roman" w:hAnsi="Arial" w:cs="Arial"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50" w15:restartNumberingAfterBreak="0">
    <w:nsid w:val="61F82687"/>
    <w:multiLevelType w:val="multilevel"/>
    <w:tmpl w:val="8382BA18"/>
    <w:lvl w:ilvl="0">
      <w:numFmt w:val="bullet"/>
      <w:lvlText w:val=""/>
      <w:lvlJc w:val="left"/>
      <w:pPr>
        <w:ind w:left="774" w:hanging="360"/>
      </w:pPr>
      <w:rPr>
        <w:rFonts w:ascii="Wingdings" w:hAnsi="Wingdings"/>
      </w:rPr>
    </w:lvl>
    <w:lvl w:ilvl="1">
      <w:numFmt w:val="bullet"/>
      <w:lvlText w:val="o"/>
      <w:lvlJc w:val="left"/>
      <w:pPr>
        <w:ind w:left="1494" w:hanging="360"/>
      </w:pPr>
      <w:rPr>
        <w:rFonts w:ascii="Courier New" w:hAnsi="Courier New" w:cs="Courier New"/>
      </w:rPr>
    </w:lvl>
    <w:lvl w:ilvl="2">
      <w:numFmt w:val="bullet"/>
      <w:lvlText w:val=""/>
      <w:lvlJc w:val="left"/>
      <w:pPr>
        <w:ind w:left="2214" w:hanging="360"/>
      </w:pPr>
      <w:rPr>
        <w:rFonts w:ascii="Wingdings" w:hAnsi="Wingdings"/>
      </w:rPr>
    </w:lvl>
    <w:lvl w:ilvl="3">
      <w:numFmt w:val="bullet"/>
      <w:lvlText w:val=""/>
      <w:lvlJc w:val="left"/>
      <w:pPr>
        <w:ind w:left="2934" w:hanging="360"/>
      </w:pPr>
      <w:rPr>
        <w:rFonts w:ascii="Symbol" w:hAnsi="Symbol"/>
      </w:rPr>
    </w:lvl>
    <w:lvl w:ilvl="4">
      <w:numFmt w:val="bullet"/>
      <w:lvlText w:val="o"/>
      <w:lvlJc w:val="left"/>
      <w:pPr>
        <w:ind w:left="3654" w:hanging="360"/>
      </w:pPr>
      <w:rPr>
        <w:rFonts w:ascii="Courier New" w:hAnsi="Courier New" w:cs="Courier New"/>
      </w:rPr>
    </w:lvl>
    <w:lvl w:ilvl="5">
      <w:numFmt w:val="bullet"/>
      <w:lvlText w:val=""/>
      <w:lvlJc w:val="left"/>
      <w:pPr>
        <w:ind w:left="4374" w:hanging="360"/>
      </w:pPr>
      <w:rPr>
        <w:rFonts w:ascii="Wingdings" w:hAnsi="Wingdings"/>
      </w:rPr>
    </w:lvl>
    <w:lvl w:ilvl="6">
      <w:numFmt w:val="bullet"/>
      <w:lvlText w:val=""/>
      <w:lvlJc w:val="left"/>
      <w:pPr>
        <w:ind w:left="5094" w:hanging="360"/>
      </w:pPr>
      <w:rPr>
        <w:rFonts w:ascii="Symbol" w:hAnsi="Symbol"/>
      </w:rPr>
    </w:lvl>
    <w:lvl w:ilvl="7">
      <w:numFmt w:val="bullet"/>
      <w:lvlText w:val="o"/>
      <w:lvlJc w:val="left"/>
      <w:pPr>
        <w:ind w:left="5814" w:hanging="360"/>
      </w:pPr>
      <w:rPr>
        <w:rFonts w:ascii="Courier New" w:hAnsi="Courier New" w:cs="Courier New"/>
      </w:rPr>
    </w:lvl>
    <w:lvl w:ilvl="8">
      <w:numFmt w:val="bullet"/>
      <w:lvlText w:val=""/>
      <w:lvlJc w:val="left"/>
      <w:pPr>
        <w:ind w:left="6534" w:hanging="360"/>
      </w:pPr>
      <w:rPr>
        <w:rFonts w:ascii="Wingdings" w:hAnsi="Wingdings"/>
      </w:rPr>
    </w:lvl>
  </w:abstractNum>
  <w:abstractNum w:abstractNumId="51" w15:restartNumberingAfterBreak="0">
    <w:nsid w:val="6228564D"/>
    <w:multiLevelType w:val="hybridMultilevel"/>
    <w:tmpl w:val="02EC5548"/>
    <w:lvl w:ilvl="0" w:tplc="106C7C8C">
      <w:start w:val="1"/>
      <w:numFmt w:val="bullet"/>
      <w:lvlText w:val=""/>
      <w:lvlJc w:val="left"/>
      <w:pPr>
        <w:ind w:left="720" w:hanging="360"/>
      </w:pPr>
      <w:rPr>
        <w:rFonts w:ascii="Symbol" w:hAnsi="Symbol" w:cs="Symbol" w:hint="default"/>
        <w:sz w:val="18"/>
        <w:szCs w:val="18"/>
      </w:rPr>
    </w:lvl>
    <w:lvl w:ilvl="1" w:tplc="9120DB94">
      <w:start w:val="1"/>
      <w:numFmt w:val="bullet"/>
      <w:lvlText w:val="o"/>
      <w:lvlJc w:val="left"/>
      <w:pPr>
        <w:ind w:left="1440" w:hanging="360"/>
      </w:pPr>
      <w:rPr>
        <w:rFonts w:ascii="Courier New" w:hAnsi="Courier New" w:cs="Courier New" w:hint="default"/>
      </w:rPr>
    </w:lvl>
    <w:lvl w:ilvl="2" w:tplc="4A9A6B58">
      <w:start w:val="1"/>
      <w:numFmt w:val="bullet"/>
      <w:lvlText w:val=""/>
      <w:lvlJc w:val="left"/>
      <w:pPr>
        <w:ind w:left="2160" w:hanging="360"/>
      </w:pPr>
      <w:rPr>
        <w:rFonts w:ascii="Wingdings" w:hAnsi="Wingdings" w:cs="Wingdings" w:hint="default"/>
      </w:rPr>
    </w:lvl>
    <w:lvl w:ilvl="3" w:tplc="6C56790C">
      <w:start w:val="1"/>
      <w:numFmt w:val="bullet"/>
      <w:lvlText w:val=""/>
      <w:lvlJc w:val="left"/>
      <w:pPr>
        <w:ind w:left="2880" w:hanging="360"/>
      </w:pPr>
      <w:rPr>
        <w:rFonts w:ascii="Symbol" w:hAnsi="Symbol" w:cs="Symbol" w:hint="default"/>
      </w:rPr>
    </w:lvl>
    <w:lvl w:ilvl="4" w:tplc="5DA87A04">
      <w:start w:val="1"/>
      <w:numFmt w:val="bullet"/>
      <w:lvlText w:val="o"/>
      <w:lvlJc w:val="left"/>
      <w:pPr>
        <w:ind w:left="3600" w:hanging="360"/>
      </w:pPr>
      <w:rPr>
        <w:rFonts w:ascii="Courier New" w:hAnsi="Courier New" w:cs="Courier New" w:hint="default"/>
      </w:rPr>
    </w:lvl>
    <w:lvl w:ilvl="5" w:tplc="80C22A4E">
      <w:start w:val="1"/>
      <w:numFmt w:val="bullet"/>
      <w:lvlText w:val=""/>
      <w:lvlJc w:val="left"/>
      <w:pPr>
        <w:ind w:left="4320" w:hanging="360"/>
      </w:pPr>
      <w:rPr>
        <w:rFonts w:ascii="Wingdings" w:hAnsi="Wingdings" w:cs="Wingdings" w:hint="default"/>
      </w:rPr>
    </w:lvl>
    <w:lvl w:ilvl="6" w:tplc="4042883A">
      <w:start w:val="1"/>
      <w:numFmt w:val="bullet"/>
      <w:lvlText w:val=""/>
      <w:lvlJc w:val="left"/>
      <w:pPr>
        <w:ind w:left="5040" w:hanging="360"/>
      </w:pPr>
      <w:rPr>
        <w:rFonts w:ascii="Symbol" w:hAnsi="Symbol" w:cs="Symbol" w:hint="default"/>
      </w:rPr>
    </w:lvl>
    <w:lvl w:ilvl="7" w:tplc="8044247E">
      <w:start w:val="1"/>
      <w:numFmt w:val="bullet"/>
      <w:lvlText w:val="o"/>
      <w:lvlJc w:val="left"/>
      <w:pPr>
        <w:ind w:left="5760" w:hanging="360"/>
      </w:pPr>
      <w:rPr>
        <w:rFonts w:ascii="Courier New" w:hAnsi="Courier New" w:cs="Courier New" w:hint="default"/>
      </w:rPr>
    </w:lvl>
    <w:lvl w:ilvl="8" w:tplc="4E0EE912">
      <w:start w:val="1"/>
      <w:numFmt w:val="bullet"/>
      <w:lvlText w:val=""/>
      <w:lvlJc w:val="left"/>
      <w:pPr>
        <w:ind w:left="6480" w:hanging="360"/>
      </w:pPr>
      <w:rPr>
        <w:rFonts w:ascii="Wingdings" w:hAnsi="Wingdings" w:cs="Wingdings" w:hint="default"/>
      </w:rPr>
    </w:lvl>
  </w:abstractNum>
  <w:abstractNum w:abstractNumId="52" w15:restartNumberingAfterBreak="0">
    <w:nsid w:val="645678C1"/>
    <w:multiLevelType w:val="hybridMultilevel"/>
    <w:tmpl w:val="9F145178"/>
    <w:lvl w:ilvl="0" w:tplc="E26861A0">
      <w:start w:val="1"/>
      <w:numFmt w:val="bullet"/>
      <w:lvlText w:val=""/>
      <w:lvlJc w:val="left"/>
      <w:pPr>
        <w:ind w:left="720" w:hanging="360"/>
      </w:pPr>
      <w:rPr>
        <w:rFonts w:ascii="Symbol" w:hAnsi="Symbol" w:cs="Symbol" w:hint="default"/>
        <w:sz w:val="18"/>
        <w:szCs w:val="18"/>
      </w:rPr>
    </w:lvl>
    <w:lvl w:ilvl="1" w:tplc="A6F82322">
      <w:start w:val="1"/>
      <w:numFmt w:val="bullet"/>
      <w:lvlText w:val="o"/>
      <w:lvlJc w:val="left"/>
      <w:pPr>
        <w:ind w:left="1440" w:hanging="360"/>
      </w:pPr>
      <w:rPr>
        <w:rFonts w:ascii="Courier New" w:hAnsi="Courier New" w:cs="Courier New" w:hint="default"/>
      </w:rPr>
    </w:lvl>
    <w:lvl w:ilvl="2" w:tplc="4A90E4D0">
      <w:start w:val="1"/>
      <w:numFmt w:val="bullet"/>
      <w:lvlText w:val=""/>
      <w:lvlJc w:val="left"/>
      <w:pPr>
        <w:ind w:left="2160" w:hanging="360"/>
      </w:pPr>
      <w:rPr>
        <w:rFonts w:ascii="Wingdings" w:hAnsi="Wingdings" w:cs="Wingdings" w:hint="default"/>
      </w:rPr>
    </w:lvl>
    <w:lvl w:ilvl="3" w:tplc="B74670A8">
      <w:start w:val="1"/>
      <w:numFmt w:val="bullet"/>
      <w:lvlText w:val=""/>
      <w:lvlJc w:val="left"/>
      <w:pPr>
        <w:ind w:left="2880" w:hanging="360"/>
      </w:pPr>
      <w:rPr>
        <w:rFonts w:ascii="Symbol" w:hAnsi="Symbol" w:cs="Symbol" w:hint="default"/>
      </w:rPr>
    </w:lvl>
    <w:lvl w:ilvl="4" w:tplc="688ADB94">
      <w:start w:val="1"/>
      <w:numFmt w:val="bullet"/>
      <w:lvlText w:val="o"/>
      <w:lvlJc w:val="left"/>
      <w:pPr>
        <w:ind w:left="3600" w:hanging="360"/>
      </w:pPr>
      <w:rPr>
        <w:rFonts w:ascii="Courier New" w:hAnsi="Courier New" w:cs="Courier New" w:hint="default"/>
      </w:rPr>
    </w:lvl>
    <w:lvl w:ilvl="5" w:tplc="59D017BE">
      <w:start w:val="1"/>
      <w:numFmt w:val="bullet"/>
      <w:lvlText w:val=""/>
      <w:lvlJc w:val="left"/>
      <w:pPr>
        <w:ind w:left="4320" w:hanging="360"/>
      </w:pPr>
      <w:rPr>
        <w:rFonts w:ascii="Wingdings" w:hAnsi="Wingdings" w:cs="Wingdings" w:hint="default"/>
      </w:rPr>
    </w:lvl>
    <w:lvl w:ilvl="6" w:tplc="12E646D2">
      <w:start w:val="1"/>
      <w:numFmt w:val="bullet"/>
      <w:lvlText w:val=""/>
      <w:lvlJc w:val="left"/>
      <w:pPr>
        <w:ind w:left="5040" w:hanging="360"/>
      </w:pPr>
      <w:rPr>
        <w:rFonts w:ascii="Symbol" w:hAnsi="Symbol" w:cs="Symbol" w:hint="default"/>
      </w:rPr>
    </w:lvl>
    <w:lvl w:ilvl="7" w:tplc="4AB80438">
      <w:start w:val="1"/>
      <w:numFmt w:val="bullet"/>
      <w:lvlText w:val="o"/>
      <w:lvlJc w:val="left"/>
      <w:pPr>
        <w:ind w:left="5760" w:hanging="360"/>
      </w:pPr>
      <w:rPr>
        <w:rFonts w:ascii="Courier New" w:hAnsi="Courier New" w:cs="Courier New" w:hint="default"/>
      </w:rPr>
    </w:lvl>
    <w:lvl w:ilvl="8" w:tplc="4DEA789E">
      <w:start w:val="1"/>
      <w:numFmt w:val="bullet"/>
      <w:lvlText w:val=""/>
      <w:lvlJc w:val="left"/>
      <w:pPr>
        <w:ind w:left="6480" w:hanging="360"/>
      </w:pPr>
      <w:rPr>
        <w:rFonts w:ascii="Wingdings" w:hAnsi="Wingdings" w:cs="Wingdings" w:hint="default"/>
      </w:rPr>
    </w:lvl>
  </w:abstractNum>
  <w:abstractNum w:abstractNumId="53" w15:restartNumberingAfterBreak="0">
    <w:nsid w:val="65716884"/>
    <w:multiLevelType w:val="hybridMultilevel"/>
    <w:tmpl w:val="DC72B766"/>
    <w:lvl w:ilvl="0" w:tplc="41C8ED16">
      <w:start w:val="1"/>
      <w:numFmt w:val="bullet"/>
      <w:lvlText w:val=""/>
      <w:lvlJc w:val="left"/>
      <w:pPr>
        <w:ind w:left="720" w:hanging="360"/>
      </w:pPr>
      <w:rPr>
        <w:rFonts w:ascii="Symbol" w:hAnsi="Symbol" w:cs="Symbol" w:hint="default"/>
        <w:sz w:val="18"/>
        <w:szCs w:val="18"/>
      </w:rPr>
    </w:lvl>
    <w:lvl w:ilvl="1" w:tplc="1C9627AE">
      <w:start w:val="1"/>
      <w:numFmt w:val="bullet"/>
      <w:lvlText w:val="o"/>
      <w:lvlJc w:val="left"/>
      <w:pPr>
        <w:ind w:left="1440" w:hanging="360"/>
      </w:pPr>
      <w:rPr>
        <w:rFonts w:ascii="Courier New" w:hAnsi="Courier New" w:cs="Courier New" w:hint="default"/>
      </w:rPr>
    </w:lvl>
    <w:lvl w:ilvl="2" w:tplc="C4FC8E14">
      <w:start w:val="1"/>
      <w:numFmt w:val="bullet"/>
      <w:lvlText w:val=""/>
      <w:lvlJc w:val="left"/>
      <w:pPr>
        <w:ind w:left="2160" w:hanging="360"/>
      </w:pPr>
      <w:rPr>
        <w:rFonts w:ascii="Wingdings" w:hAnsi="Wingdings" w:cs="Wingdings" w:hint="default"/>
      </w:rPr>
    </w:lvl>
    <w:lvl w:ilvl="3" w:tplc="39E8F5A6">
      <w:start w:val="1"/>
      <w:numFmt w:val="bullet"/>
      <w:lvlText w:val=""/>
      <w:lvlJc w:val="left"/>
      <w:pPr>
        <w:ind w:left="2880" w:hanging="360"/>
      </w:pPr>
      <w:rPr>
        <w:rFonts w:ascii="Symbol" w:hAnsi="Symbol" w:cs="Symbol" w:hint="default"/>
      </w:rPr>
    </w:lvl>
    <w:lvl w:ilvl="4" w:tplc="7B16926A">
      <w:start w:val="1"/>
      <w:numFmt w:val="bullet"/>
      <w:lvlText w:val="o"/>
      <w:lvlJc w:val="left"/>
      <w:pPr>
        <w:ind w:left="3600" w:hanging="360"/>
      </w:pPr>
      <w:rPr>
        <w:rFonts w:ascii="Courier New" w:hAnsi="Courier New" w:cs="Courier New" w:hint="default"/>
      </w:rPr>
    </w:lvl>
    <w:lvl w:ilvl="5" w:tplc="4EB6170A">
      <w:start w:val="1"/>
      <w:numFmt w:val="bullet"/>
      <w:lvlText w:val=""/>
      <w:lvlJc w:val="left"/>
      <w:pPr>
        <w:ind w:left="4320" w:hanging="360"/>
      </w:pPr>
      <w:rPr>
        <w:rFonts w:ascii="Wingdings" w:hAnsi="Wingdings" w:cs="Wingdings" w:hint="default"/>
      </w:rPr>
    </w:lvl>
    <w:lvl w:ilvl="6" w:tplc="32F6547E">
      <w:start w:val="1"/>
      <w:numFmt w:val="bullet"/>
      <w:lvlText w:val=""/>
      <w:lvlJc w:val="left"/>
      <w:pPr>
        <w:ind w:left="5040" w:hanging="360"/>
      </w:pPr>
      <w:rPr>
        <w:rFonts w:ascii="Symbol" w:hAnsi="Symbol" w:cs="Symbol" w:hint="default"/>
      </w:rPr>
    </w:lvl>
    <w:lvl w:ilvl="7" w:tplc="DFB81EAE">
      <w:start w:val="1"/>
      <w:numFmt w:val="bullet"/>
      <w:lvlText w:val="o"/>
      <w:lvlJc w:val="left"/>
      <w:pPr>
        <w:ind w:left="5760" w:hanging="360"/>
      </w:pPr>
      <w:rPr>
        <w:rFonts w:ascii="Courier New" w:hAnsi="Courier New" w:cs="Courier New" w:hint="default"/>
      </w:rPr>
    </w:lvl>
    <w:lvl w:ilvl="8" w:tplc="48E288B8">
      <w:start w:val="1"/>
      <w:numFmt w:val="bullet"/>
      <w:lvlText w:val=""/>
      <w:lvlJc w:val="left"/>
      <w:pPr>
        <w:ind w:left="6480" w:hanging="360"/>
      </w:pPr>
      <w:rPr>
        <w:rFonts w:ascii="Wingdings" w:hAnsi="Wingdings" w:cs="Wingdings" w:hint="default"/>
      </w:rPr>
    </w:lvl>
  </w:abstractNum>
  <w:abstractNum w:abstractNumId="54" w15:restartNumberingAfterBreak="0">
    <w:nsid w:val="67B029ED"/>
    <w:multiLevelType w:val="multilevel"/>
    <w:tmpl w:val="3400665E"/>
    <w:lvl w:ilvl="0">
      <w:numFmt w:val="bullet"/>
      <w:lvlText w:val=""/>
      <w:lvlJc w:val="left"/>
      <w:pPr>
        <w:ind w:left="720"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5" w15:restartNumberingAfterBreak="0">
    <w:nsid w:val="6A157DBE"/>
    <w:multiLevelType w:val="hybridMultilevel"/>
    <w:tmpl w:val="8BF01862"/>
    <w:lvl w:ilvl="0" w:tplc="CE400EB8">
      <w:start w:val="1"/>
      <w:numFmt w:val="bullet"/>
      <w:lvlText w:val=""/>
      <w:lvlJc w:val="left"/>
      <w:pPr>
        <w:ind w:left="720" w:hanging="360"/>
      </w:pPr>
      <w:rPr>
        <w:rFonts w:ascii="Symbol" w:hAnsi="Symbol" w:cs="Symbol" w:hint="default"/>
        <w:sz w:val="18"/>
        <w:szCs w:val="18"/>
      </w:rPr>
    </w:lvl>
    <w:lvl w:ilvl="1" w:tplc="F12CC294">
      <w:start w:val="1"/>
      <w:numFmt w:val="bullet"/>
      <w:lvlText w:val="o"/>
      <w:lvlJc w:val="left"/>
      <w:pPr>
        <w:ind w:left="1440" w:hanging="360"/>
      </w:pPr>
      <w:rPr>
        <w:rFonts w:ascii="Courier New" w:hAnsi="Courier New" w:cs="Courier New" w:hint="default"/>
      </w:rPr>
    </w:lvl>
    <w:lvl w:ilvl="2" w:tplc="5D6A19EA">
      <w:start w:val="1"/>
      <w:numFmt w:val="bullet"/>
      <w:lvlText w:val=""/>
      <w:lvlJc w:val="left"/>
      <w:pPr>
        <w:ind w:left="2160" w:hanging="360"/>
      </w:pPr>
      <w:rPr>
        <w:rFonts w:ascii="Wingdings" w:hAnsi="Wingdings" w:cs="Wingdings" w:hint="default"/>
      </w:rPr>
    </w:lvl>
    <w:lvl w:ilvl="3" w:tplc="8236CB6A">
      <w:start w:val="1"/>
      <w:numFmt w:val="bullet"/>
      <w:lvlText w:val=""/>
      <w:lvlJc w:val="left"/>
      <w:pPr>
        <w:ind w:left="2880" w:hanging="360"/>
      </w:pPr>
      <w:rPr>
        <w:rFonts w:ascii="Symbol" w:hAnsi="Symbol" w:cs="Symbol" w:hint="default"/>
      </w:rPr>
    </w:lvl>
    <w:lvl w:ilvl="4" w:tplc="1D7C741A">
      <w:start w:val="1"/>
      <w:numFmt w:val="bullet"/>
      <w:lvlText w:val="o"/>
      <w:lvlJc w:val="left"/>
      <w:pPr>
        <w:ind w:left="3600" w:hanging="360"/>
      </w:pPr>
      <w:rPr>
        <w:rFonts w:ascii="Courier New" w:hAnsi="Courier New" w:cs="Courier New" w:hint="default"/>
      </w:rPr>
    </w:lvl>
    <w:lvl w:ilvl="5" w:tplc="8022053C">
      <w:start w:val="1"/>
      <w:numFmt w:val="bullet"/>
      <w:lvlText w:val=""/>
      <w:lvlJc w:val="left"/>
      <w:pPr>
        <w:ind w:left="4320" w:hanging="360"/>
      </w:pPr>
      <w:rPr>
        <w:rFonts w:ascii="Wingdings" w:hAnsi="Wingdings" w:cs="Wingdings" w:hint="default"/>
      </w:rPr>
    </w:lvl>
    <w:lvl w:ilvl="6" w:tplc="312E12F8">
      <w:start w:val="1"/>
      <w:numFmt w:val="bullet"/>
      <w:lvlText w:val=""/>
      <w:lvlJc w:val="left"/>
      <w:pPr>
        <w:ind w:left="5040" w:hanging="360"/>
      </w:pPr>
      <w:rPr>
        <w:rFonts w:ascii="Symbol" w:hAnsi="Symbol" w:cs="Symbol" w:hint="default"/>
      </w:rPr>
    </w:lvl>
    <w:lvl w:ilvl="7" w:tplc="0CC2E9C6">
      <w:start w:val="1"/>
      <w:numFmt w:val="bullet"/>
      <w:lvlText w:val="o"/>
      <w:lvlJc w:val="left"/>
      <w:pPr>
        <w:ind w:left="5760" w:hanging="360"/>
      </w:pPr>
      <w:rPr>
        <w:rFonts w:ascii="Courier New" w:hAnsi="Courier New" w:cs="Courier New" w:hint="default"/>
      </w:rPr>
    </w:lvl>
    <w:lvl w:ilvl="8" w:tplc="F0BCF988">
      <w:start w:val="1"/>
      <w:numFmt w:val="bullet"/>
      <w:lvlText w:val=""/>
      <w:lvlJc w:val="left"/>
      <w:pPr>
        <w:ind w:left="6480" w:hanging="360"/>
      </w:pPr>
      <w:rPr>
        <w:rFonts w:ascii="Wingdings" w:hAnsi="Wingdings" w:cs="Wingdings" w:hint="default"/>
      </w:rPr>
    </w:lvl>
  </w:abstractNum>
  <w:abstractNum w:abstractNumId="56" w15:restartNumberingAfterBreak="0">
    <w:nsid w:val="6BE50519"/>
    <w:multiLevelType w:val="hybridMultilevel"/>
    <w:tmpl w:val="981A9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FD51FF5"/>
    <w:multiLevelType w:val="multilevel"/>
    <w:tmpl w:val="5C768B4A"/>
    <w:lvl w:ilvl="0">
      <w:numFmt w:val="bullet"/>
      <w:lvlText w:val="-"/>
      <w:lvlJc w:val="left"/>
      <w:pPr>
        <w:ind w:left="467" w:hanging="360"/>
      </w:pPr>
      <w:rPr>
        <w:rFonts w:ascii="Arial" w:eastAsia="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74A6622E"/>
    <w:multiLevelType w:val="hybridMultilevel"/>
    <w:tmpl w:val="9E78DCC6"/>
    <w:lvl w:ilvl="0" w:tplc="3A1E17FE">
      <w:start w:val="1"/>
      <w:numFmt w:val="bullet"/>
      <w:lvlText w:val=""/>
      <w:lvlJc w:val="left"/>
      <w:pPr>
        <w:ind w:left="720" w:hanging="360"/>
      </w:pPr>
      <w:rPr>
        <w:rFonts w:ascii="Symbol" w:hAnsi="Symbol" w:cs="Symbol" w:hint="default"/>
        <w:sz w:val="18"/>
        <w:szCs w:val="18"/>
      </w:rPr>
    </w:lvl>
    <w:lvl w:ilvl="1" w:tplc="E61A16BC">
      <w:start w:val="1"/>
      <w:numFmt w:val="bullet"/>
      <w:lvlText w:val="o"/>
      <w:lvlJc w:val="left"/>
      <w:pPr>
        <w:ind w:left="1440" w:hanging="360"/>
      </w:pPr>
      <w:rPr>
        <w:rFonts w:ascii="Courier New" w:hAnsi="Courier New" w:cs="Courier New" w:hint="default"/>
      </w:rPr>
    </w:lvl>
    <w:lvl w:ilvl="2" w:tplc="A956C820">
      <w:start w:val="1"/>
      <w:numFmt w:val="bullet"/>
      <w:lvlText w:val=""/>
      <w:lvlJc w:val="left"/>
      <w:pPr>
        <w:ind w:left="2160" w:hanging="360"/>
      </w:pPr>
      <w:rPr>
        <w:rFonts w:ascii="Wingdings" w:hAnsi="Wingdings" w:cs="Wingdings" w:hint="default"/>
      </w:rPr>
    </w:lvl>
    <w:lvl w:ilvl="3" w:tplc="FB1A9F80">
      <w:start w:val="1"/>
      <w:numFmt w:val="bullet"/>
      <w:lvlText w:val=""/>
      <w:lvlJc w:val="left"/>
      <w:pPr>
        <w:ind w:left="2880" w:hanging="360"/>
      </w:pPr>
      <w:rPr>
        <w:rFonts w:ascii="Symbol" w:hAnsi="Symbol" w:cs="Symbol" w:hint="default"/>
      </w:rPr>
    </w:lvl>
    <w:lvl w:ilvl="4" w:tplc="997CA93E">
      <w:start w:val="1"/>
      <w:numFmt w:val="bullet"/>
      <w:lvlText w:val="o"/>
      <w:lvlJc w:val="left"/>
      <w:pPr>
        <w:ind w:left="3600" w:hanging="360"/>
      </w:pPr>
      <w:rPr>
        <w:rFonts w:ascii="Courier New" w:hAnsi="Courier New" w:cs="Courier New" w:hint="default"/>
      </w:rPr>
    </w:lvl>
    <w:lvl w:ilvl="5" w:tplc="630AD36C">
      <w:start w:val="1"/>
      <w:numFmt w:val="bullet"/>
      <w:lvlText w:val=""/>
      <w:lvlJc w:val="left"/>
      <w:pPr>
        <w:ind w:left="4320" w:hanging="360"/>
      </w:pPr>
      <w:rPr>
        <w:rFonts w:ascii="Wingdings" w:hAnsi="Wingdings" w:cs="Wingdings" w:hint="default"/>
      </w:rPr>
    </w:lvl>
    <w:lvl w:ilvl="6" w:tplc="864A2A36">
      <w:start w:val="1"/>
      <w:numFmt w:val="bullet"/>
      <w:lvlText w:val=""/>
      <w:lvlJc w:val="left"/>
      <w:pPr>
        <w:ind w:left="5040" w:hanging="360"/>
      </w:pPr>
      <w:rPr>
        <w:rFonts w:ascii="Symbol" w:hAnsi="Symbol" w:cs="Symbol" w:hint="default"/>
      </w:rPr>
    </w:lvl>
    <w:lvl w:ilvl="7" w:tplc="CA4A1112">
      <w:start w:val="1"/>
      <w:numFmt w:val="bullet"/>
      <w:lvlText w:val="o"/>
      <w:lvlJc w:val="left"/>
      <w:pPr>
        <w:ind w:left="5760" w:hanging="360"/>
      </w:pPr>
      <w:rPr>
        <w:rFonts w:ascii="Courier New" w:hAnsi="Courier New" w:cs="Courier New" w:hint="default"/>
      </w:rPr>
    </w:lvl>
    <w:lvl w:ilvl="8" w:tplc="31FCEB64">
      <w:start w:val="1"/>
      <w:numFmt w:val="bullet"/>
      <w:lvlText w:val=""/>
      <w:lvlJc w:val="left"/>
      <w:pPr>
        <w:ind w:left="6480" w:hanging="360"/>
      </w:pPr>
      <w:rPr>
        <w:rFonts w:ascii="Wingdings" w:hAnsi="Wingdings" w:cs="Wingdings" w:hint="default"/>
      </w:rPr>
    </w:lvl>
  </w:abstractNum>
  <w:abstractNum w:abstractNumId="59" w15:restartNumberingAfterBreak="0">
    <w:nsid w:val="74BF1930"/>
    <w:multiLevelType w:val="hybridMultilevel"/>
    <w:tmpl w:val="FFD649EC"/>
    <w:lvl w:ilvl="0" w:tplc="3CEED7C8">
      <w:start w:val="1"/>
      <w:numFmt w:val="bullet"/>
      <w:lvlText w:val=""/>
      <w:lvlJc w:val="left"/>
      <w:pPr>
        <w:ind w:left="720" w:hanging="360"/>
      </w:pPr>
      <w:rPr>
        <w:rFonts w:ascii="Symbol" w:hAnsi="Symbol" w:cs="Symbol" w:hint="default"/>
        <w:sz w:val="18"/>
        <w:szCs w:val="18"/>
      </w:rPr>
    </w:lvl>
    <w:lvl w:ilvl="1" w:tplc="C010C50A">
      <w:start w:val="1"/>
      <w:numFmt w:val="bullet"/>
      <w:lvlText w:val="o"/>
      <w:lvlJc w:val="left"/>
      <w:pPr>
        <w:ind w:left="1440" w:hanging="360"/>
      </w:pPr>
      <w:rPr>
        <w:rFonts w:ascii="Courier New" w:hAnsi="Courier New" w:cs="Courier New" w:hint="default"/>
      </w:rPr>
    </w:lvl>
    <w:lvl w:ilvl="2" w:tplc="A6B84D76">
      <w:start w:val="1"/>
      <w:numFmt w:val="bullet"/>
      <w:lvlText w:val=""/>
      <w:lvlJc w:val="left"/>
      <w:pPr>
        <w:ind w:left="2160" w:hanging="360"/>
      </w:pPr>
      <w:rPr>
        <w:rFonts w:ascii="Wingdings" w:hAnsi="Wingdings" w:cs="Wingdings" w:hint="default"/>
      </w:rPr>
    </w:lvl>
    <w:lvl w:ilvl="3" w:tplc="125EF7E8">
      <w:start w:val="1"/>
      <w:numFmt w:val="bullet"/>
      <w:lvlText w:val=""/>
      <w:lvlJc w:val="left"/>
      <w:pPr>
        <w:ind w:left="2880" w:hanging="360"/>
      </w:pPr>
      <w:rPr>
        <w:rFonts w:ascii="Symbol" w:hAnsi="Symbol" w:cs="Symbol" w:hint="default"/>
      </w:rPr>
    </w:lvl>
    <w:lvl w:ilvl="4" w:tplc="13C014E2">
      <w:start w:val="1"/>
      <w:numFmt w:val="bullet"/>
      <w:lvlText w:val="o"/>
      <w:lvlJc w:val="left"/>
      <w:pPr>
        <w:ind w:left="3600" w:hanging="360"/>
      </w:pPr>
      <w:rPr>
        <w:rFonts w:ascii="Courier New" w:hAnsi="Courier New" w:cs="Courier New" w:hint="default"/>
      </w:rPr>
    </w:lvl>
    <w:lvl w:ilvl="5" w:tplc="838ABD82">
      <w:start w:val="1"/>
      <w:numFmt w:val="bullet"/>
      <w:lvlText w:val=""/>
      <w:lvlJc w:val="left"/>
      <w:pPr>
        <w:ind w:left="4320" w:hanging="360"/>
      </w:pPr>
      <w:rPr>
        <w:rFonts w:ascii="Wingdings" w:hAnsi="Wingdings" w:cs="Wingdings" w:hint="default"/>
      </w:rPr>
    </w:lvl>
    <w:lvl w:ilvl="6" w:tplc="B29EEE08">
      <w:start w:val="1"/>
      <w:numFmt w:val="bullet"/>
      <w:lvlText w:val=""/>
      <w:lvlJc w:val="left"/>
      <w:pPr>
        <w:ind w:left="5040" w:hanging="360"/>
      </w:pPr>
      <w:rPr>
        <w:rFonts w:ascii="Symbol" w:hAnsi="Symbol" w:cs="Symbol" w:hint="default"/>
      </w:rPr>
    </w:lvl>
    <w:lvl w:ilvl="7" w:tplc="6C685732">
      <w:start w:val="1"/>
      <w:numFmt w:val="bullet"/>
      <w:lvlText w:val="o"/>
      <w:lvlJc w:val="left"/>
      <w:pPr>
        <w:ind w:left="5760" w:hanging="360"/>
      </w:pPr>
      <w:rPr>
        <w:rFonts w:ascii="Courier New" w:hAnsi="Courier New" w:cs="Courier New" w:hint="default"/>
      </w:rPr>
    </w:lvl>
    <w:lvl w:ilvl="8" w:tplc="82486CF2">
      <w:start w:val="1"/>
      <w:numFmt w:val="bullet"/>
      <w:lvlText w:val=""/>
      <w:lvlJc w:val="left"/>
      <w:pPr>
        <w:ind w:left="6480" w:hanging="360"/>
      </w:pPr>
      <w:rPr>
        <w:rFonts w:ascii="Wingdings" w:hAnsi="Wingdings" w:cs="Wingdings" w:hint="default"/>
      </w:rPr>
    </w:lvl>
  </w:abstractNum>
  <w:abstractNum w:abstractNumId="60" w15:restartNumberingAfterBreak="0">
    <w:nsid w:val="77473E0C"/>
    <w:multiLevelType w:val="hybridMultilevel"/>
    <w:tmpl w:val="0BE0F6E8"/>
    <w:lvl w:ilvl="0" w:tplc="CB5AF4B6">
      <w:start w:val="1"/>
      <w:numFmt w:val="bullet"/>
      <w:lvlText w:val=""/>
      <w:lvlJc w:val="left"/>
      <w:pPr>
        <w:ind w:left="720" w:hanging="360"/>
      </w:pPr>
      <w:rPr>
        <w:rFonts w:ascii="Symbol" w:hAnsi="Symbol" w:cs="Symbol" w:hint="default"/>
        <w:sz w:val="18"/>
        <w:szCs w:val="18"/>
      </w:rPr>
    </w:lvl>
    <w:lvl w:ilvl="1" w:tplc="7A0EE180">
      <w:start w:val="1"/>
      <w:numFmt w:val="bullet"/>
      <w:lvlText w:val="o"/>
      <w:lvlJc w:val="left"/>
      <w:pPr>
        <w:ind w:left="1440" w:hanging="360"/>
      </w:pPr>
      <w:rPr>
        <w:rFonts w:ascii="Courier New" w:hAnsi="Courier New" w:cs="Courier New" w:hint="default"/>
      </w:rPr>
    </w:lvl>
    <w:lvl w:ilvl="2" w:tplc="86EEFD06">
      <w:start w:val="1"/>
      <w:numFmt w:val="bullet"/>
      <w:lvlText w:val=""/>
      <w:lvlJc w:val="left"/>
      <w:pPr>
        <w:ind w:left="2160" w:hanging="360"/>
      </w:pPr>
      <w:rPr>
        <w:rFonts w:ascii="Wingdings" w:hAnsi="Wingdings" w:cs="Wingdings" w:hint="default"/>
      </w:rPr>
    </w:lvl>
    <w:lvl w:ilvl="3" w:tplc="593A7F6C">
      <w:start w:val="1"/>
      <w:numFmt w:val="bullet"/>
      <w:lvlText w:val=""/>
      <w:lvlJc w:val="left"/>
      <w:pPr>
        <w:ind w:left="2880" w:hanging="360"/>
      </w:pPr>
      <w:rPr>
        <w:rFonts w:ascii="Symbol" w:hAnsi="Symbol" w:cs="Symbol" w:hint="default"/>
      </w:rPr>
    </w:lvl>
    <w:lvl w:ilvl="4" w:tplc="CDD4CEC8">
      <w:start w:val="1"/>
      <w:numFmt w:val="bullet"/>
      <w:lvlText w:val="o"/>
      <w:lvlJc w:val="left"/>
      <w:pPr>
        <w:ind w:left="3600" w:hanging="360"/>
      </w:pPr>
      <w:rPr>
        <w:rFonts w:ascii="Courier New" w:hAnsi="Courier New" w:cs="Courier New" w:hint="default"/>
      </w:rPr>
    </w:lvl>
    <w:lvl w:ilvl="5" w:tplc="4F2A8218">
      <w:start w:val="1"/>
      <w:numFmt w:val="bullet"/>
      <w:lvlText w:val=""/>
      <w:lvlJc w:val="left"/>
      <w:pPr>
        <w:ind w:left="4320" w:hanging="360"/>
      </w:pPr>
      <w:rPr>
        <w:rFonts w:ascii="Wingdings" w:hAnsi="Wingdings" w:cs="Wingdings" w:hint="default"/>
      </w:rPr>
    </w:lvl>
    <w:lvl w:ilvl="6" w:tplc="71228A78">
      <w:start w:val="1"/>
      <w:numFmt w:val="bullet"/>
      <w:lvlText w:val=""/>
      <w:lvlJc w:val="left"/>
      <w:pPr>
        <w:ind w:left="5040" w:hanging="360"/>
      </w:pPr>
      <w:rPr>
        <w:rFonts w:ascii="Symbol" w:hAnsi="Symbol" w:cs="Symbol" w:hint="default"/>
      </w:rPr>
    </w:lvl>
    <w:lvl w:ilvl="7" w:tplc="88AE0816">
      <w:start w:val="1"/>
      <w:numFmt w:val="bullet"/>
      <w:lvlText w:val="o"/>
      <w:lvlJc w:val="left"/>
      <w:pPr>
        <w:ind w:left="5760" w:hanging="360"/>
      </w:pPr>
      <w:rPr>
        <w:rFonts w:ascii="Courier New" w:hAnsi="Courier New" w:cs="Courier New" w:hint="default"/>
      </w:rPr>
    </w:lvl>
    <w:lvl w:ilvl="8" w:tplc="83D6242C">
      <w:start w:val="1"/>
      <w:numFmt w:val="bullet"/>
      <w:lvlText w:val=""/>
      <w:lvlJc w:val="left"/>
      <w:pPr>
        <w:ind w:left="6480" w:hanging="360"/>
      </w:pPr>
      <w:rPr>
        <w:rFonts w:ascii="Wingdings" w:hAnsi="Wingdings" w:cs="Wingdings" w:hint="default"/>
      </w:rPr>
    </w:lvl>
  </w:abstractNum>
  <w:abstractNum w:abstractNumId="61" w15:restartNumberingAfterBreak="0">
    <w:nsid w:val="78536867"/>
    <w:multiLevelType w:val="hybridMultilevel"/>
    <w:tmpl w:val="EEF4C808"/>
    <w:lvl w:ilvl="0" w:tplc="7C648F26">
      <w:start w:val="1"/>
      <w:numFmt w:val="decimal"/>
      <w:lvlText w:val="%1."/>
      <w:lvlJc w:val="left"/>
      <w:pPr>
        <w:ind w:left="720" w:hanging="360"/>
      </w:pPr>
      <w:rPr>
        <w:rFonts w:ascii="Arial" w:hAnsi="Arial" w:cs="Arial" w:hint="default"/>
        <w:sz w:val="18"/>
        <w:szCs w:val="18"/>
      </w:rPr>
    </w:lvl>
    <w:lvl w:ilvl="1" w:tplc="4D5086BA">
      <w:start w:val="1"/>
      <w:numFmt w:val="decimal"/>
      <w:lvlText w:val="%2."/>
      <w:lvlJc w:val="left"/>
      <w:pPr>
        <w:ind w:left="1440" w:hanging="360"/>
      </w:pPr>
    </w:lvl>
    <w:lvl w:ilvl="2" w:tplc="2B408C94">
      <w:start w:val="1"/>
      <w:numFmt w:val="decimal"/>
      <w:lvlText w:val="%3."/>
      <w:lvlJc w:val="left"/>
      <w:pPr>
        <w:ind w:left="2160" w:hanging="360"/>
      </w:pPr>
    </w:lvl>
    <w:lvl w:ilvl="3" w:tplc="711CE0A0">
      <w:start w:val="1"/>
      <w:numFmt w:val="decimal"/>
      <w:lvlText w:val="%4."/>
      <w:lvlJc w:val="left"/>
      <w:pPr>
        <w:ind w:left="2880" w:hanging="360"/>
      </w:pPr>
    </w:lvl>
    <w:lvl w:ilvl="4" w:tplc="DCE4B560">
      <w:start w:val="1"/>
      <w:numFmt w:val="decimal"/>
      <w:lvlText w:val="%5."/>
      <w:lvlJc w:val="left"/>
      <w:pPr>
        <w:ind w:left="3600" w:hanging="360"/>
      </w:pPr>
    </w:lvl>
    <w:lvl w:ilvl="5" w:tplc="D2883394">
      <w:start w:val="1"/>
      <w:numFmt w:val="decimal"/>
      <w:lvlText w:val="%6."/>
      <w:lvlJc w:val="left"/>
      <w:pPr>
        <w:ind w:left="4320" w:hanging="360"/>
      </w:pPr>
    </w:lvl>
    <w:lvl w:ilvl="6" w:tplc="0C14B0D0">
      <w:start w:val="1"/>
      <w:numFmt w:val="decimal"/>
      <w:lvlText w:val="%7."/>
      <w:lvlJc w:val="left"/>
      <w:pPr>
        <w:ind w:left="5040" w:hanging="360"/>
      </w:pPr>
    </w:lvl>
    <w:lvl w:ilvl="7" w:tplc="9A7E40FC">
      <w:start w:val="1"/>
      <w:numFmt w:val="decimal"/>
      <w:lvlText w:val="%8."/>
      <w:lvlJc w:val="left"/>
      <w:pPr>
        <w:ind w:left="5760" w:hanging="360"/>
      </w:pPr>
    </w:lvl>
    <w:lvl w:ilvl="8" w:tplc="6B1C9078">
      <w:start w:val="1"/>
      <w:numFmt w:val="decimal"/>
      <w:lvlText w:val="%9."/>
      <w:lvlJc w:val="left"/>
      <w:pPr>
        <w:ind w:left="6480" w:hanging="360"/>
      </w:pPr>
    </w:lvl>
  </w:abstractNum>
  <w:abstractNum w:abstractNumId="62" w15:restartNumberingAfterBreak="0">
    <w:nsid w:val="798C3031"/>
    <w:multiLevelType w:val="multilevel"/>
    <w:tmpl w:val="00562474"/>
    <w:lvl w:ilvl="0">
      <w:numFmt w:val="bullet"/>
      <w:lvlText w:val=""/>
      <w:lvlJc w:val="left"/>
      <w:pPr>
        <w:ind w:left="720"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3" w15:restartNumberingAfterBreak="0">
    <w:nsid w:val="79D37354"/>
    <w:multiLevelType w:val="hybridMultilevel"/>
    <w:tmpl w:val="4BC8A09C"/>
    <w:lvl w:ilvl="0" w:tplc="1652C786">
      <w:start w:val="1"/>
      <w:numFmt w:val="bullet"/>
      <w:lvlText w:val=""/>
      <w:lvlJc w:val="left"/>
      <w:pPr>
        <w:ind w:left="720" w:hanging="360"/>
      </w:pPr>
      <w:rPr>
        <w:rFonts w:ascii="Symbol" w:hAnsi="Symbol" w:cs="Symbol" w:hint="default"/>
        <w:sz w:val="18"/>
        <w:szCs w:val="18"/>
      </w:rPr>
    </w:lvl>
    <w:lvl w:ilvl="1" w:tplc="15060994">
      <w:start w:val="1"/>
      <w:numFmt w:val="bullet"/>
      <w:lvlText w:val="o"/>
      <w:lvlJc w:val="left"/>
      <w:pPr>
        <w:ind w:left="1440" w:hanging="360"/>
      </w:pPr>
      <w:rPr>
        <w:rFonts w:ascii="Courier New" w:hAnsi="Courier New" w:cs="Courier New" w:hint="default"/>
      </w:rPr>
    </w:lvl>
    <w:lvl w:ilvl="2" w:tplc="F47CD60E">
      <w:start w:val="1"/>
      <w:numFmt w:val="bullet"/>
      <w:lvlText w:val=""/>
      <w:lvlJc w:val="left"/>
      <w:pPr>
        <w:ind w:left="2160" w:hanging="360"/>
      </w:pPr>
      <w:rPr>
        <w:rFonts w:ascii="Wingdings" w:hAnsi="Wingdings" w:cs="Wingdings" w:hint="default"/>
      </w:rPr>
    </w:lvl>
    <w:lvl w:ilvl="3" w:tplc="8158B186">
      <w:start w:val="1"/>
      <w:numFmt w:val="bullet"/>
      <w:lvlText w:val=""/>
      <w:lvlJc w:val="left"/>
      <w:pPr>
        <w:ind w:left="2880" w:hanging="360"/>
      </w:pPr>
      <w:rPr>
        <w:rFonts w:ascii="Symbol" w:hAnsi="Symbol" w:cs="Symbol" w:hint="default"/>
      </w:rPr>
    </w:lvl>
    <w:lvl w:ilvl="4" w:tplc="D39EF582">
      <w:start w:val="1"/>
      <w:numFmt w:val="bullet"/>
      <w:lvlText w:val="o"/>
      <w:lvlJc w:val="left"/>
      <w:pPr>
        <w:ind w:left="3600" w:hanging="360"/>
      </w:pPr>
      <w:rPr>
        <w:rFonts w:ascii="Courier New" w:hAnsi="Courier New" w:cs="Courier New" w:hint="default"/>
      </w:rPr>
    </w:lvl>
    <w:lvl w:ilvl="5" w:tplc="33663FCE">
      <w:start w:val="1"/>
      <w:numFmt w:val="bullet"/>
      <w:lvlText w:val=""/>
      <w:lvlJc w:val="left"/>
      <w:pPr>
        <w:ind w:left="4320" w:hanging="360"/>
      </w:pPr>
      <w:rPr>
        <w:rFonts w:ascii="Wingdings" w:hAnsi="Wingdings" w:cs="Wingdings" w:hint="default"/>
      </w:rPr>
    </w:lvl>
    <w:lvl w:ilvl="6" w:tplc="333CED7C">
      <w:start w:val="1"/>
      <w:numFmt w:val="bullet"/>
      <w:lvlText w:val=""/>
      <w:lvlJc w:val="left"/>
      <w:pPr>
        <w:ind w:left="5040" w:hanging="360"/>
      </w:pPr>
      <w:rPr>
        <w:rFonts w:ascii="Symbol" w:hAnsi="Symbol" w:cs="Symbol" w:hint="default"/>
      </w:rPr>
    </w:lvl>
    <w:lvl w:ilvl="7" w:tplc="478653BE">
      <w:start w:val="1"/>
      <w:numFmt w:val="bullet"/>
      <w:lvlText w:val="o"/>
      <w:lvlJc w:val="left"/>
      <w:pPr>
        <w:ind w:left="5760" w:hanging="360"/>
      </w:pPr>
      <w:rPr>
        <w:rFonts w:ascii="Courier New" w:hAnsi="Courier New" w:cs="Courier New" w:hint="default"/>
      </w:rPr>
    </w:lvl>
    <w:lvl w:ilvl="8" w:tplc="F762ED18">
      <w:start w:val="1"/>
      <w:numFmt w:val="bullet"/>
      <w:lvlText w:val=""/>
      <w:lvlJc w:val="left"/>
      <w:pPr>
        <w:ind w:left="6480" w:hanging="360"/>
      </w:pPr>
      <w:rPr>
        <w:rFonts w:ascii="Wingdings" w:hAnsi="Wingdings" w:cs="Wingdings" w:hint="default"/>
      </w:rPr>
    </w:lvl>
  </w:abstractNum>
  <w:abstractNum w:abstractNumId="64" w15:restartNumberingAfterBreak="0">
    <w:nsid w:val="7A9D361E"/>
    <w:multiLevelType w:val="multilevel"/>
    <w:tmpl w:val="D2303BD2"/>
    <w:lvl w:ilvl="0">
      <w:numFmt w:val="bullet"/>
      <w:lvlText w:val="-"/>
      <w:lvlJc w:val="left"/>
      <w:pPr>
        <w:ind w:left="720" w:hanging="360"/>
      </w:pPr>
      <w:rPr>
        <w:rFonts w:ascii="Arial" w:eastAsia="Aptos"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CCF636F"/>
    <w:multiLevelType w:val="hybridMultilevel"/>
    <w:tmpl w:val="EE48DDAC"/>
    <w:lvl w:ilvl="0" w:tplc="BE5EC6F4">
      <w:start w:val="1"/>
      <w:numFmt w:val="bullet"/>
      <w:lvlText w:val=""/>
      <w:lvlJc w:val="left"/>
      <w:pPr>
        <w:ind w:left="720" w:hanging="360"/>
      </w:pPr>
      <w:rPr>
        <w:rFonts w:ascii="Symbol" w:hAnsi="Symbol" w:cs="Symbol" w:hint="default"/>
        <w:sz w:val="18"/>
        <w:szCs w:val="18"/>
      </w:rPr>
    </w:lvl>
    <w:lvl w:ilvl="1" w:tplc="2F80BF32">
      <w:start w:val="1"/>
      <w:numFmt w:val="bullet"/>
      <w:lvlText w:val="o"/>
      <w:lvlJc w:val="left"/>
      <w:pPr>
        <w:ind w:left="1440" w:hanging="360"/>
      </w:pPr>
      <w:rPr>
        <w:rFonts w:ascii="Courier New" w:hAnsi="Courier New" w:cs="Courier New" w:hint="default"/>
      </w:rPr>
    </w:lvl>
    <w:lvl w:ilvl="2" w:tplc="68CE03DE">
      <w:start w:val="1"/>
      <w:numFmt w:val="bullet"/>
      <w:lvlText w:val=""/>
      <w:lvlJc w:val="left"/>
      <w:pPr>
        <w:ind w:left="2160" w:hanging="360"/>
      </w:pPr>
      <w:rPr>
        <w:rFonts w:ascii="Wingdings" w:hAnsi="Wingdings" w:cs="Wingdings" w:hint="default"/>
      </w:rPr>
    </w:lvl>
    <w:lvl w:ilvl="3" w:tplc="D6B68152">
      <w:start w:val="1"/>
      <w:numFmt w:val="bullet"/>
      <w:lvlText w:val=""/>
      <w:lvlJc w:val="left"/>
      <w:pPr>
        <w:ind w:left="2880" w:hanging="360"/>
      </w:pPr>
      <w:rPr>
        <w:rFonts w:ascii="Symbol" w:hAnsi="Symbol" w:cs="Symbol" w:hint="default"/>
      </w:rPr>
    </w:lvl>
    <w:lvl w:ilvl="4" w:tplc="988CCEC8">
      <w:start w:val="1"/>
      <w:numFmt w:val="bullet"/>
      <w:lvlText w:val="o"/>
      <w:lvlJc w:val="left"/>
      <w:pPr>
        <w:ind w:left="3600" w:hanging="360"/>
      </w:pPr>
      <w:rPr>
        <w:rFonts w:ascii="Courier New" w:hAnsi="Courier New" w:cs="Courier New" w:hint="default"/>
      </w:rPr>
    </w:lvl>
    <w:lvl w:ilvl="5" w:tplc="5AD63F3C">
      <w:start w:val="1"/>
      <w:numFmt w:val="bullet"/>
      <w:lvlText w:val=""/>
      <w:lvlJc w:val="left"/>
      <w:pPr>
        <w:ind w:left="4320" w:hanging="360"/>
      </w:pPr>
      <w:rPr>
        <w:rFonts w:ascii="Wingdings" w:hAnsi="Wingdings" w:cs="Wingdings" w:hint="default"/>
      </w:rPr>
    </w:lvl>
    <w:lvl w:ilvl="6" w:tplc="2CCCFA46">
      <w:start w:val="1"/>
      <w:numFmt w:val="bullet"/>
      <w:lvlText w:val=""/>
      <w:lvlJc w:val="left"/>
      <w:pPr>
        <w:ind w:left="5040" w:hanging="360"/>
      </w:pPr>
      <w:rPr>
        <w:rFonts w:ascii="Symbol" w:hAnsi="Symbol" w:cs="Symbol" w:hint="default"/>
      </w:rPr>
    </w:lvl>
    <w:lvl w:ilvl="7" w:tplc="F35CD6B6">
      <w:start w:val="1"/>
      <w:numFmt w:val="bullet"/>
      <w:lvlText w:val="o"/>
      <w:lvlJc w:val="left"/>
      <w:pPr>
        <w:ind w:left="5760" w:hanging="360"/>
      </w:pPr>
      <w:rPr>
        <w:rFonts w:ascii="Courier New" w:hAnsi="Courier New" w:cs="Courier New" w:hint="default"/>
      </w:rPr>
    </w:lvl>
    <w:lvl w:ilvl="8" w:tplc="8CDEA618">
      <w:start w:val="1"/>
      <w:numFmt w:val="bullet"/>
      <w:lvlText w:val=""/>
      <w:lvlJc w:val="left"/>
      <w:pPr>
        <w:ind w:left="6480" w:hanging="360"/>
      </w:pPr>
      <w:rPr>
        <w:rFonts w:ascii="Wingdings" w:hAnsi="Wingdings" w:cs="Wingdings" w:hint="default"/>
      </w:rPr>
    </w:lvl>
  </w:abstractNum>
  <w:abstractNum w:abstractNumId="66" w15:restartNumberingAfterBreak="0">
    <w:nsid w:val="7E3512FC"/>
    <w:multiLevelType w:val="multilevel"/>
    <w:tmpl w:val="B7D4BEF8"/>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0959045">
    <w:abstractNumId w:val="58"/>
  </w:num>
  <w:num w:numId="2" w16cid:durableId="1438476824">
    <w:abstractNumId w:val="19"/>
  </w:num>
  <w:num w:numId="3" w16cid:durableId="1985545661">
    <w:abstractNumId w:val="15"/>
  </w:num>
  <w:num w:numId="4" w16cid:durableId="1066804323">
    <w:abstractNumId w:val="34"/>
  </w:num>
  <w:num w:numId="5" w16cid:durableId="1735812092">
    <w:abstractNumId w:val="47"/>
  </w:num>
  <w:num w:numId="6" w16cid:durableId="330185819">
    <w:abstractNumId w:val="24"/>
  </w:num>
  <w:num w:numId="7" w16cid:durableId="441464538">
    <w:abstractNumId w:val="59"/>
  </w:num>
  <w:num w:numId="8" w16cid:durableId="1987734141">
    <w:abstractNumId w:val="52"/>
  </w:num>
  <w:num w:numId="9" w16cid:durableId="169762427">
    <w:abstractNumId w:val="61"/>
  </w:num>
  <w:num w:numId="10" w16cid:durableId="1827739697">
    <w:abstractNumId w:val="53"/>
  </w:num>
  <w:num w:numId="11" w16cid:durableId="1769690806">
    <w:abstractNumId w:val="9"/>
  </w:num>
  <w:num w:numId="12" w16cid:durableId="75715154">
    <w:abstractNumId w:val="23"/>
  </w:num>
  <w:num w:numId="13" w16cid:durableId="652639171">
    <w:abstractNumId w:val="17"/>
  </w:num>
  <w:num w:numId="14" w16cid:durableId="462386528">
    <w:abstractNumId w:val="32"/>
  </w:num>
  <w:num w:numId="15" w16cid:durableId="1930431532">
    <w:abstractNumId w:val="31"/>
  </w:num>
  <w:num w:numId="16" w16cid:durableId="359749205">
    <w:abstractNumId w:val="11"/>
  </w:num>
  <w:num w:numId="17" w16cid:durableId="960458757">
    <w:abstractNumId w:val="63"/>
  </w:num>
  <w:num w:numId="18" w16cid:durableId="1073357228">
    <w:abstractNumId w:val="13"/>
  </w:num>
  <w:num w:numId="19" w16cid:durableId="389965067">
    <w:abstractNumId w:val="60"/>
  </w:num>
  <w:num w:numId="20" w16cid:durableId="241187621">
    <w:abstractNumId w:val="55"/>
  </w:num>
  <w:num w:numId="21" w16cid:durableId="1813983424">
    <w:abstractNumId w:val="51"/>
  </w:num>
  <w:num w:numId="22" w16cid:durableId="765421143">
    <w:abstractNumId w:val="65"/>
  </w:num>
  <w:num w:numId="23" w16cid:durableId="1402215530">
    <w:abstractNumId w:val="40"/>
  </w:num>
  <w:num w:numId="24" w16cid:durableId="1092697891">
    <w:abstractNumId w:val="38"/>
  </w:num>
  <w:num w:numId="25" w16cid:durableId="1549873562">
    <w:abstractNumId w:val="18"/>
  </w:num>
  <w:num w:numId="26" w16cid:durableId="215362294">
    <w:abstractNumId w:val="39"/>
  </w:num>
  <w:num w:numId="27" w16cid:durableId="1327434579">
    <w:abstractNumId w:val="66"/>
  </w:num>
  <w:num w:numId="28" w16cid:durableId="1824273485">
    <w:abstractNumId w:val="12"/>
  </w:num>
  <w:num w:numId="29" w16cid:durableId="1559509920">
    <w:abstractNumId w:val="30"/>
  </w:num>
  <w:num w:numId="30" w16cid:durableId="1802532780">
    <w:abstractNumId w:val="33"/>
  </w:num>
  <w:num w:numId="31" w16cid:durableId="53897238">
    <w:abstractNumId w:val="8"/>
  </w:num>
  <w:num w:numId="32" w16cid:durableId="1049454602">
    <w:abstractNumId w:val="48"/>
  </w:num>
  <w:num w:numId="33" w16cid:durableId="705716436">
    <w:abstractNumId w:val="20"/>
  </w:num>
  <w:num w:numId="34" w16cid:durableId="1035470301">
    <w:abstractNumId w:val="44"/>
  </w:num>
  <w:num w:numId="35" w16cid:durableId="1011563144">
    <w:abstractNumId w:val="56"/>
  </w:num>
  <w:num w:numId="36" w16cid:durableId="656375287">
    <w:abstractNumId w:val="27"/>
  </w:num>
  <w:num w:numId="37" w16cid:durableId="1765413497">
    <w:abstractNumId w:val="22"/>
  </w:num>
  <w:num w:numId="38" w16cid:durableId="1693067432">
    <w:abstractNumId w:val="21"/>
  </w:num>
  <w:num w:numId="39" w16cid:durableId="403450115">
    <w:abstractNumId w:val="43"/>
  </w:num>
  <w:num w:numId="40" w16cid:durableId="2024160252">
    <w:abstractNumId w:val="10"/>
  </w:num>
  <w:num w:numId="41" w16cid:durableId="410667176">
    <w:abstractNumId w:val="64"/>
  </w:num>
  <w:num w:numId="42" w16cid:durableId="84496352">
    <w:abstractNumId w:val="45"/>
  </w:num>
  <w:num w:numId="43" w16cid:durableId="1723095873">
    <w:abstractNumId w:val="26"/>
  </w:num>
  <w:num w:numId="44" w16cid:durableId="1340620175">
    <w:abstractNumId w:val="50"/>
  </w:num>
  <w:num w:numId="45" w16cid:durableId="633021080">
    <w:abstractNumId w:val="14"/>
  </w:num>
  <w:num w:numId="46" w16cid:durableId="266542615">
    <w:abstractNumId w:val="35"/>
  </w:num>
  <w:num w:numId="47" w16cid:durableId="2099980814">
    <w:abstractNumId w:val="62"/>
  </w:num>
  <w:num w:numId="48" w16cid:durableId="53630514">
    <w:abstractNumId w:val="16"/>
  </w:num>
  <w:num w:numId="49" w16cid:durableId="927233494">
    <w:abstractNumId w:val="28"/>
  </w:num>
  <w:num w:numId="50" w16cid:durableId="998970161">
    <w:abstractNumId w:val="29"/>
  </w:num>
  <w:num w:numId="51" w16cid:durableId="274752566">
    <w:abstractNumId w:val="36"/>
  </w:num>
  <w:num w:numId="52" w16cid:durableId="1194267549">
    <w:abstractNumId w:val="54"/>
  </w:num>
  <w:num w:numId="53" w16cid:durableId="375200836">
    <w:abstractNumId w:val="57"/>
  </w:num>
  <w:num w:numId="54" w16cid:durableId="1650205032">
    <w:abstractNumId w:val="42"/>
  </w:num>
  <w:num w:numId="55" w16cid:durableId="1478299330">
    <w:abstractNumId w:val="41"/>
  </w:num>
  <w:num w:numId="56" w16cid:durableId="576981529">
    <w:abstractNumId w:val="0"/>
  </w:num>
  <w:num w:numId="57" w16cid:durableId="252014426">
    <w:abstractNumId w:val="1"/>
  </w:num>
  <w:num w:numId="58" w16cid:durableId="749155032">
    <w:abstractNumId w:val="2"/>
  </w:num>
  <w:num w:numId="59" w16cid:durableId="133063099">
    <w:abstractNumId w:val="3"/>
  </w:num>
  <w:num w:numId="60" w16cid:durableId="2014455221">
    <w:abstractNumId w:val="4"/>
  </w:num>
  <w:num w:numId="61" w16cid:durableId="562639729">
    <w:abstractNumId w:val="5"/>
  </w:num>
  <w:num w:numId="62" w16cid:durableId="256182531">
    <w:abstractNumId w:val="6"/>
  </w:num>
  <w:num w:numId="63" w16cid:durableId="1859926090">
    <w:abstractNumId w:val="7"/>
  </w:num>
  <w:num w:numId="64" w16cid:durableId="66000471">
    <w:abstractNumId w:val="49"/>
  </w:num>
  <w:num w:numId="65" w16cid:durableId="819613456">
    <w:abstractNumId w:val="46"/>
  </w:num>
  <w:num w:numId="66" w16cid:durableId="1065445924">
    <w:abstractNumId w:val="25"/>
  </w:num>
  <w:num w:numId="67" w16cid:durableId="1688216142">
    <w:abstractNumId w:val="3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66DE"/>
    <w:rsid w:val="00037A49"/>
    <w:rsid w:val="00043DDE"/>
    <w:rsid w:val="00097F4A"/>
    <w:rsid w:val="000C5527"/>
    <w:rsid w:val="000E76C6"/>
    <w:rsid w:val="00115FCA"/>
    <w:rsid w:val="00127127"/>
    <w:rsid w:val="0013312E"/>
    <w:rsid w:val="00134892"/>
    <w:rsid w:val="00137FC6"/>
    <w:rsid w:val="00175A38"/>
    <w:rsid w:val="00183507"/>
    <w:rsid w:val="001A328A"/>
    <w:rsid w:val="001C69A1"/>
    <w:rsid w:val="001D520B"/>
    <w:rsid w:val="00204EDB"/>
    <w:rsid w:val="002634AA"/>
    <w:rsid w:val="00282726"/>
    <w:rsid w:val="002D58B5"/>
    <w:rsid w:val="002E7AE6"/>
    <w:rsid w:val="00314AD4"/>
    <w:rsid w:val="0033249E"/>
    <w:rsid w:val="00337DC7"/>
    <w:rsid w:val="00337E4D"/>
    <w:rsid w:val="00343395"/>
    <w:rsid w:val="00344E08"/>
    <w:rsid w:val="0038065E"/>
    <w:rsid w:val="00382272"/>
    <w:rsid w:val="003A1AA2"/>
    <w:rsid w:val="003A6125"/>
    <w:rsid w:val="003D4BF3"/>
    <w:rsid w:val="003E719A"/>
    <w:rsid w:val="00434D9F"/>
    <w:rsid w:val="004702FB"/>
    <w:rsid w:val="00471503"/>
    <w:rsid w:val="0049479E"/>
    <w:rsid w:val="004A2400"/>
    <w:rsid w:val="004C3A82"/>
    <w:rsid w:val="004D2F9F"/>
    <w:rsid w:val="004F2927"/>
    <w:rsid w:val="00503602"/>
    <w:rsid w:val="00511BD2"/>
    <w:rsid w:val="00517BA0"/>
    <w:rsid w:val="0052142A"/>
    <w:rsid w:val="00522231"/>
    <w:rsid w:val="00531377"/>
    <w:rsid w:val="0053510E"/>
    <w:rsid w:val="005423BF"/>
    <w:rsid w:val="00566110"/>
    <w:rsid w:val="005B2D58"/>
    <w:rsid w:val="005B6195"/>
    <w:rsid w:val="005F6464"/>
    <w:rsid w:val="0061534A"/>
    <w:rsid w:val="00620E58"/>
    <w:rsid w:val="006347C3"/>
    <w:rsid w:val="0064458F"/>
    <w:rsid w:val="00644A8F"/>
    <w:rsid w:val="00647FB7"/>
    <w:rsid w:val="00674CD1"/>
    <w:rsid w:val="006975C6"/>
    <w:rsid w:val="006A128A"/>
    <w:rsid w:val="006A5918"/>
    <w:rsid w:val="006B2936"/>
    <w:rsid w:val="006B333F"/>
    <w:rsid w:val="006F1DA5"/>
    <w:rsid w:val="006F4DBD"/>
    <w:rsid w:val="0070168F"/>
    <w:rsid w:val="0070676E"/>
    <w:rsid w:val="007109D5"/>
    <w:rsid w:val="00725443"/>
    <w:rsid w:val="00747865"/>
    <w:rsid w:val="00785F39"/>
    <w:rsid w:val="007C3EA0"/>
    <w:rsid w:val="007D1CBB"/>
    <w:rsid w:val="007D50E7"/>
    <w:rsid w:val="007D6FB3"/>
    <w:rsid w:val="007E0E83"/>
    <w:rsid w:val="00804D11"/>
    <w:rsid w:val="008278F5"/>
    <w:rsid w:val="0088764B"/>
    <w:rsid w:val="008B72CE"/>
    <w:rsid w:val="00930868"/>
    <w:rsid w:val="00952505"/>
    <w:rsid w:val="009577C8"/>
    <w:rsid w:val="00960022"/>
    <w:rsid w:val="00997593"/>
    <w:rsid w:val="009D3618"/>
    <w:rsid w:val="009D49FB"/>
    <w:rsid w:val="009F1606"/>
    <w:rsid w:val="00A519EC"/>
    <w:rsid w:val="00A52459"/>
    <w:rsid w:val="00A83C9C"/>
    <w:rsid w:val="00AF7FB0"/>
    <w:rsid w:val="00B05164"/>
    <w:rsid w:val="00B055FA"/>
    <w:rsid w:val="00B05771"/>
    <w:rsid w:val="00B07B13"/>
    <w:rsid w:val="00B169F3"/>
    <w:rsid w:val="00B2630E"/>
    <w:rsid w:val="00B54B5B"/>
    <w:rsid w:val="00B62DC0"/>
    <w:rsid w:val="00B757D1"/>
    <w:rsid w:val="00B76898"/>
    <w:rsid w:val="00B93434"/>
    <w:rsid w:val="00B94BE1"/>
    <w:rsid w:val="00B96421"/>
    <w:rsid w:val="00BC2D61"/>
    <w:rsid w:val="00C02EF0"/>
    <w:rsid w:val="00C125C6"/>
    <w:rsid w:val="00C24613"/>
    <w:rsid w:val="00C315C9"/>
    <w:rsid w:val="00C31E77"/>
    <w:rsid w:val="00C4097E"/>
    <w:rsid w:val="00C4793C"/>
    <w:rsid w:val="00C67AA9"/>
    <w:rsid w:val="00C84DE9"/>
    <w:rsid w:val="00CA07F0"/>
    <w:rsid w:val="00CA65A6"/>
    <w:rsid w:val="00CB6515"/>
    <w:rsid w:val="00CB6DA0"/>
    <w:rsid w:val="00CD3795"/>
    <w:rsid w:val="00CD5441"/>
    <w:rsid w:val="00CD6E25"/>
    <w:rsid w:val="00CF577F"/>
    <w:rsid w:val="00D31DDF"/>
    <w:rsid w:val="00D379CF"/>
    <w:rsid w:val="00D60A0B"/>
    <w:rsid w:val="00D62046"/>
    <w:rsid w:val="00D7467F"/>
    <w:rsid w:val="00D75366"/>
    <w:rsid w:val="00D931BF"/>
    <w:rsid w:val="00DB1B4D"/>
    <w:rsid w:val="00DD2FA1"/>
    <w:rsid w:val="00DF541B"/>
    <w:rsid w:val="00E205F9"/>
    <w:rsid w:val="00E40BF4"/>
    <w:rsid w:val="00E55B9D"/>
    <w:rsid w:val="00E80B3A"/>
    <w:rsid w:val="00EA4B90"/>
    <w:rsid w:val="00ED41BC"/>
    <w:rsid w:val="00EF3AE5"/>
    <w:rsid w:val="00F34153"/>
    <w:rsid w:val="00F42419"/>
    <w:rsid w:val="00F6130C"/>
    <w:rsid w:val="00F851F3"/>
    <w:rsid w:val="00FB3258"/>
    <w:rsid w:val="00FC2646"/>
    <w:rsid w:val="00FD2770"/>
    <w:rsid w:val="00FE0C2A"/>
    <w:rsid w:val="00FE6137"/>
    <w:rsid w:val="00FF3A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C3742"/>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Liste 1,Alineje,Odstavek seznama21,seznam,Bullet Number,S-List Paragraph,Diligence Check,Use Case List Paragraph,Heading2"/>
    <w:basedOn w:val="Navaden"/>
    <w:link w:val="OdstavekseznamaZnak"/>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leNormal1">
    <w:name w:val="Table Normal1"/>
    <w:uiPriority w:val="2"/>
    <w:semiHidden/>
    <w:unhideWhenUsed/>
    <w:qFormat/>
    <w:rsid w:val="00804D11"/>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
    <w:name w:val="Table Normal"/>
    <w:uiPriority w:val="2"/>
    <w:semiHidden/>
    <w:unhideWhenUsed/>
    <w:qFormat/>
    <w:rsid w:val="00804D1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protnaopomba-besedilo">
    <w:name w:val="footnote text"/>
    <w:basedOn w:val="Navaden"/>
    <w:link w:val="Sprotnaopomba-besediloZnak"/>
    <w:uiPriority w:val="99"/>
    <w:semiHidden/>
    <w:unhideWhenUsed/>
    <w:rsid w:val="00804D11"/>
    <w:pPr>
      <w:widowControl w:val="0"/>
      <w:autoSpaceDE w:val="0"/>
      <w:autoSpaceDN w:val="0"/>
      <w:spacing w:after="0" w:line="240" w:lineRule="auto"/>
    </w:pPr>
    <w:rPr>
      <w:rFonts w:ascii="Arial" w:eastAsia="Arial" w:hAnsi="Arial" w:cs="Times New Roman"/>
      <w:sz w:val="20"/>
      <w:szCs w:val="20"/>
      <w:lang w:val="sl" w:eastAsia="sl"/>
    </w:rPr>
  </w:style>
  <w:style w:type="character" w:customStyle="1" w:styleId="Sprotnaopomba-besediloZnak">
    <w:name w:val="Sprotna opomba - besedilo Znak"/>
    <w:basedOn w:val="Privzetapisavaodstavka"/>
    <w:link w:val="Sprotnaopomba-besedilo"/>
    <w:uiPriority w:val="99"/>
    <w:semiHidden/>
    <w:rsid w:val="00804D11"/>
    <w:rPr>
      <w:rFonts w:ascii="Arial" w:eastAsia="Arial" w:hAnsi="Arial" w:cs="Times New Roman"/>
      <w:sz w:val="20"/>
      <w:szCs w:val="20"/>
      <w:lang w:val="sl" w:eastAsia="sl"/>
    </w:rPr>
  </w:style>
  <w:style w:type="character" w:styleId="Sprotnaopomba-sklic">
    <w:name w:val="footnote reference"/>
    <w:basedOn w:val="Privzetapisavaodstavka"/>
    <w:uiPriority w:val="99"/>
    <w:semiHidden/>
    <w:unhideWhenUsed/>
    <w:rsid w:val="00804D11"/>
    <w:rPr>
      <w:vertAlign w:val="superscript"/>
    </w:rPr>
  </w:style>
  <w:style w:type="paragraph" w:customStyle="1" w:styleId="TableParagraph">
    <w:name w:val="Table Paragraph"/>
    <w:basedOn w:val="Navaden"/>
    <w:uiPriority w:val="1"/>
    <w:qFormat/>
    <w:rsid w:val="00804D11"/>
    <w:pPr>
      <w:widowControl w:val="0"/>
      <w:autoSpaceDE w:val="0"/>
      <w:autoSpaceDN w:val="0"/>
      <w:spacing w:after="0" w:line="240" w:lineRule="auto"/>
      <w:ind w:left="105"/>
    </w:pPr>
    <w:rPr>
      <w:rFonts w:ascii="Arial" w:eastAsia="Arial" w:hAnsi="Arial" w:cs="Times New Roman"/>
      <w:lang w:val="sl" w:eastAsia="sl"/>
    </w:rPr>
  </w:style>
  <w:style w:type="character" w:styleId="Hiperpovezava">
    <w:name w:val="Hyperlink"/>
    <w:basedOn w:val="Privzetapisavaodstavka"/>
    <w:uiPriority w:val="99"/>
    <w:unhideWhenUsed/>
    <w:rsid w:val="00804D11"/>
    <w:rPr>
      <w:color w:val="0000FF" w:themeColor="hyperlink"/>
      <w:u w:val="single"/>
    </w:rPr>
  </w:style>
  <w:style w:type="table" w:customStyle="1" w:styleId="NormalTablePHPDOCX1">
    <w:name w:val="Normal Table PHPDOCX1"/>
    <w:uiPriority w:val="99"/>
    <w:semiHidden/>
    <w:unhideWhenUsed/>
    <w:qFormat/>
    <w:rsid w:val="00CD3795"/>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CD3795"/>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styleId="Pripombasklic">
    <w:name w:val="annotation reference"/>
    <w:basedOn w:val="Privzetapisavaodstavka"/>
    <w:unhideWhenUsed/>
    <w:rsid w:val="00CD3795"/>
    <w:rPr>
      <w:sz w:val="16"/>
      <w:szCs w:val="16"/>
    </w:rPr>
  </w:style>
  <w:style w:type="paragraph" w:styleId="Pripombabesedilo">
    <w:name w:val="annotation text"/>
    <w:basedOn w:val="Navaden"/>
    <w:link w:val="PripombabesediloZnak"/>
    <w:unhideWhenUsed/>
    <w:rsid w:val="00CD3795"/>
    <w:pPr>
      <w:spacing w:line="240" w:lineRule="auto"/>
    </w:pPr>
    <w:rPr>
      <w:sz w:val="20"/>
      <w:szCs w:val="20"/>
    </w:rPr>
  </w:style>
  <w:style w:type="character" w:customStyle="1" w:styleId="PripombabesediloZnak">
    <w:name w:val="Pripomba – besedilo Znak"/>
    <w:basedOn w:val="Privzetapisavaodstavka"/>
    <w:link w:val="Pripombabesedilo"/>
    <w:uiPriority w:val="99"/>
    <w:rsid w:val="00CD3795"/>
    <w:rPr>
      <w:rFonts w:ascii="Helvetica" w:hAnsi="Helvetica"/>
      <w:sz w:val="20"/>
      <w:szCs w:val="20"/>
    </w:rPr>
  </w:style>
  <w:style w:type="paragraph" w:styleId="Revizija">
    <w:name w:val="Revision"/>
    <w:hidden/>
    <w:uiPriority w:val="99"/>
    <w:semiHidden/>
    <w:rsid w:val="00952505"/>
    <w:pPr>
      <w:spacing w:after="0" w:line="240" w:lineRule="auto"/>
    </w:pPr>
    <w:rPr>
      <w:rFonts w:ascii="Helvetica" w:hAnsi="Helvetica"/>
    </w:rPr>
  </w:style>
  <w:style w:type="paragraph" w:styleId="Zadevapripombe">
    <w:name w:val="annotation subject"/>
    <w:basedOn w:val="Pripombabesedilo"/>
    <w:next w:val="Pripombabesedilo"/>
    <w:link w:val="ZadevapripombeZnak"/>
    <w:uiPriority w:val="99"/>
    <w:semiHidden/>
    <w:unhideWhenUsed/>
    <w:rsid w:val="00952505"/>
    <w:rPr>
      <w:b/>
      <w:bCs/>
    </w:rPr>
  </w:style>
  <w:style w:type="character" w:customStyle="1" w:styleId="ZadevapripombeZnak">
    <w:name w:val="Zadeva pripombe Znak"/>
    <w:basedOn w:val="PripombabesediloZnak"/>
    <w:link w:val="Zadevapripombe"/>
    <w:uiPriority w:val="99"/>
    <w:semiHidden/>
    <w:rsid w:val="00952505"/>
    <w:rPr>
      <w:rFonts w:ascii="Helvetica" w:hAnsi="Helvetica"/>
      <w:b/>
      <w:bCs/>
      <w:sz w:val="20"/>
      <w:szCs w:val="20"/>
    </w:rPr>
  </w:style>
  <w:style w:type="character" w:styleId="Nerazreenaomemba">
    <w:name w:val="Unresolved Mention"/>
    <w:basedOn w:val="Privzetapisavaodstavka"/>
    <w:uiPriority w:val="99"/>
    <w:semiHidden/>
    <w:unhideWhenUsed/>
    <w:rsid w:val="00D62046"/>
    <w:rPr>
      <w:color w:val="605E5C"/>
      <w:shd w:val="clear" w:color="auto" w:fill="E1DFDD"/>
    </w:rPr>
  </w:style>
  <w:style w:type="character" w:customStyle="1" w:styleId="OdstavekseznamaZnak">
    <w:name w:val="Odstavek seznama Znak"/>
    <w:aliases w:val="Literatura - znanstveno Znak,UEDAŞ Bullet Znak,abc siralı Znak,za tekst Znak,Označevanje Znak,List Paragraph2 Znak,Colorful List - Accent 11 Znak,Liste 1 Znak,Alineje Znak,Odstavek seznama21 Znak,seznam Znak,Bullet Number Znak"/>
    <w:link w:val="Odstavekseznama"/>
    <w:uiPriority w:val="34"/>
    <w:qFormat/>
    <w:locked/>
    <w:rsid w:val="000366DE"/>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77</Pages>
  <Words>28061</Words>
  <Characters>159954</Characters>
  <Application>Microsoft Office Word</Application>
  <DocSecurity>0</DocSecurity>
  <Lines>1332</Lines>
  <Paragraphs>375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15</cp:revision>
  <cp:lastPrinted>2026-01-21T10:56:00Z</cp:lastPrinted>
  <dcterms:created xsi:type="dcterms:W3CDTF">2026-01-21T11:05:00Z</dcterms:created>
  <dcterms:modified xsi:type="dcterms:W3CDTF">2026-01-23T09:57:00Z</dcterms:modified>
</cp:coreProperties>
</file>